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2D3E" w:rsidRPr="005E68F0" w:rsidRDefault="00222D3E" w:rsidP="00F95639">
      <w:pPr>
        <w:jc w:val="center"/>
        <w:rPr>
          <w:rFonts w:ascii="Times New Roman" w:hAnsi="Times New Roman"/>
          <w:b/>
          <w:color w:val="000000"/>
          <w:sz w:val="32"/>
          <w:szCs w:val="32"/>
        </w:rPr>
      </w:pPr>
    </w:p>
    <w:p w:rsidR="00BB03CB" w:rsidRDefault="00385970" w:rsidP="00BB03CB">
      <w:pPr>
        <w:shd w:val="clear" w:color="auto" w:fill="FFFFFF"/>
        <w:jc w:val="center"/>
        <w:rPr>
          <w:rFonts w:ascii="Times New Roman" w:hAnsi="Times New Roman"/>
          <w:b/>
          <w:color w:val="000000"/>
          <w:sz w:val="32"/>
          <w:szCs w:val="32"/>
        </w:rPr>
      </w:pPr>
      <w:r w:rsidRPr="005E68F0">
        <w:rPr>
          <w:rFonts w:ascii="Times New Roman" w:hAnsi="Times New Roman"/>
          <w:b/>
          <w:color w:val="000000"/>
          <w:sz w:val="32"/>
          <w:szCs w:val="32"/>
        </w:rPr>
        <w:t>АКТУАЛИЗ</w:t>
      </w:r>
      <w:r w:rsidR="0010664D" w:rsidRPr="005E68F0">
        <w:rPr>
          <w:rFonts w:ascii="Times New Roman" w:hAnsi="Times New Roman"/>
          <w:b/>
          <w:color w:val="000000"/>
          <w:sz w:val="32"/>
          <w:szCs w:val="32"/>
        </w:rPr>
        <w:t>ИРОВАНН</w:t>
      </w:r>
      <w:r w:rsidR="00BB03CB">
        <w:rPr>
          <w:rFonts w:ascii="Times New Roman" w:hAnsi="Times New Roman"/>
          <w:b/>
          <w:color w:val="000000"/>
          <w:sz w:val="32"/>
          <w:szCs w:val="32"/>
        </w:rPr>
        <w:t>АЯ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 xml:space="preserve"> СХЕМ</w:t>
      </w:r>
      <w:r w:rsidR="00BB03CB">
        <w:rPr>
          <w:rFonts w:ascii="Times New Roman" w:hAnsi="Times New Roman"/>
          <w:b/>
          <w:color w:val="000000"/>
          <w:sz w:val="32"/>
          <w:szCs w:val="32"/>
        </w:rPr>
        <w:t>А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 xml:space="preserve"> ТЕПЛОСНАБЖЕНИЯ П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>О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 xml:space="preserve">СЕЛКА </w:t>
      </w:r>
      <w:r w:rsidR="00413DC7" w:rsidRPr="005E68F0">
        <w:rPr>
          <w:rFonts w:ascii="Times New Roman" w:hAnsi="Times New Roman"/>
          <w:b/>
          <w:color w:val="000000"/>
          <w:sz w:val="32"/>
          <w:szCs w:val="32"/>
        </w:rPr>
        <w:t>ВАНГАШ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 xml:space="preserve"> СЕВЕРО</w:t>
      </w:r>
      <w:r w:rsidR="00413DC7" w:rsidRPr="005E68F0">
        <w:rPr>
          <w:rFonts w:ascii="Times New Roman" w:hAnsi="Times New Roman"/>
          <w:b/>
          <w:color w:val="000000"/>
          <w:sz w:val="32"/>
          <w:szCs w:val="32"/>
        </w:rPr>
        <w:t>-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>ЕНИСЕЙСКОГО РАЙОНА НА 202</w:t>
      </w:r>
      <w:r w:rsidR="00024BA7" w:rsidRPr="005E68F0">
        <w:rPr>
          <w:rFonts w:ascii="Times New Roman" w:hAnsi="Times New Roman"/>
          <w:b/>
          <w:color w:val="000000"/>
          <w:sz w:val="32"/>
          <w:szCs w:val="32"/>
        </w:rPr>
        <w:t>5</w:t>
      </w:r>
      <w:r w:rsidRPr="005E68F0">
        <w:rPr>
          <w:rFonts w:ascii="Times New Roman" w:hAnsi="Times New Roman"/>
          <w:b/>
          <w:color w:val="000000"/>
          <w:sz w:val="32"/>
          <w:szCs w:val="32"/>
        </w:rPr>
        <w:t xml:space="preserve"> ГОД</w:t>
      </w:r>
    </w:p>
    <w:p w:rsidR="00BB03CB" w:rsidRPr="00D62FD1" w:rsidRDefault="00BB03CB" w:rsidP="00BB03CB">
      <w:pPr>
        <w:shd w:val="clear" w:color="auto" w:fill="FFFFFF"/>
        <w:rPr>
          <w:rFonts w:ascii="Times New Roman" w:hAnsi="Times New Roman"/>
          <w:b/>
          <w:i/>
          <w:color w:val="FF0000"/>
          <w:sz w:val="28"/>
          <w:szCs w:val="28"/>
        </w:rPr>
      </w:pPr>
      <w:r w:rsidRPr="00D62FD1">
        <w:rPr>
          <w:rFonts w:ascii="Times New Roman" w:hAnsi="Times New Roman"/>
          <w:i/>
          <w:color w:val="FF0000"/>
        </w:rPr>
        <w:t xml:space="preserve">(актуальная редакция с учетом изменений, внесенных постановлением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Pr="00D62FD1">
        <w:rPr>
          <w:rFonts w:ascii="Times New Roman" w:hAnsi="Times New Roman"/>
          <w:i/>
          <w:color w:val="FF0000"/>
        </w:rPr>
        <w:t>)</w:t>
      </w:r>
    </w:p>
    <w:p w:rsidR="00F95639" w:rsidRPr="00D62FD1" w:rsidRDefault="00F95639" w:rsidP="00385970">
      <w:pPr>
        <w:jc w:val="center"/>
        <w:rPr>
          <w:rFonts w:ascii="Times New Roman" w:hAnsi="Times New Roman"/>
          <w:b/>
          <w:color w:val="000000"/>
          <w:sz w:val="32"/>
          <w:szCs w:val="32"/>
        </w:rPr>
      </w:pPr>
    </w:p>
    <w:p w:rsidR="00F95639" w:rsidRPr="005E68F0" w:rsidRDefault="00F95639" w:rsidP="00385970">
      <w:pPr>
        <w:jc w:val="center"/>
        <w:rPr>
          <w:rFonts w:ascii="Times New Roman" w:hAnsi="Times New Roman"/>
          <w:b/>
          <w:color w:val="000000"/>
          <w:sz w:val="32"/>
          <w:szCs w:val="3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61"/>
        <w:gridCol w:w="5210"/>
      </w:tblGrid>
      <w:tr w:rsidR="00385970" w:rsidRPr="005E68F0" w:rsidTr="00385970">
        <w:tc>
          <w:tcPr>
            <w:tcW w:w="4361" w:type="dxa"/>
          </w:tcPr>
          <w:p w:rsidR="00385970" w:rsidRPr="005E68F0" w:rsidRDefault="00370F7C" w:rsidP="00385970">
            <w:pPr>
              <w:jc w:val="center"/>
              <w:rPr>
                <w:rFonts w:ascii="Times New Roman" w:hAnsi="Times New Roman"/>
                <w:b/>
                <w:color w:val="000000"/>
                <w:sz w:val="32"/>
                <w:szCs w:val="32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>
                  <wp:extent cx="2390775" cy="2962275"/>
                  <wp:effectExtent l="0" t="0" r="9525" b="9525"/>
                  <wp:docPr id="686" name="Рисунок 1" descr="Описание: https://upload.wikimedia.org/wikipedia/commons/a/a1/Coat_of_Arms_of_Severo-Yeniseysky_rayon_%282011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https://upload.wikimedia.org/wikipedia/commons/a/a1/Coat_of_Arms_of_Severo-Yeniseysky_rayon_%282011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296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vAlign w:val="center"/>
          </w:tcPr>
          <w:p w:rsidR="00385970" w:rsidRPr="005E68F0" w:rsidRDefault="00385970" w:rsidP="00385970">
            <w:pPr>
              <w:jc w:val="center"/>
              <w:rPr>
                <w:rFonts w:ascii="Times New Roman" w:hAnsi="Times New Roman"/>
                <w:b/>
                <w:color w:val="000000"/>
                <w:sz w:val="56"/>
                <w:szCs w:val="56"/>
              </w:rPr>
            </w:pPr>
            <w:r w:rsidRPr="005E68F0">
              <w:rPr>
                <w:rFonts w:ascii="Times New Roman" w:hAnsi="Times New Roman"/>
                <w:b/>
                <w:color w:val="000000"/>
                <w:sz w:val="56"/>
                <w:szCs w:val="56"/>
              </w:rPr>
              <w:t xml:space="preserve">Утверждаемая </w:t>
            </w:r>
          </w:p>
          <w:p w:rsidR="00385970" w:rsidRPr="005E68F0" w:rsidRDefault="00385970" w:rsidP="00385970">
            <w:pPr>
              <w:jc w:val="center"/>
              <w:rPr>
                <w:rFonts w:ascii="Times New Roman" w:hAnsi="Times New Roman"/>
                <w:b/>
                <w:color w:val="000000"/>
                <w:sz w:val="32"/>
                <w:szCs w:val="32"/>
              </w:rPr>
            </w:pPr>
            <w:r w:rsidRPr="005E68F0">
              <w:rPr>
                <w:rFonts w:ascii="Times New Roman" w:hAnsi="Times New Roman"/>
                <w:b/>
                <w:color w:val="000000"/>
                <w:sz w:val="56"/>
                <w:szCs w:val="56"/>
              </w:rPr>
              <w:t>часть</w:t>
            </w:r>
          </w:p>
        </w:tc>
      </w:tr>
    </w:tbl>
    <w:p w:rsidR="00F95639" w:rsidRPr="005E68F0" w:rsidRDefault="00F95639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F95639" w:rsidRPr="005E68F0" w:rsidRDefault="00F95639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F95639" w:rsidRPr="005E68F0" w:rsidRDefault="00370F7C" w:rsidP="00F95639">
      <w:pPr>
        <w:spacing w:after="0" w:line="240" w:lineRule="auto"/>
        <w:ind w:left="5103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3237865</wp:posOffset>
            </wp:positionH>
            <wp:positionV relativeFrom="paragraph">
              <wp:posOffset>146050</wp:posOffset>
            </wp:positionV>
            <wp:extent cx="1447800" cy="1381125"/>
            <wp:effectExtent l="0" t="0" r="0" b="9525"/>
            <wp:wrapNone/>
            <wp:docPr id="6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94" t="14941" r="25545" b="1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639" w:rsidRPr="005E68F0">
        <w:rPr>
          <w:rFonts w:ascii="Times New Roman" w:hAnsi="Times New Roman"/>
          <w:color w:val="000000"/>
          <w:sz w:val="28"/>
          <w:szCs w:val="28"/>
        </w:rPr>
        <w:t>Разработчик:</w:t>
      </w:r>
    </w:p>
    <w:p w:rsidR="00F95639" w:rsidRPr="005E68F0" w:rsidRDefault="00F95639" w:rsidP="00F95639">
      <w:pPr>
        <w:spacing w:after="0" w:line="240" w:lineRule="auto"/>
        <w:ind w:left="5103"/>
        <w:rPr>
          <w:rFonts w:ascii="Times New Roman" w:hAnsi="Times New Roman"/>
          <w:color w:val="000000"/>
          <w:sz w:val="28"/>
          <w:szCs w:val="28"/>
        </w:rPr>
      </w:pPr>
      <w:r w:rsidRPr="005E68F0">
        <w:rPr>
          <w:rFonts w:ascii="Times New Roman" w:hAnsi="Times New Roman"/>
          <w:color w:val="000000"/>
          <w:sz w:val="28"/>
          <w:szCs w:val="28"/>
        </w:rPr>
        <w:t>Индивидуальный предприниматель</w:t>
      </w:r>
    </w:p>
    <w:p w:rsidR="00F95639" w:rsidRPr="005E68F0" w:rsidRDefault="00F95639" w:rsidP="00F95639">
      <w:pPr>
        <w:spacing w:after="0" w:line="240" w:lineRule="auto"/>
        <w:ind w:left="5103"/>
        <w:rPr>
          <w:rFonts w:ascii="Times New Roman" w:hAnsi="Times New Roman"/>
          <w:color w:val="000000"/>
          <w:sz w:val="28"/>
          <w:szCs w:val="28"/>
        </w:rPr>
      </w:pPr>
    </w:p>
    <w:p w:rsidR="00F95639" w:rsidRPr="005E68F0" w:rsidRDefault="00F95639" w:rsidP="00F95639">
      <w:pPr>
        <w:spacing w:after="0" w:line="240" w:lineRule="auto"/>
        <w:ind w:left="5103"/>
        <w:rPr>
          <w:rFonts w:ascii="Times New Roman" w:hAnsi="Times New Roman"/>
          <w:color w:val="000000"/>
          <w:sz w:val="28"/>
          <w:szCs w:val="28"/>
        </w:rPr>
      </w:pPr>
      <w:r w:rsidRPr="005E68F0">
        <w:rPr>
          <w:rFonts w:ascii="Times New Roman" w:hAnsi="Times New Roman"/>
          <w:color w:val="000000"/>
          <w:sz w:val="28"/>
          <w:szCs w:val="28"/>
        </w:rPr>
        <w:t xml:space="preserve">________________С.В. </w:t>
      </w:r>
      <w:proofErr w:type="spellStart"/>
      <w:r w:rsidRPr="005E68F0">
        <w:rPr>
          <w:rFonts w:ascii="Times New Roman" w:hAnsi="Times New Roman"/>
          <w:color w:val="000000"/>
          <w:sz w:val="28"/>
          <w:szCs w:val="28"/>
        </w:rPr>
        <w:t>Пахотников</w:t>
      </w:r>
      <w:proofErr w:type="spellEnd"/>
    </w:p>
    <w:p w:rsidR="00F95639" w:rsidRPr="005E68F0" w:rsidRDefault="00F95639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F95639" w:rsidRPr="005E68F0" w:rsidRDefault="00F95639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4B016A" w:rsidRPr="005E68F0" w:rsidRDefault="004B016A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4B016A" w:rsidRPr="005E68F0" w:rsidRDefault="004B016A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4B016A" w:rsidRPr="005E68F0" w:rsidRDefault="004B016A" w:rsidP="00F95639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C863F1" w:rsidRPr="005E68F0" w:rsidRDefault="00C863F1" w:rsidP="00BC77E2">
      <w:pPr>
        <w:rPr>
          <w:rFonts w:ascii="Times New Roman" w:hAnsi="Times New Roman"/>
          <w:color w:val="000000"/>
        </w:rPr>
        <w:sectPr w:rsidR="00C863F1" w:rsidRPr="005E68F0" w:rsidSect="00BB03CB">
          <w:headerReference w:type="default" r:id="rId11"/>
          <w:headerReference w:type="first" r:id="rId12"/>
          <w:footerReference w:type="first" r:id="rId13"/>
          <w:pgSz w:w="11906" w:h="16838"/>
          <w:pgMar w:top="819" w:right="566" w:bottom="567" w:left="1276" w:header="284" w:footer="709" w:gutter="0"/>
          <w:pgNumType w:start="4"/>
          <w:cols w:space="708"/>
          <w:titlePg/>
          <w:docGrid w:linePitch="360"/>
        </w:sect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362"/>
        <w:gridCol w:w="8917"/>
      </w:tblGrid>
      <w:tr w:rsidR="00385970" w:rsidRPr="005E68F0" w:rsidTr="006927CF">
        <w:trPr>
          <w:trHeight w:val="477"/>
        </w:trPr>
        <w:tc>
          <w:tcPr>
            <w:tcW w:w="1362" w:type="dxa"/>
          </w:tcPr>
          <w:p w:rsidR="00385970" w:rsidRPr="005E68F0" w:rsidRDefault="00385970" w:rsidP="00F95639">
            <w:pPr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8918" w:type="dxa"/>
          </w:tcPr>
          <w:p w:rsidR="001E0937" w:rsidRPr="005E68F0" w:rsidRDefault="001E0937" w:rsidP="00072D2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9947A6" w:rsidRPr="00222D3E" w:rsidRDefault="00C23B6A" w:rsidP="006927CF">
      <w:pPr>
        <w:pStyle w:val="af7"/>
        <w:spacing w:before="0" w:after="0"/>
      </w:pPr>
      <w:r w:rsidRPr="00222D3E">
        <w:t>Содержание</w:t>
      </w:r>
      <w:bookmarkStart w:id="0" w:name="zk2"/>
      <w:bookmarkEnd w:id="0"/>
    </w:p>
    <w:p w:rsidR="00C23B6A" w:rsidRPr="00222D3E" w:rsidRDefault="00C23B6A" w:rsidP="00C23B6A">
      <w:pPr>
        <w:spacing w:after="0" w:line="240" w:lineRule="auto"/>
        <w:ind w:right="-8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Введение…………………………………………………..……………………….….......</w:t>
      </w:r>
      <w:r w:rsidR="00EF588D" w:rsidRPr="00222D3E">
        <w:rPr>
          <w:rFonts w:ascii="Times New Roman" w:hAnsi="Times New Roman"/>
          <w:sz w:val="28"/>
          <w:szCs w:val="28"/>
        </w:rPr>
        <w:t>8</w:t>
      </w:r>
    </w:p>
    <w:p w:rsidR="00C23B6A" w:rsidRPr="00222D3E" w:rsidRDefault="00C23B6A" w:rsidP="00C23B6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1. ПОКАЗАТЕЛИ СУЩЕСТВУЮЩЕГО И ПЕРСПЕКТИВНОГО СПРОСА НА ТЕПЛОВУЮ ЭНЕРГИЮ (МОЩНОСТЬ) И ТЕПЛОНОС</w:t>
      </w:r>
      <w:r w:rsidRPr="00222D3E">
        <w:rPr>
          <w:rFonts w:ascii="Times New Roman" w:hAnsi="Times New Roman"/>
          <w:b/>
          <w:sz w:val="28"/>
          <w:szCs w:val="28"/>
        </w:rPr>
        <w:t>И</w:t>
      </w:r>
      <w:r w:rsidRPr="00222D3E">
        <w:rPr>
          <w:rFonts w:ascii="Times New Roman" w:hAnsi="Times New Roman"/>
          <w:b/>
          <w:sz w:val="28"/>
          <w:szCs w:val="28"/>
        </w:rPr>
        <w:t xml:space="preserve">ТЕЛЬ В УСТАНОВЛЕННЫХ ГРАНИЦАХ ТЕРРИТОРИИ ГОРОДСКОГО ПОСЕЛКА </w:t>
      </w:r>
      <w:r w:rsidR="00C44FC5" w:rsidRPr="00222D3E">
        <w:rPr>
          <w:rFonts w:ascii="Times New Roman" w:hAnsi="Times New Roman"/>
          <w:b/>
          <w:sz w:val="28"/>
          <w:szCs w:val="28"/>
        </w:rPr>
        <w:t>П. ВАНГАШ………………</w:t>
      </w:r>
      <w:r w:rsidRPr="00222D3E">
        <w:rPr>
          <w:rFonts w:ascii="Times New Roman" w:hAnsi="Times New Roman"/>
          <w:b/>
          <w:sz w:val="28"/>
          <w:szCs w:val="28"/>
        </w:rPr>
        <w:t>………………………………………........</w:t>
      </w:r>
      <w:r w:rsidR="00EF588D" w:rsidRPr="00222D3E">
        <w:rPr>
          <w:rFonts w:ascii="Times New Roman" w:hAnsi="Times New Roman"/>
          <w:b/>
          <w:sz w:val="28"/>
          <w:szCs w:val="28"/>
        </w:rPr>
        <w:t>..11</w:t>
      </w:r>
    </w:p>
    <w:p w:rsidR="00C23B6A" w:rsidRPr="00222D3E" w:rsidRDefault="00C23B6A" w:rsidP="00A8350A">
      <w:pPr>
        <w:numPr>
          <w:ilvl w:val="1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 xml:space="preserve">тирные дома, индивидуальные жилые дома, общественные здания </w:t>
      </w:r>
      <w:r w:rsidR="009947A6" w:rsidRPr="00222D3E">
        <w:rPr>
          <w:rFonts w:ascii="Times New Roman" w:hAnsi="Times New Roman"/>
          <w:sz w:val="28"/>
          <w:szCs w:val="28"/>
        </w:rPr>
        <w:t>производстве</w:t>
      </w:r>
      <w:r w:rsidR="009947A6" w:rsidRPr="00222D3E">
        <w:rPr>
          <w:rFonts w:ascii="Times New Roman" w:hAnsi="Times New Roman"/>
          <w:sz w:val="28"/>
          <w:szCs w:val="28"/>
        </w:rPr>
        <w:t>н</w:t>
      </w:r>
      <w:r w:rsidR="009947A6" w:rsidRPr="00222D3E">
        <w:rPr>
          <w:rFonts w:ascii="Times New Roman" w:hAnsi="Times New Roman"/>
          <w:sz w:val="28"/>
          <w:szCs w:val="28"/>
        </w:rPr>
        <w:t xml:space="preserve">ные здания </w:t>
      </w:r>
      <w:r w:rsidRPr="00222D3E">
        <w:rPr>
          <w:rFonts w:ascii="Times New Roman" w:hAnsi="Times New Roman"/>
          <w:sz w:val="28"/>
          <w:szCs w:val="28"/>
        </w:rPr>
        <w:t>промышленных предприятий по этапам – на каждый год первого 5-летнего периода и на последующие 5-летние периоды (далее – этапы)</w:t>
      </w:r>
      <w:r w:rsidR="009947A6" w:rsidRPr="00222D3E">
        <w:rPr>
          <w:rFonts w:ascii="Times New Roman" w:hAnsi="Times New Roman"/>
          <w:sz w:val="28"/>
          <w:szCs w:val="28"/>
        </w:rPr>
        <w:t xml:space="preserve">………. </w:t>
      </w:r>
      <w:r w:rsidRPr="00222D3E">
        <w:rPr>
          <w:rFonts w:ascii="Times New Roman" w:hAnsi="Times New Roman"/>
          <w:sz w:val="28"/>
          <w:szCs w:val="28"/>
        </w:rPr>
        <w:t>…</w:t>
      </w:r>
      <w:r w:rsidR="004114B6" w:rsidRPr="00222D3E">
        <w:rPr>
          <w:rFonts w:ascii="Times New Roman" w:hAnsi="Times New Roman"/>
          <w:sz w:val="28"/>
          <w:szCs w:val="28"/>
        </w:rPr>
        <w:t>..1</w:t>
      </w:r>
      <w:r w:rsidR="00EF588D" w:rsidRPr="00222D3E">
        <w:rPr>
          <w:rFonts w:ascii="Times New Roman" w:hAnsi="Times New Roman"/>
          <w:sz w:val="28"/>
          <w:szCs w:val="28"/>
        </w:rPr>
        <w:t>1</w:t>
      </w:r>
    </w:p>
    <w:p w:rsidR="00C23B6A" w:rsidRPr="00222D3E" w:rsidRDefault="00C23B6A" w:rsidP="004114B6">
      <w:pPr>
        <w:pStyle w:val="2"/>
        <w:widowControl w:val="0"/>
        <w:numPr>
          <w:ilvl w:val="1"/>
          <w:numId w:val="23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Существующие и перспективные объемы потребления тепловой энергии (мощности) и теплоносителя с разделением по видам теплопотребления в каждом </w:t>
      </w:r>
      <w:r w:rsidR="009947A6"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расчетном 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элементе территориального деления на каждом этапе</w:t>
      </w:r>
      <w:r w:rsidR="009947A6" w:rsidRPr="00222D3E">
        <w:rPr>
          <w:rFonts w:ascii="Times New Roman" w:hAnsi="Times New Roman"/>
          <w:b w:val="0"/>
          <w:color w:val="auto"/>
          <w:sz w:val="28"/>
          <w:szCs w:val="28"/>
        </w:rPr>
        <w:t>…………………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..13</w:t>
      </w:r>
    </w:p>
    <w:p w:rsidR="00C23B6A" w:rsidRPr="00222D3E" w:rsidRDefault="009947A6" w:rsidP="009947A6">
      <w:pPr>
        <w:pStyle w:val="2"/>
        <w:numPr>
          <w:ilvl w:val="1"/>
          <w:numId w:val="23"/>
        </w:numPr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нах, на каждом этапе 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>…………………………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…………………………………...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>…....1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9947A6" w:rsidRPr="00222D3E" w:rsidRDefault="009947A6" w:rsidP="009947A6">
      <w:pPr>
        <w:pStyle w:val="e"/>
        <w:numPr>
          <w:ilvl w:val="1"/>
          <w:numId w:val="23"/>
        </w:numPr>
        <w:tabs>
          <w:tab w:val="left" w:pos="567"/>
        </w:tabs>
        <w:spacing w:before="0"/>
        <w:ind w:left="0" w:right="-85" w:firstLine="0"/>
        <w:rPr>
          <w:sz w:val="28"/>
          <w:szCs w:val="28"/>
        </w:rPr>
      </w:pPr>
      <w:r w:rsidRPr="00222D3E">
        <w:rPr>
          <w:sz w:val="28"/>
          <w:szCs w:val="28"/>
        </w:rPr>
        <w:t>Существующие и перспективные величины средневзвешенной плотности те</w:t>
      </w:r>
      <w:r w:rsidRPr="00222D3E">
        <w:rPr>
          <w:sz w:val="28"/>
          <w:szCs w:val="28"/>
        </w:rPr>
        <w:t>п</w:t>
      </w:r>
      <w:r w:rsidRPr="00222D3E">
        <w:rPr>
          <w:sz w:val="28"/>
          <w:szCs w:val="28"/>
        </w:rPr>
        <w:t>ловой нагрузки в каждом расчетном элементе территориального деления, зоне де</w:t>
      </w:r>
      <w:r w:rsidRPr="00222D3E">
        <w:rPr>
          <w:sz w:val="28"/>
          <w:szCs w:val="28"/>
        </w:rPr>
        <w:t>й</w:t>
      </w:r>
      <w:r w:rsidRPr="00222D3E">
        <w:rPr>
          <w:sz w:val="28"/>
          <w:szCs w:val="28"/>
        </w:rPr>
        <w:t>ствия каждого источника тепловой энергии, каждой системе теплоснабжения и по поселению, городскому округу, городу федерального значения…………</w:t>
      </w:r>
      <w:r w:rsidR="00EF588D" w:rsidRPr="00222D3E">
        <w:rPr>
          <w:sz w:val="28"/>
          <w:szCs w:val="28"/>
        </w:rPr>
        <w:t>……….…15</w:t>
      </w:r>
    </w:p>
    <w:p w:rsidR="00C23B6A" w:rsidRPr="00222D3E" w:rsidRDefault="00C23B6A" w:rsidP="00C23B6A">
      <w:pPr>
        <w:pStyle w:val="2"/>
        <w:spacing w:before="0" w:line="240" w:lineRule="auto"/>
        <w:ind w:right="-87"/>
        <w:jc w:val="both"/>
        <w:rPr>
          <w:rFonts w:ascii="Times New Roman" w:hAnsi="Times New Roman"/>
          <w:color w:val="auto"/>
          <w:sz w:val="28"/>
          <w:szCs w:val="28"/>
        </w:rPr>
      </w:pPr>
      <w:r w:rsidRPr="00222D3E">
        <w:rPr>
          <w:rFonts w:ascii="Times New Roman" w:hAnsi="Times New Roman"/>
          <w:color w:val="auto"/>
          <w:sz w:val="28"/>
          <w:szCs w:val="28"/>
        </w:rPr>
        <w:t>РАЗДЕЛ 2. СУЩЕСТВУЮЩИЕ И ПЕРСПЕКТИВНЫЕ БАЛАНСЫ ТЕПЛ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ВОЙ МОЩНОСТИ ИСТОЧНИКОВ ТЕПЛОВОЙ ЭНЕРГИИ И ТЕПЛОВОЙ НАГРУЗКИ ПОТРЕБИТЕЛЕЙ………………………………...…………………….1</w:t>
      </w:r>
      <w:r w:rsidR="00EF588D" w:rsidRPr="00222D3E">
        <w:rPr>
          <w:rFonts w:ascii="Times New Roman" w:hAnsi="Times New Roman"/>
          <w:color w:val="auto"/>
          <w:sz w:val="28"/>
          <w:szCs w:val="28"/>
        </w:rPr>
        <w:t>6</w:t>
      </w:r>
    </w:p>
    <w:p w:rsidR="00C23B6A" w:rsidRPr="00222D3E" w:rsidRDefault="00C23B6A" w:rsidP="00C23B6A">
      <w:pPr>
        <w:spacing w:after="0" w:line="240" w:lineRule="auto"/>
        <w:ind w:right="-8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2.1. Описание существующих и перспективных зон действия систем теплоснабж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и источников тепловой энергии…………………………………………………...1</w:t>
      </w:r>
      <w:r w:rsidR="00EF588D" w:rsidRPr="00222D3E">
        <w:rPr>
          <w:rFonts w:ascii="Times New Roman" w:hAnsi="Times New Roman"/>
          <w:sz w:val="28"/>
          <w:szCs w:val="28"/>
        </w:rPr>
        <w:t>6</w:t>
      </w:r>
    </w:p>
    <w:p w:rsidR="00C23B6A" w:rsidRPr="00222D3E" w:rsidRDefault="009947A6" w:rsidP="00A8350A">
      <w:pPr>
        <w:pStyle w:val="2"/>
        <w:widowControl w:val="0"/>
        <w:numPr>
          <w:ilvl w:val="1"/>
          <w:numId w:val="20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Описание существующих и перспективных зон действия индивидуальных источников тепловой энергии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>....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................................................................................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>.…1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222D3E" w:rsidRDefault="009947A6" w:rsidP="00A8350A">
      <w:pPr>
        <w:pStyle w:val="2"/>
        <w:widowControl w:val="0"/>
        <w:numPr>
          <w:ilvl w:val="1"/>
          <w:numId w:val="20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Существующие п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ерспективные балансы тепловой мощности и тепловой нагрузки 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потребителей </w:t>
      </w:r>
      <w:r w:rsidR="00C23B6A" w:rsidRPr="00222D3E">
        <w:rPr>
          <w:rFonts w:ascii="Times New Roman" w:hAnsi="Times New Roman"/>
          <w:b w:val="0"/>
          <w:color w:val="auto"/>
          <w:sz w:val="28"/>
          <w:szCs w:val="28"/>
        </w:rPr>
        <w:t>в зонах действия источников тепловой энергии, в том числе работающих на единую тепловую сеть, на каждом этапе………………………....…1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8</w:t>
      </w:r>
    </w:p>
    <w:p w:rsidR="006927CF" w:rsidRPr="00222D3E" w:rsidRDefault="00C23B6A" w:rsidP="009947A6">
      <w:pPr>
        <w:pStyle w:val="e"/>
        <w:numPr>
          <w:ilvl w:val="1"/>
          <w:numId w:val="20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  <w:sectPr w:rsidR="006927CF" w:rsidRPr="00222D3E" w:rsidSect="006927CF">
          <w:headerReference w:type="default" r:id="rId14"/>
          <w:headerReference w:type="first" r:id="rId15"/>
          <w:footerReference w:type="first" r:id="rId16"/>
          <w:pgSz w:w="11906" w:h="16838"/>
          <w:pgMar w:top="567" w:right="567" w:bottom="567" w:left="1276" w:header="397" w:footer="397" w:gutter="0"/>
          <w:pgNumType w:start="11"/>
          <w:cols w:space="708"/>
          <w:titlePg/>
          <w:docGrid w:linePitch="360"/>
        </w:sectPr>
      </w:pPr>
      <w:proofErr w:type="gramStart"/>
      <w:r w:rsidRPr="00222D3E">
        <w:rPr>
          <w:sz w:val="28"/>
          <w:szCs w:val="28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</w:t>
      </w:r>
      <w:r w:rsidR="009947A6" w:rsidRPr="00222D3E">
        <w:rPr>
          <w:sz w:val="28"/>
          <w:szCs w:val="28"/>
        </w:rPr>
        <w:t>-</w:t>
      </w:r>
      <w:r w:rsidRPr="00222D3E">
        <w:rPr>
          <w:sz w:val="28"/>
          <w:szCs w:val="28"/>
        </w:rPr>
        <w:t>чины тепловой нагрузки для потребителей каждого поселения, городского округа, города федерального значения</w:t>
      </w:r>
      <w:proofErr w:type="gramEnd"/>
      <w:r w:rsidRPr="00222D3E">
        <w:rPr>
          <w:sz w:val="28"/>
          <w:szCs w:val="28"/>
        </w:rPr>
        <w:t>………………………………………….……………...1</w:t>
      </w:r>
      <w:r w:rsidR="004114B6" w:rsidRPr="00222D3E">
        <w:rPr>
          <w:sz w:val="28"/>
          <w:szCs w:val="28"/>
        </w:rPr>
        <w:t>9</w:t>
      </w:r>
    </w:p>
    <w:p w:rsidR="00C23B6A" w:rsidRPr="00222D3E" w:rsidRDefault="009947A6" w:rsidP="00A8350A">
      <w:pPr>
        <w:pStyle w:val="e"/>
        <w:numPr>
          <w:ilvl w:val="1"/>
          <w:numId w:val="20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lastRenderedPageBreak/>
        <w:t>Радиус эффективного теплоснабжения, определяемый в соответствии с мет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>дическими указаниями по разработке схем теплоснабжения …...</w:t>
      </w:r>
      <w:r w:rsidR="00C23B6A" w:rsidRPr="00222D3E">
        <w:rPr>
          <w:sz w:val="28"/>
          <w:szCs w:val="28"/>
        </w:rPr>
        <w:t>……..………...….1</w:t>
      </w:r>
      <w:r w:rsidR="004114B6" w:rsidRPr="00222D3E">
        <w:rPr>
          <w:sz w:val="28"/>
          <w:szCs w:val="28"/>
        </w:rPr>
        <w:t>9</w:t>
      </w:r>
    </w:p>
    <w:p w:rsidR="00C23B6A" w:rsidRPr="00222D3E" w:rsidRDefault="00C23B6A" w:rsidP="00C23B6A">
      <w:pPr>
        <w:pStyle w:val="e"/>
        <w:spacing w:before="0"/>
        <w:ind w:right="-87" w:firstLine="0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>РАЗДЕЛ 3. СУЩЕСТВУЮЩИЕ И ПЕРСПЕКТИВНЫЕ БАЛАНСЫ ТЕПЛ</w:t>
      </w:r>
      <w:r w:rsidRPr="00222D3E">
        <w:rPr>
          <w:b/>
          <w:sz w:val="28"/>
          <w:szCs w:val="28"/>
        </w:rPr>
        <w:t>О</w:t>
      </w:r>
      <w:r w:rsidRPr="00222D3E">
        <w:rPr>
          <w:b/>
          <w:sz w:val="28"/>
          <w:szCs w:val="28"/>
        </w:rPr>
        <w:t>НОСИТЕЛЯ……………………………………………………………........……….…</w:t>
      </w:r>
      <w:r w:rsidR="00EF588D" w:rsidRPr="00222D3E">
        <w:rPr>
          <w:b/>
          <w:sz w:val="28"/>
          <w:szCs w:val="28"/>
        </w:rPr>
        <w:t>21</w:t>
      </w:r>
    </w:p>
    <w:p w:rsidR="00C23B6A" w:rsidRPr="00222D3E" w:rsidRDefault="00C23B6A" w:rsidP="00C23B6A">
      <w:pPr>
        <w:pStyle w:val="e"/>
        <w:spacing w:before="0"/>
        <w:ind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3.1 Существующие и перспективные балансы производительности водоподготов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 xml:space="preserve">тельных установок и максимального потребления теплоносителя </w:t>
      </w:r>
      <w:proofErr w:type="spellStart"/>
      <w:r w:rsidRPr="00222D3E">
        <w:rPr>
          <w:sz w:val="28"/>
          <w:szCs w:val="28"/>
        </w:rPr>
        <w:t>теплопотребля</w:t>
      </w:r>
      <w:r w:rsidRPr="00222D3E">
        <w:rPr>
          <w:sz w:val="28"/>
          <w:szCs w:val="28"/>
        </w:rPr>
        <w:t>ю</w:t>
      </w:r>
      <w:r w:rsidRPr="00222D3E">
        <w:rPr>
          <w:sz w:val="28"/>
          <w:szCs w:val="28"/>
        </w:rPr>
        <w:t>щими</w:t>
      </w:r>
      <w:proofErr w:type="spellEnd"/>
      <w:r w:rsidRPr="00222D3E">
        <w:rPr>
          <w:sz w:val="28"/>
          <w:szCs w:val="28"/>
        </w:rPr>
        <w:t xml:space="preserve"> установками потребителей………………………………………….…………...</w:t>
      </w:r>
      <w:r w:rsidR="00EF588D" w:rsidRPr="00222D3E">
        <w:rPr>
          <w:sz w:val="28"/>
          <w:szCs w:val="28"/>
        </w:rPr>
        <w:t>21</w:t>
      </w:r>
    </w:p>
    <w:p w:rsidR="00C23B6A" w:rsidRPr="00222D3E" w:rsidRDefault="00C23B6A" w:rsidP="00C23B6A">
      <w:pPr>
        <w:pStyle w:val="e"/>
        <w:spacing w:before="0"/>
        <w:ind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3.2. Существующие и перспективные балансы производительности водоподготов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тельных установок источников тепловой энергии для компенсации потерь теплон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>сителя в аварийных режимах работы систем теплоснабжения……………………....</w:t>
      </w:r>
      <w:r w:rsidR="00EF588D" w:rsidRPr="00222D3E">
        <w:rPr>
          <w:sz w:val="28"/>
          <w:szCs w:val="28"/>
        </w:rPr>
        <w:t>21</w:t>
      </w:r>
    </w:p>
    <w:p w:rsidR="00C23B6A" w:rsidRPr="00222D3E" w:rsidRDefault="00C23B6A" w:rsidP="00C23B6A">
      <w:pPr>
        <w:pStyle w:val="e"/>
        <w:spacing w:before="0"/>
        <w:ind w:right="-87" w:firstLine="0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 xml:space="preserve">РАЗДЕЛ 4. ОСНОВНЫЕ ПОЛОЖЕНИЯ </w:t>
      </w:r>
      <w:proofErr w:type="gramStart"/>
      <w:r w:rsidRPr="00222D3E">
        <w:rPr>
          <w:b/>
          <w:sz w:val="28"/>
          <w:szCs w:val="28"/>
        </w:rPr>
        <w:t>МАСТЕР-ПЛАНА</w:t>
      </w:r>
      <w:proofErr w:type="gramEnd"/>
      <w:r w:rsidRPr="00222D3E">
        <w:rPr>
          <w:b/>
          <w:sz w:val="28"/>
          <w:szCs w:val="28"/>
        </w:rPr>
        <w:t xml:space="preserve"> РАЗВИТИЯ С</w:t>
      </w:r>
      <w:r w:rsidRPr="00222D3E">
        <w:rPr>
          <w:b/>
          <w:sz w:val="28"/>
          <w:szCs w:val="28"/>
        </w:rPr>
        <w:t>И</w:t>
      </w:r>
      <w:r w:rsidRPr="00222D3E">
        <w:rPr>
          <w:b/>
          <w:sz w:val="28"/>
          <w:szCs w:val="28"/>
        </w:rPr>
        <w:t>СТЕМ ТЕПЛОСНАБЖЕНИЯ ПОСЕЛЕНИЯ, ГОРОДСКОГО ОКРУГА, Г</w:t>
      </w:r>
      <w:r w:rsidRPr="00222D3E">
        <w:rPr>
          <w:b/>
          <w:sz w:val="28"/>
          <w:szCs w:val="28"/>
        </w:rPr>
        <w:t>О</w:t>
      </w:r>
      <w:r w:rsidRPr="00222D3E">
        <w:rPr>
          <w:b/>
          <w:sz w:val="28"/>
          <w:szCs w:val="28"/>
        </w:rPr>
        <w:t>РОДСКОГО ФЕДЕРАЛЬНОГО ЗНАЧЕНИЯ……………………………………..</w:t>
      </w:r>
      <w:r w:rsidR="00EF588D" w:rsidRPr="00222D3E">
        <w:rPr>
          <w:b/>
          <w:sz w:val="28"/>
          <w:szCs w:val="28"/>
        </w:rPr>
        <w:t>22</w:t>
      </w:r>
    </w:p>
    <w:p w:rsidR="00C23B6A" w:rsidRPr="00222D3E" w:rsidRDefault="00C23B6A" w:rsidP="00C23B6A">
      <w:pPr>
        <w:pStyle w:val="e"/>
        <w:spacing w:before="0"/>
        <w:ind w:right="-87" w:firstLine="0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>РАЗДЕЛ 5. ПРЕДЛОЖЕНИЯ ПО СТРОИТЕЛЬСТВУ, РЕКОНСТРУКЦИИ, ТЕХНИЧЕСКОМУ ПЕРЕВООРУЖЕНИЮ И (ИЛИ) МОДЕРНИЗАЦ</w:t>
      </w:r>
      <w:r w:rsidRPr="00222D3E">
        <w:rPr>
          <w:b/>
          <w:sz w:val="28"/>
          <w:szCs w:val="28"/>
        </w:rPr>
        <w:t>И</w:t>
      </w:r>
      <w:r w:rsidRPr="00222D3E">
        <w:rPr>
          <w:b/>
          <w:sz w:val="28"/>
          <w:szCs w:val="28"/>
        </w:rPr>
        <w:t>ИИСТОЧНИКОВ ТЕПЛОВОЙ ЭН</w:t>
      </w:r>
      <w:r w:rsidR="006D5A23">
        <w:rPr>
          <w:b/>
          <w:sz w:val="28"/>
          <w:szCs w:val="28"/>
        </w:rPr>
        <w:t>ЕРГИИ…………………………………...........</w:t>
      </w:r>
      <w:r w:rsidRPr="00222D3E">
        <w:rPr>
          <w:b/>
          <w:sz w:val="28"/>
          <w:szCs w:val="28"/>
        </w:rPr>
        <w:t>2</w:t>
      </w:r>
      <w:r w:rsidR="00EF588D" w:rsidRPr="00222D3E">
        <w:rPr>
          <w:b/>
          <w:sz w:val="28"/>
          <w:szCs w:val="28"/>
        </w:rPr>
        <w:t>3</w:t>
      </w:r>
    </w:p>
    <w:p w:rsidR="00C23B6A" w:rsidRPr="00222D3E" w:rsidRDefault="009947A6" w:rsidP="00A8350A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Предложения по строительству источников тепловой энергии, обеспечива</w:t>
      </w:r>
      <w:r w:rsidRPr="00222D3E">
        <w:rPr>
          <w:sz w:val="28"/>
          <w:szCs w:val="28"/>
        </w:rPr>
        <w:t>ю</w:t>
      </w:r>
      <w:r w:rsidRPr="00222D3E">
        <w:rPr>
          <w:sz w:val="28"/>
          <w:szCs w:val="28"/>
        </w:rPr>
        <w:t>щих перспективную тепловую нагрузку на осваиваемых территориях поселения, городского округа, города федерального значения, для которых отсутствует во</w:t>
      </w:r>
      <w:r w:rsidRPr="00222D3E">
        <w:rPr>
          <w:sz w:val="28"/>
          <w:szCs w:val="28"/>
        </w:rPr>
        <w:t>з</w:t>
      </w:r>
      <w:r w:rsidRPr="00222D3E">
        <w:rPr>
          <w:sz w:val="28"/>
          <w:szCs w:val="28"/>
        </w:rPr>
        <w:t>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новых (тарифных) последствий для потребителей (в ценовых зонах теплоснабж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ни</w:t>
      </w:r>
      <w:proofErr w:type="gramStart"/>
      <w:r w:rsidRPr="00222D3E">
        <w:rPr>
          <w:sz w:val="28"/>
          <w:szCs w:val="28"/>
        </w:rPr>
        <w:t>я-</w:t>
      </w:r>
      <w:proofErr w:type="gramEnd"/>
      <w:r w:rsidRPr="00222D3E">
        <w:rPr>
          <w:sz w:val="28"/>
          <w:szCs w:val="28"/>
        </w:rPr>
        <w:t xml:space="preserve"> обоснованная расчетами ценовых (тарифных) последствий для потребителей, если реализацию товаров в сфере теплоснабжения </w:t>
      </w:r>
      <w:proofErr w:type="gramStart"/>
      <w:r w:rsidRPr="00222D3E">
        <w:rPr>
          <w:sz w:val="28"/>
          <w:szCs w:val="28"/>
        </w:rPr>
        <w:t>с использованием такого исто</w:t>
      </w:r>
      <w:r w:rsidRPr="00222D3E">
        <w:rPr>
          <w:sz w:val="28"/>
          <w:szCs w:val="28"/>
        </w:rPr>
        <w:t>ч</w:t>
      </w:r>
      <w:r w:rsidRPr="00222D3E">
        <w:rPr>
          <w:sz w:val="28"/>
          <w:szCs w:val="28"/>
        </w:rPr>
        <w:t>ника тепловой энергии планируется осуществлять по регулируемым ценам (тар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фам), и (или) обоснованная анализом индикаторов развития системы теплоснабж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>говора поставки тепловой энергии (мощности) и (или) теплоносителя) и радиуса эффективного теплоснабжения….</w:t>
      </w:r>
      <w:r w:rsidR="00C23B6A" w:rsidRPr="00222D3E">
        <w:rPr>
          <w:sz w:val="28"/>
          <w:szCs w:val="28"/>
        </w:rPr>
        <w:t>……………….……………….…………………....2</w:t>
      </w:r>
      <w:r w:rsidR="00EF588D" w:rsidRPr="00222D3E">
        <w:rPr>
          <w:sz w:val="28"/>
          <w:szCs w:val="28"/>
        </w:rPr>
        <w:t>3</w:t>
      </w:r>
      <w:proofErr w:type="gramEnd"/>
    </w:p>
    <w:p w:rsidR="00C23B6A" w:rsidRPr="00222D3E" w:rsidRDefault="00C23B6A" w:rsidP="00A8350A">
      <w:pPr>
        <w:pStyle w:val="2"/>
        <w:widowControl w:val="0"/>
        <w:numPr>
          <w:ilvl w:val="1"/>
          <w:numId w:val="24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энергии………………………..2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3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4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теплоснабжения………………………………………………………………….…...…2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3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4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 котельных………………………………………………….………………………….....2</w:t>
      </w:r>
      <w:r w:rsidR="00EF588D" w:rsidRPr="00222D3E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C23B6A" w:rsidRPr="00222D3E" w:rsidRDefault="009947A6" w:rsidP="009947A6">
      <w:pPr>
        <w:pStyle w:val="e"/>
        <w:numPr>
          <w:ilvl w:val="1"/>
          <w:numId w:val="24"/>
        </w:numPr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Ме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ы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по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ы</w:t>
      </w:r>
      <w:r w:rsidRPr="00222D3E">
        <w:rPr>
          <w:sz w:val="28"/>
          <w:szCs w:val="28"/>
        </w:rPr>
        <w:t>во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у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z w:val="28"/>
          <w:szCs w:val="28"/>
        </w:rPr>
        <w:t>из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1"/>
          <w:sz w:val="28"/>
          <w:szCs w:val="28"/>
        </w:rPr>
        <w:t>к</w:t>
      </w:r>
      <w:r w:rsidRPr="00222D3E">
        <w:rPr>
          <w:sz w:val="28"/>
          <w:szCs w:val="28"/>
        </w:rPr>
        <w:t>сп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2"/>
          <w:sz w:val="28"/>
          <w:szCs w:val="28"/>
        </w:rPr>
        <w:t>ц</w:t>
      </w:r>
      <w:r w:rsidRPr="00222D3E">
        <w:rPr>
          <w:sz w:val="28"/>
          <w:szCs w:val="28"/>
        </w:rPr>
        <w:t>ии,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нсе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 xml:space="preserve">вации 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д</w:t>
      </w:r>
      <w:r w:rsidRPr="00222D3E">
        <w:rPr>
          <w:sz w:val="28"/>
          <w:szCs w:val="28"/>
        </w:rPr>
        <w:t>ем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у</w:t>
      </w:r>
      <w:r w:rsidRPr="00222D3E">
        <w:rPr>
          <w:w w:val="99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ыт</w:t>
      </w:r>
      <w:r w:rsidRPr="00222D3E">
        <w:rPr>
          <w:spacing w:val="3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62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1"/>
          <w:sz w:val="28"/>
          <w:szCs w:val="28"/>
        </w:rPr>
        <w:t>то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ни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в</w:t>
      </w:r>
      <w:r w:rsidRPr="00222D3E">
        <w:rPr>
          <w:spacing w:val="5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2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3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5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1"/>
          <w:sz w:val="28"/>
          <w:szCs w:val="28"/>
        </w:rPr>
        <w:t>г</w:t>
      </w:r>
      <w:r w:rsidRPr="00222D3E">
        <w:rPr>
          <w:sz w:val="28"/>
          <w:szCs w:val="28"/>
        </w:rPr>
        <w:t>и</w:t>
      </w:r>
      <w:r w:rsidRPr="00222D3E">
        <w:rPr>
          <w:spacing w:val="2"/>
          <w:sz w:val="28"/>
          <w:szCs w:val="28"/>
        </w:rPr>
        <w:t>и</w:t>
      </w:r>
      <w:r w:rsidRPr="00222D3E">
        <w:rPr>
          <w:sz w:val="28"/>
          <w:szCs w:val="28"/>
        </w:rPr>
        <w:t>,</w:t>
      </w:r>
      <w:r w:rsidRPr="00222D3E">
        <w:rPr>
          <w:spacing w:val="61"/>
          <w:sz w:val="28"/>
          <w:szCs w:val="28"/>
        </w:rPr>
        <w:t xml:space="preserve"> </w:t>
      </w:r>
      <w:r w:rsidRPr="00222D3E">
        <w:rPr>
          <w:sz w:val="28"/>
          <w:szCs w:val="28"/>
        </w:rPr>
        <w:t>а</w:t>
      </w:r>
      <w:r w:rsidRPr="00222D3E">
        <w:rPr>
          <w:spacing w:val="62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ак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е</w:t>
      </w:r>
      <w:r w:rsidRPr="00222D3E">
        <w:rPr>
          <w:spacing w:val="60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2"/>
          <w:sz w:val="28"/>
          <w:szCs w:val="28"/>
        </w:rPr>
        <w:t>т</w:t>
      </w:r>
      <w:r w:rsidRPr="00222D3E">
        <w:rPr>
          <w:spacing w:val="3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ни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в</w:t>
      </w:r>
      <w:r w:rsidRPr="00222D3E">
        <w:rPr>
          <w:w w:val="9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не</w:t>
      </w:r>
      <w:r w:rsidRPr="00222D3E">
        <w:rPr>
          <w:spacing w:val="3"/>
          <w:sz w:val="28"/>
          <w:szCs w:val="28"/>
        </w:rPr>
        <w:t>р</w:t>
      </w:r>
      <w:r w:rsidRPr="00222D3E">
        <w:rPr>
          <w:spacing w:val="-1"/>
          <w:sz w:val="28"/>
          <w:szCs w:val="28"/>
        </w:rPr>
        <w:t>г</w:t>
      </w:r>
      <w:r w:rsidRPr="00222D3E">
        <w:rPr>
          <w:spacing w:val="2"/>
          <w:sz w:val="28"/>
          <w:szCs w:val="28"/>
        </w:rPr>
        <w:t>и</w:t>
      </w:r>
      <w:r w:rsidRPr="00222D3E">
        <w:rPr>
          <w:sz w:val="28"/>
          <w:szCs w:val="28"/>
        </w:rPr>
        <w:t>и,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pacing w:val="2"/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ы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2"/>
          <w:sz w:val="28"/>
          <w:szCs w:val="28"/>
        </w:rPr>
        <w:t>в</w:t>
      </w:r>
      <w:r w:rsidRPr="00222D3E">
        <w:rPr>
          <w:sz w:val="28"/>
          <w:szCs w:val="28"/>
        </w:rPr>
        <w:t xml:space="preserve">ших </w:t>
      </w:r>
      <w:r w:rsidRPr="00222D3E">
        <w:rPr>
          <w:spacing w:val="48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ор</w:t>
      </w:r>
      <w:r w:rsidRPr="00222D3E">
        <w:rPr>
          <w:sz w:val="28"/>
          <w:szCs w:val="28"/>
        </w:rPr>
        <w:t>ма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ивн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47"/>
          <w:sz w:val="28"/>
          <w:szCs w:val="28"/>
        </w:rPr>
        <w:t xml:space="preserve"> </w:t>
      </w:r>
      <w:r w:rsidRPr="00222D3E">
        <w:rPr>
          <w:spacing w:val="3"/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ро</w:t>
      </w:r>
      <w:r w:rsidRPr="00222D3E">
        <w:rPr>
          <w:sz w:val="28"/>
          <w:szCs w:val="28"/>
        </w:rPr>
        <w:t xml:space="preserve">к 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ж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 xml:space="preserve">, 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w w:val="99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ае</w:t>
      </w:r>
      <w:r w:rsidRPr="00222D3E">
        <w:rPr>
          <w:spacing w:val="52"/>
          <w:sz w:val="28"/>
          <w:szCs w:val="28"/>
        </w:rPr>
        <w:t xml:space="preserve"> 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52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ение</w:t>
      </w:r>
      <w:r w:rsidRPr="00222D3E">
        <w:rPr>
          <w:spacing w:val="53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рок</w:t>
      </w:r>
      <w:r w:rsidRPr="00222D3E">
        <w:rPr>
          <w:sz w:val="28"/>
          <w:szCs w:val="28"/>
        </w:rPr>
        <w:t>а</w:t>
      </w:r>
      <w:r w:rsidRPr="00222D3E">
        <w:rPr>
          <w:spacing w:val="52"/>
          <w:sz w:val="28"/>
          <w:szCs w:val="28"/>
        </w:rPr>
        <w:t xml:space="preserve"> </w:t>
      </w:r>
      <w:proofErr w:type="spellStart"/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жб</w:t>
      </w:r>
      <w:r w:rsidRPr="00222D3E">
        <w:rPr>
          <w:sz w:val="28"/>
          <w:szCs w:val="28"/>
        </w:rPr>
        <w:t>ы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ехни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ес</w:t>
      </w:r>
      <w:r w:rsidRPr="00222D3E">
        <w:rPr>
          <w:spacing w:val="1"/>
          <w:sz w:val="28"/>
          <w:szCs w:val="28"/>
        </w:rPr>
        <w:t>к</w:t>
      </w:r>
      <w:r w:rsidRPr="00222D3E">
        <w:rPr>
          <w:sz w:val="28"/>
          <w:szCs w:val="28"/>
        </w:rPr>
        <w:t>и</w:t>
      </w:r>
      <w:proofErr w:type="spellEnd"/>
      <w:r w:rsidRPr="00222D3E">
        <w:rPr>
          <w:spacing w:val="52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3"/>
          <w:sz w:val="28"/>
          <w:szCs w:val="28"/>
        </w:rPr>
        <w:t>е</w:t>
      </w:r>
      <w:r w:rsidRPr="00222D3E">
        <w:rPr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мо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но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w w:val="9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ми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ес</w:t>
      </w:r>
      <w:r w:rsidRPr="00222D3E">
        <w:rPr>
          <w:spacing w:val="1"/>
          <w:sz w:val="28"/>
          <w:szCs w:val="28"/>
        </w:rPr>
        <w:t>к</w:t>
      </w:r>
      <w:r w:rsidRPr="00222D3E">
        <w:rPr>
          <w:sz w:val="28"/>
          <w:szCs w:val="28"/>
        </w:rPr>
        <w:t>и</w:t>
      </w:r>
      <w:r w:rsidRPr="00222D3E">
        <w:rPr>
          <w:spacing w:val="-43"/>
          <w:sz w:val="28"/>
          <w:szCs w:val="28"/>
        </w:rPr>
        <w:t xml:space="preserve"> </w:t>
      </w:r>
      <w:r w:rsidRPr="00222D3E">
        <w:rPr>
          <w:sz w:val="28"/>
          <w:szCs w:val="28"/>
        </w:rPr>
        <w:t>неце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ес</w:t>
      </w:r>
      <w:r w:rsidRPr="00222D3E">
        <w:rPr>
          <w:spacing w:val="1"/>
          <w:sz w:val="28"/>
          <w:szCs w:val="28"/>
        </w:rPr>
        <w:t>оо</w:t>
      </w:r>
      <w:r w:rsidRPr="00222D3E">
        <w:rPr>
          <w:spacing w:val="-1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но</w:t>
      </w:r>
      <w:r w:rsidR="00C12D82" w:rsidRPr="00222D3E">
        <w:rPr>
          <w:sz w:val="28"/>
          <w:szCs w:val="28"/>
        </w:rPr>
        <w:t>.</w:t>
      </w:r>
      <w:r w:rsidR="00C23B6A" w:rsidRPr="00222D3E">
        <w:rPr>
          <w:sz w:val="28"/>
          <w:szCs w:val="28"/>
        </w:rPr>
        <w:t>…….…………..…</w:t>
      </w:r>
      <w:r w:rsidR="00EF588D" w:rsidRPr="00222D3E">
        <w:rPr>
          <w:sz w:val="28"/>
          <w:szCs w:val="28"/>
        </w:rPr>
        <w:t>…</w:t>
      </w:r>
      <w:r w:rsidR="00C23B6A" w:rsidRPr="00222D3E">
        <w:rPr>
          <w:sz w:val="28"/>
          <w:szCs w:val="28"/>
        </w:rPr>
        <w:t>2</w:t>
      </w:r>
      <w:r w:rsidR="00EF588D" w:rsidRPr="00222D3E">
        <w:rPr>
          <w:sz w:val="28"/>
          <w:szCs w:val="28"/>
        </w:rPr>
        <w:t>4</w:t>
      </w:r>
    </w:p>
    <w:p w:rsidR="00C12D82" w:rsidRPr="00222D3E" w:rsidRDefault="00C12D82" w:rsidP="00A8350A">
      <w:pPr>
        <w:pStyle w:val="e"/>
        <w:numPr>
          <w:ilvl w:val="1"/>
          <w:numId w:val="24"/>
        </w:numPr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lastRenderedPageBreak/>
        <w:t>Меры по переоборудованию котельных в источники тепловой энергии, фун</w:t>
      </w:r>
      <w:r w:rsidRPr="00222D3E">
        <w:rPr>
          <w:sz w:val="28"/>
          <w:szCs w:val="28"/>
        </w:rPr>
        <w:t>к</w:t>
      </w:r>
      <w:r w:rsidRPr="00222D3E">
        <w:rPr>
          <w:sz w:val="28"/>
          <w:szCs w:val="28"/>
        </w:rPr>
        <w:t>ционирующие в режиме комбинированной выработки электрической и тепловой энергии…………</w:t>
      </w:r>
      <w:r w:rsidR="004D4EF6" w:rsidRPr="00222D3E">
        <w:rPr>
          <w:sz w:val="28"/>
          <w:szCs w:val="28"/>
        </w:rPr>
        <w:t>………………………………………………………………………...24</w:t>
      </w:r>
    </w:p>
    <w:p w:rsidR="00C23B6A" w:rsidRPr="00222D3E" w:rsidRDefault="00C23B6A" w:rsidP="00A8350A">
      <w:pPr>
        <w:pStyle w:val="e"/>
        <w:numPr>
          <w:ilvl w:val="1"/>
          <w:numId w:val="24"/>
        </w:numPr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нированной выработки электрической и тепловой энергии, в пиковый режим раб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>ты, либо по выводу из эксплуатации…………………………………………………..2</w:t>
      </w:r>
      <w:r w:rsidR="004D4EF6" w:rsidRPr="00222D3E">
        <w:rPr>
          <w:sz w:val="28"/>
          <w:szCs w:val="28"/>
        </w:rPr>
        <w:t>4</w:t>
      </w:r>
    </w:p>
    <w:p w:rsidR="00C23B6A" w:rsidRPr="00222D3E" w:rsidRDefault="00C23B6A" w:rsidP="00A8350A">
      <w:pPr>
        <w:pStyle w:val="e"/>
        <w:numPr>
          <w:ilvl w:val="1"/>
          <w:numId w:val="24"/>
        </w:numPr>
        <w:spacing w:before="0"/>
        <w:ind w:left="0" w:right="-87" w:firstLine="0"/>
        <w:rPr>
          <w:sz w:val="28"/>
          <w:szCs w:val="28"/>
        </w:rPr>
      </w:pPr>
      <w:r w:rsidRPr="00222D3E">
        <w:rPr>
          <w:sz w:val="28"/>
          <w:szCs w:val="28"/>
        </w:rPr>
        <w:t>Температурный график отпуска тепловой энергии для каждого источника тепловой энергии или группы источников в системе теплоснабжения, работающей на общую тепловую сеть, и оценку затрат при необходимости его измен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ния……………………………….…………………………………………..……...........2</w:t>
      </w:r>
      <w:r w:rsidR="004D4EF6" w:rsidRPr="00222D3E">
        <w:rPr>
          <w:sz w:val="28"/>
          <w:szCs w:val="28"/>
        </w:rPr>
        <w:t>5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4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мощностей…………………………………………………………………….….2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5</w:t>
      </w:r>
    </w:p>
    <w:p w:rsidR="00C12D82" w:rsidRPr="00222D3E" w:rsidRDefault="00C12D82" w:rsidP="00C12D82">
      <w:pPr>
        <w:numPr>
          <w:ilvl w:val="1"/>
          <w:numId w:val="24"/>
        </w:numPr>
        <w:spacing w:after="0" w:line="240" w:lineRule="auto"/>
        <w:ind w:left="0" w:right="-87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топлива………….</w:t>
      </w:r>
      <w:r w:rsidR="004D4EF6" w:rsidRPr="00222D3E">
        <w:rPr>
          <w:rFonts w:ascii="Times New Roman" w:hAnsi="Times New Roman"/>
          <w:sz w:val="28"/>
          <w:szCs w:val="28"/>
        </w:rPr>
        <w:t>……………………………………………...…..…..25</w:t>
      </w:r>
    </w:p>
    <w:p w:rsidR="00C23B6A" w:rsidRPr="00222D3E" w:rsidRDefault="00C23B6A" w:rsidP="00C23B6A">
      <w:pPr>
        <w:spacing w:after="0" w:line="240" w:lineRule="auto"/>
        <w:ind w:right="-8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6. ПРЕДЛОЖЕНИЯ ПО СТРОИТЕЛЬСТВУ, РЕКОНСТРУКЦИИ И (ИЛИ) МОДЕРНИЗАЦИИ ТЕПЛОВЫХ СЕТЕЙ……………………………..…..2</w:t>
      </w:r>
      <w:r w:rsidR="004D4EF6" w:rsidRPr="00222D3E">
        <w:rPr>
          <w:rFonts w:ascii="Times New Roman" w:hAnsi="Times New Roman"/>
          <w:b/>
          <w:sz w:val="28"/>
          <w:szCs w:val="28"/>
        </w:rPr>
        <w:t>6</w:t>
      </w:r>
    </w:p>
    <w:p w:rsidR="00C23B6A" w:rsidRPr="00222D3E" w:rsidRDefault="00C23B6A" w:rsidP="00A8350A">
      <w:pPr>
        <w:numPr>
          <w:ilvl w:val="1"/>
          <w:numId w:val="25"/>
        </w:numPr>
        <w:tabs>
          <w:tab w:val="left" w:pos="567"/>
        </w:tabs>
        <w:spacing w:after="0" w:line="240" w:lineRule="auto"/>
        <w:ind w:left="0" w:right="-87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Предложения по строительству, реконструкции и (или) модернизации тепл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вых сетей, обеспечивающих перераспределение тепловой нагрузки из зон с дефиц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том располагаемой тепловой мощности источников тепловой энергии в зоны с 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зервом располагаемой тепловой мощности источников тепловой энергии (использ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вание существующих резервов)………………………………..…….……………..….2</w:t>
      </w:r>
      <w:r w:rsidR="004D4EF6" w:rsidRPr="00222D3E">
        <w:rPr>
          <w:rFonts w:ascii="Times New Roman" w:hAnsi="Times New Roman"/>
          <w:sz w:val="28"/>
          <w:szCs w:val="28"/>
        </w:rPr>
        <w:t>6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застройку…...……………...2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теплоснабжения…………...…..…...2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</w:t>
      </w:r>
      <w:r w:rsidR="00C12D82" w:rsidRPr="00222D3E">
        <w:rPr>
          <w:rFonts w:ascii="Times New Roman" w:hAnsi="Times New Roman"/>
          <w:b w:val="0"/>
          <w:color w:val="auto"/>
          <w:sz w:val="28"/>
          <w:szCs w:val="28"/>
        </w:rPr>
        <w:t xml:space="preserve">, указанным в пункте 6.5. настоящего Раздела 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………………………………………</w:t>
      </w:r>
      <w:r w:rsidR="00C12D82" w:rsidRPr="00222D3E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………………………………………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…..2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222D3E" w:rsidRDefault="00C23B6A" w:rsidP="00A8350A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потребителей……………………………………………………………………...….….2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222D3E" w:rsidRDefault="00C23B6A" w:rsidP="00C23B6A">
      <w:pPr>
        <w:pStyle w:val="TableParagraph"/>
        <w:kinsoku w:val="0"/>
        <w:overflowPunct w:val="0"/>
        <w:ind w:right="-87"/>
        <w:jc w:val="both"/>
        <w:rPr>
          <w:b/>
          <w:bCs/>
          <w:sz w:val="28"/>
          <w:szCs w:val="28"/>
        </w:rPr>
      </w:pPr>
      <w:r w:rsidRPr="00222D3E">
        <w:rPr>
          <w:b/>
          <w:bCs/>
          <w:spacing w:val="-2"/>
          <w:sz w:val="28"/>
          <w:szCs w:val="28"/>
        </w:rPr>
        <w:t>РАЗДЕЛ</w:t>
      </w:r>
      <w:r w:rsidRPr="00222D3E">
        <w:rPr>
          <w:b/>
          <w:bCs/>
          <w:spacing w:val="34"/>
          <w:sz w:val="28"/>
          <w:szCs w:val="28"/>
        </w:rPr>
        <w:t xml:space="preserve"> </w:t>
      </w:r>
      <w:r w:rsidRPr="00222D3E">
        <w:rPr>
          <w:b/>
          <w:bCs/>
          <w:spacing w:val="1"/>
          <w:sz w:val="28"/>
          <w:szCs w:val="28"/>
        </w:rPr>
        <w:t>7</w:t>
      </w:r>
      <w:r w:rsidRPr="00222D3E">
        <w:rPr>
          <w:b/>
          <w:bCs/>
          <w:sz w:val="28"/>
          <w:szCs w:val="28"/>
        </w:rPr>
        <w:t>.</w:t>
      </w:r>
      <w:r w:rsidRPr="00222D3E">
        <w:rPr>
          <w:b/>
          <w:bCs/>
          <w:spacing w:val="35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П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pacing w:val="-3"/>
          <w:sz w:val="28"/>
          <w:szCs w:val="28"/>
        </w:rPr>
        <w:t>Л</w:t>
      </w:r>
      <w:r w:rsidRPr="00222D3E">
        <w:rPr>
          <w:b/>
          <w:bCs/>
          <w:sz w:val="28"/>
          <w:szCs w:val="28"/>
        </w:rPr>
        <w:t>ОЖЕ</w:t>
      </w:r>
      <w:r w:rsidRPr="00222D3E">
        <w:rPr>
          <w:b/>
          <w:bCs/>
          <w:spacing w:val="-3"/>
          <w:sz w:val="28"/>
          <w:szCs w:val="28"/>
        </w:rPr>
        <w:t>Н</w:t>
      </w:r>
      <w:r w:rsidRPr="00222D3E">
        <w:rPr>
          <w:b/>
          <w:bCs/>
          <w:sz w:val="28"/>
          <w:szCs w:val="28"/>
        </w:rPr>
        <w:t>ИЯ</w:t>
      </w:r>
      <w:r w:rsidRPr="00222D3E">
        <w:rPr>
          <w:b/>
          <w:bCs/>
          <w:spacing w:val="34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ПО</w:t>
      </w:r>
      <w:r w:rsidRPr="00222D3E">
        <w:rPr>
          <w:b/>
          <w:bCs/>
          <w:spacing w:val="35"/>
          <w:sz w:val="28"/>
          <w:szCs w:val="28"/>
        </w:rPr>
        <w:t xml:space="preserve"> </w:t>
      </w:r>
      <w:r w:rsidRPr="00222D3E">
        <w:rPr>
          <w:b/>
          <w:bCs/>
          <w:spacing w:val="-3"/>
          <w:sz w:val="28"/>
          <w:szCs w:val="28"/>
        </w:rPr>
        <w:t>ПЕ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z w:val="28"/>
          <w:szCs w:val="28"/>
        </w:rPr>
        <w:t>ЕВО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У</w:t>
      </w:r>
      <w:r w:rsidRPr="00222D3E">
        <w:rPr>
          <w:b/>
          <w:bCs/>
          <w:spacing w:val="35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ОТК</w:t>
      </w:r>
      <w:r w:rsidRPr="00222D3E">
        <w:rPr>
          <w:b/>
          <w:bCs/>
          <w:spacing w:val="-4"/>
          <w:sz w:val="28"/>
          <w:szCs w:val="28"/>
        </w:rPr>
        <w:t>Р</w:t>
      </w:r>
      <w:r w:rsidRPr="00222D3E">
        <w:rPr>
          <w:b/>
          <w:bCs/>
          <w:spacing w:val="-3"/>
          <w:sz w:val="28"/>
          <w:szCs w:val="28"/>
        </w:rPr>
        <w:t>Ы</w:t>
      </w:r>
      <w:r w:rsidRPr="00222D3E">
        <w:rPr>
          <w:b/>
          <w:bCs/>
          <w:sz w:val="28"/>
          <w:szCs w:val="28"/>
        </w:rPr>
        <w:t>ТЫХ</w:t>
      </w:r>
      <w:r w:rsidRPr="00222D3E">
        <w:rPr>
          <w:b/>
          <w:bCs/>
          <w:spacing w:val="34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ТЕМ</w:t>
      </w:r>
      <w:r w:rsidRPr="00222D3E">
        <w:rPr>
          <w:b/>
          <w:bCs/>
          <w:spacing w:val="34"/>
          <w:sz w:val="28"/>
          <w:szCs w:val="28"/>
        </w:rPr>
        <w:t xml:space="preserve"> </w:t>
      </w:r>
      <w:r w:rsidRPr="00222D3E">
        <w:rPr>
          <w:b/>
          <w:bCs/>
          <w:spacing w:val="-3"/>
          <w:sz w:val="28"/>
          <w:szCs w:val="28"/>
        </w:rPr>
        <w:t>Т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z w:val="28"/>
          <w:szCs w:val="28"/>
        </w:rPr>
        <w:t>П</w:t>
      </w:r>
      <w:r w:rsidRPr="00222D3E">
        <w:rPr>
          <w:b/>
          <w:bCs/>
          <w:spacing w:val="-1"/>
          <w:sz w:val="28"/>
          <w:szCs w:val="28"/>
        </w:rPr>
        <w:t>Л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Pr="00222D3E">
        <w:rPr>
          <w:b/>
          <w:bCs/>
          <w:sz w:val="28"/>
          <w:szCs w:val="28"/>
        </w:rPr>
        <w:t>ЖЕНИЯ</w:t>
      </w:r>
      <w:r w:rsidRPr="00222D3E">
        <w:rPr>
          <w:b/>
          <w:bCs/>
          <w:spacing w:val="22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(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РЯ</w:t>
      </w:r>
      <w:r w:rsidRPr="00222D3E">
        <w:rPr>
          <w:b/>
          <w:bCs/>
          <w:sz w:val="28"/>
          <w:szCs w:val="28"/>
        </w:rPr>
        <w:t>ЧЕ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10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ВО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Pr="00222D3E">
        <w:rPr>
          <w:b/>
          <w:bCs/>
          <w:sz w:val="28"/>
          <w:szCs w:val="28"/>
        </w:rPr>
        <w:t>ЖЕ</w:t>
      </w:r>
      <w:r w:rsidRPr="00222D3E">
        <w:rPr>
          <w:b/>
          <w:bCs/>
          <w:spacing w:val="-3"/>
          <w:sz w:val="28"/>
          <w:szCs w:val="28"/>
        </w:rPr>
        <w:t>Н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-2"/>
          <w:sz w:val="28"/>
          <w:szCs w:val="28"/>
        </w:rPr>
        <w:t>Я</w:t>
      </w:r>
      <w:r w:rsidRPr="00222D3E">
        <w:rPr>
          <w:b/>
          <w:bCs/>
          <w:sz w:val="28"/>
          <w:szCs w:val="28"/>
        </w:rPr>
        <w:t>)</w:t>
      </w:r>
      <w:r w:rsidRPr="00222D3E">
        <w:rPr>
          <w:b/>
          <w:bCs/>
          <w:spacing w:val="13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В</w:t>
      </w:r>
      <w:r w:rsidRPr="00222D3E">
        <w:rPr>
          <w:b/>
          <w:bCs/>
          <w:spacing w:val="13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З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z w:val="28"/>
          <w:szCs w:val="28"/>
        </w:rPr>
        <w:t>К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pacing w:val="-3"/>
          <w:sz w:val="28"/>
          <w:szCs w:val="28"/>
        </w:rPr>
        <w:t>ЫТ</w:t>
      </w:r>
      <w:r w:rsidRPr="00222D3E">
        <w:rPr>
          <w:b/>
          <w:bCs/>
          <w:sz w:val="28"/>
          <w:szCs w:val="28"/>
        </w:rPr>
        <w:t xml:space="preserve">ЫЕ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ТЕ</w:t>
      </w:r>
      <w:r w:rsidRPr="00222D3E">
        <w:rPr>
          <w:b/>
          <w:bCs/>
          <w:spacing w:val="-2"/>
          <w:sz w:val="28"/>
          <w:szCs w:val="28"/>
        </w:rPr>
        <w:t>М</w:t>
      </w:r>
      <w:r w:rsidRPr="00222D3E">
        <w:rPr>
          <w:b/>
          <w:bCs/>
          <w:sz w:val="28"/>
          <w:szCs w:val="28"/>
        </w:rPr>
        <w:t>Ы</w:t>
      </w:r>
      <w:r w:rsidRPr="00222D3E">
        <w:rPr>
          <w:b/>
          <w:bCs/>
          <w:spacing w:val="-1"/>
          <w:sz w:val="28"/>
          <w:szCs w:val="28"/>
        </w:rPr>
        <w:t xml:space="preserve"> Г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РЯ</w:t>
      </w:r>
      <w:r w:rsidRPr="00222D3E">
        <w:rPr>
          <w:b/>
          <w:bCs/>
          <w:sz w:val="28"/>
          <w:szCs w:val="28"/>
        </w:rPr>
        <w:t>ЧЕ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1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ВО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4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="006D5A23">
        <w:rPr>
          <w:b/>
          <w:bCs/>
          <w:sz w:val="28"/>
          <w:szCs w:val="28"/>
        </w:rPr>
        <w:t>ЖЕНИЯ…………………….………………….</w:t>
      </w:r>
      <w:r w:rsidRPr="00222D3E">
        <w:rPr>
          <w:b/>
          <w:bCs/>
          <w:sz w:val="28"/>
          <w:szCs w:val="28"/>
        </w:rPr>
        <w:t>2</w:t>
      </w:r>
      <w:r w:rsidR="004D4EF6" w:rsidRPr="00222D3E">
        <w:rPr>
          <w:b/>
          <w:bCs/>
          <w:sz w:val="28"/>
          <w:szCs w:val="28"/>
        </w:rPr>
        <w:t>8</w:t>
      </w:r>
    </w:p>
    <w:p w:rsidR="007E67F6" w:rsidRPr="00222D3E" w:rsidRDefault="00C23B6A" w:rsidP="00A8350A">
      <w:pPr>
        <w:pStyle w:val="110"/>
        <w:numPr>
          <w:ilvl w:val="1"/>
          <w:numId w:val="26"/>
        </w:numPr>
        <w:tabs>
          <w:tab w:val="left" w:pos="0"/>
        </w:tabs>
        <w:kinsoku w:val="0"/>
        <w:overflowPunct w:val="0"/>
        <w:ind w:left="0" w:right="-59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сущес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ву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щих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lastRenderedPageBreak/>
        <w:t>(г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)</w:t>
      </w:r>
      <w:r w:rsidRPr="00222D3E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емы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,</w:t>
      </w:r>
      <w:r w:rsidRPr="00222D3E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proofErr w:type="gramEnd"/>
    </w:p>
    <w:p w:rsidR="007E67F6" w:rsidRPr="00222D3E" w:rsidRDefault="007E67F6" w:rsidP="007E67F6">
      <w:pPr>
        <w:pStyle w:val="110"/>
        <w:tabs>
          <w:tab w:val="left" w:pos="0"/>
        </w:tabs>
        <w:kinsoku w:val="0"/>
        <w:overflowPunct w:val="0"/>
        <w:ind w:left="0" w:right="-59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7E67F6" w:rsidRPr="00222D3E" w:rsidRDefault="007E67F6" w:rsidP="007E67F6">
      <w:pPr>
        <w:pStyle w:val="110"/>
        <w:tabs>
          <w:tab w:val="left" w:pos="0"/>
        </w:tabs>
        <w:kinsoku w:val="0"/>
        <w:overflowPunct w:val="0"/>
        <w:ind w:left="0" w:right="-59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6927CF" w:rsidRPr="00222D3E" w:rsidRDefault="00C23B6A" w:rsidP="007E67F6">
      <w:pPr>
        <w:pStyle w:val="110"/>
        <w:tabs>
          <w:tab w:val="left" w:pos="0"/>
        </w:tabs>
        <w:kinsoku w:val="0"/>
        <w:overflowPunct w:val="0"/>
        <w:ind w:left="0" w:right="-59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су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щ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proofErr w:type="gramEnd"/>
      <w:r w:rsidRPr="00222D3E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имо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ив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и)</w:t>
      </w:r>
      <w:r w:rsidRPr="00222D3E">
        <w:rPr>
          <w:rFonts w:ascii="Times New Roman" w:hAnsi="Times New Roman" w:cs="Times New Roman"/>
          <w:b w:val="0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пун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22D3E">
        <w:rPr>
          <w:rFonts w:ascii="Times New Roman" w:hAnsi="Times New Roman" w:cs="Times New Roman"/>
          <w:b w:val="0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ну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3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 …………………………………</w:t>
      </w:r>
      <w:r w:rsidR="006D5A23">
        <w:rPr>
          <w:rFonts w:ascii="Times New Roman" w:hAnsi="Times New Roman" w:cs="Times New Roman"/>
          <w:b w:val="0"/>
          <w:sz w:val="28"/>
          <w:szCs w:val="28"/>
        </w:rPr>
        <w:t>…….............................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2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8</w:t>
      </w:r>
    </w:p>
    <w:p w:rsidR="00C23B6A" w:rsidRPr="00222D3E" w:rsidRDefault="00C23B6A" w:rsidP="00A8350A">
      <w:pPr>
        <w:numPr>
          <w:ilvl w:val="1"/>
          <w:numId w:val="26"/>
        </w:numPr>
        <w:kinsoku w:val="0"/>
        <w:overflowPunct w:val="0"/>
        <w:spacing w:after="0" w:line="240" w:lineRule="auto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ево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сущес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ем</w:t>
      </w:r>
      <w:r w:rsidRPr="00222D3E">
        <w:rPr>
          <w:rFonts w:ascii="Times New Roman" w:hAnsi="Times New Roman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сна</w:t>
      </w:r>
      <w:r w:rsidRPr="00222D3E">
        <w:rPr>
          <w:rFonts w:ascii="Times New Roman" w:hAnsi="Times New Roman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(го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во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сна</w:t>
      </w:r>
      <w:r w:rsidRPr="00222D3E">
        <w:rPr>
          <w:rFonts w:ascii="Times New Roman" w:hAnsi="Times New Roman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кры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емы</w:t>
      </w:r>
      <w:r w:rsidRPr="00222D3E">
        <w:rPr>
          <w:rFonts w:ascii="Times New Roman" w:hAnsi="Times New Roman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во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щес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орог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су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</w:t>
      </w:r>
      <w:r w:rsidRPr="00222D3E">
        <w:rPr>
          <w:rFonts w:ascii="Times New Roman" w:hAnsi="Times New Roman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т </w:t>
      </w:r>
      <w:r w:rsidRPr="00222D3E">
        <w:rPr>
          <w:rFonts w:ascii="Times New Roman" w:hAnsi="Times New Roman"/>
          <w:bCs/>
          <w:sz w:val="28"/>
          <w:szCs w:val="28"/>
        </w:rPr>
        <w:t>не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z w:val="28"/>
          <w:szCs w:val="28"/>
        </w:rPr>
        <w:t>хо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bCs/>
          <w:sz w:val="28"/>
          <w:szCs w:val="28"/>
        </w:rPr>
        <w:t>им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с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ь</w:t>
      </w:r>
      <w:r w:rsidRPr="00222D3E">
        <w:rPr>
          <w:rFonts w:ascii="Times New Roman" w:hAnsi="Times New Roman"/>
          <w:bCs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тро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ьс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ва</w:t>
      </w:r>
      <w:r w:rsidRPr="00222D3E">
        <w:rPr>
          <w:rFonts w:ascii="Times New Roman" w:hAnsi="Times New Roman"/>
          <w:bCs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ин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bCs/>
          <w:sz w:val="28"/>
          <w:szCs w:val="28"/>
        </w:rPr>
        <w:t>уа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ь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и)</w:t>
      </w:r>
      <w:r w:rsidRPr="00222D3E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цен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ь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ло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пун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по</w:t>
      </w:r>
      <w:r w:rsidRPr="00222D3E">
        <w:rPr>
          <w:rFonts w:ascii="Times New Roman" w:hAnsi="Times New Roman"/>
          <w:bCs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bCs/>
          <w:sz w:val="28"/>
          <w:szCs w:val="28"/>
        </w:rPr>
        <w:t>ине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с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у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с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я</w:t>
      </w:r>
      <w:r w:rsidRPr="00222D3E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у</w:t>
      </w:r>
      <w:r w:rsidRPr="00222D3E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п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ей</w:t>
      </w:r>
      <w:r w:rsidRPr="00222D3E">
        <w:rPr>
          <w:rFonts w:ascii="Times New Roman" w:hAnsi="Times New Roman"/>
          <w:bCs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вн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у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м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сис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ем</w:t>
      </w:r>
      <w:r w:rsidRPr="00222D3E">
        <w:rPr>
          <w:rFonts w:ascii="Times New Roman" w:hAnsi="Times New Roman"/>
          <w:bCs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р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сна</w:t>
      </w:r>
      <w:r w:rsidRPr="00222D3E">
        <w:rPr>
          <w:rFonts w:ascii="Times New Roman" w:hAnsi="Times New Roman"/>
          <w:bCs/>
          <w:spacing w:val="-2"/>
          <w:sz w:val="28"/>
          <w:szCs w:val="28"/>
        </w:rPr>
        <w:t>б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bCs/>
          <w:sz w:val="28"/>
          <w:szCs w:val="28"/>
        </w:rPr>
        <w:t>ен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я………………………………..............…2</w:t>
      </w:r>
      <w:r w:rsidR="004D4EF6" w:rsidRPr="00222D3E">
        <w:rPr>
          <w:rFonts w:ascii="Times New Roman" w:hAnsi="Times New Roman"/>
          <w:bCs/>
          <w:sz w:val="28"/>
          <w:szCs w:val="28"/>
        </w:rPr>
        <w:t>9</w:t>
      </w:r>
    </w:p>
    <w:p w:rsidR="00C23B6A" w:rsidRPr="00222D3E" w:rsidRDefault="00C23B6A" w:rsidP="00C23B6A">
      <w:pPr>
        <w:pStyle w:val="aff9"/>
        <w:ind w:left="0" w:right="-8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8. ПЕРСПЕКТИВНЫЕ ТОПЛИВНЫЕ БАЛАНСЫ…………………...</w:t>
      </w:r>
      <w:r w:rsidR="004D4EF6" w:rsidRPr="00222D3E">
        <w:rPr>
          <w:rFonts w:ascii="Times New Roman" w:hAnsi="Times New Roman"/>
          <w:b/>
          <w:sz w:val="28"/>
          <w:szCs w:val="28"/>
        </w:rPr>
        <w:t>30</w:t>
      </w:r>
    </w:p>
    <w:p w:rsidR="00C23B6A" w:rsidRPr="00222D3E" w:rsidRDefault="00C23B6A" w:rsidP="00A8350A">
      <w:pPr>
        <w:widowControl w:val="0"/>
        <w:numPr>
          <w:ilvl w:val="1"/>
          <w:numId w:val="27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spacing w:after="0" w:line="240" w:lineRule="auto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bCs/>
          <w:sz w:val="28"/>
          <w:szCs w:val="28"/>
        </w:rPr>
        <w:t>Пе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спе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ивн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ивн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ансы</w:t>
      </w:r>
      <w:r w:rsidRPr="00222D3E">
        <w:rPr>
          <w:rFonts w:ascii="Times New Roman" w:hAnsi="Times New Roman"/>
          <w:bCs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bCs/>
          <w:sz w:val="28"/>
          <w:szCs w:val="28"/>
        </w:rPr>
        <w:t>я</w:t>
      </w:r>
      <w:r w:rsidRPr="00222D3E">
        <w:rPr>
          <w:rFonts w:ascii="Times New Roman" w:hAnsi="Times New Roman"/>
          <w:bCs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ис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bCs/>
          <w:sz w:val="28"/>
          <w:szCs w:val="28"/>
        </w:rPr>
        <w:t>ни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z w:val="28"/>
          <w:szCs w:val="28"/>
        </w:rPr>
        <w:t>а</w:t>
      </w:r>
      <w:r w:rsidRPr="00222D3E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й</w:t>
      </w:r>
      <w:r w:rsidRPr="00222D3E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bCs/>
          <w:sz w:val="28"/>
          <w:szCs w:val="28"/>
        </w:rPr>
        <w:t>не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z w:val="28"/>
          <w:szCs w:val="28"/>
        </w:rPr>
        <w:t>ии</w:t>
      </w:r>
      <w:r w:rsidRPr="00222D3E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по</w:t>
      </w:r>
      <w:r w:rsidRPr="00222D3E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bCs/>
          <w:sz w:val="28"/>
          <w:szCs w:val="28"/>
        </w:rPr>
        <w:t>ам</w:t>
      </w:r>
      <w:r w:rsidRPr="00222D3E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сн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вн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,</w:t>
      </w:r>
      <w:r w:rsidRPr="00222D3E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вн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bCs/>
          <w:sz w:val="28"/>
          <w:szCs w:val="28"/>
        </w:rPr>
        <w:t>ва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ийн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ива</w:t>
      </w:r>
      <w:r w:rsidRPr="00222D3E">
        <w:rPr>
          <w:rFonts w:ascii="Times New Roman" w:hAnsi="Times New Roman"/>
          <w:bCs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на</w:t>
      </w:r>
      <w:r w:rsidRPr="00222D3E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жд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м</w:t>
      </w:r>
      <w:r w:rsidRPr="00222D3E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эт</w:t>
      </w:r>
      <w:r w:rsidRPr="00222D3E">
        <w:rPr>
          <w:rFonts w:ascii="Times New Roman" w:hAnsi="Times New Roman"/>
          <w:bCs/>
          <w:sz w:val="28"/>
          <w:szCs w:val="28"/>
        </w:rPr>
        <w:t>апе………...</w:t>
      </w:r>
      <w:r w:rsidR="004D4EF6" w:rsidRPr="00222D3E">
        <w:rPr>
          <w:rFonts w:ascii="Times New Roman" w:hAnsi="Times New Roman"/>
          <w:bCs/>
          <w:sz w:val="28"/>
          <w:szCs w:val="28"/>
        </w:rPr>
        <w:t>…30</w:t>
      </w:r>
    </w:p>
    <w:p w:rsidR="00C23B6A" w:rsidRPr="00222D3E" w:rsidRDefault="00C23B6A" w:rsidP="00A8350A">
      <w:pPr>
        <w:pStyle w:val="110"/>
        <w:numPr>
          <w:ilvl w:val="1"/>
          <w:numId w:val="27"/>
        </w:numPr>
        <w:tabs>
          <w:tab w:val="left" w:pos="567"/>
        </w:tabs>
        <w:kinsoku w:val="0"/>
        <w:overflowPunct w:val="0"/>
        <w:ind w:left="0" w:right="-5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люч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ая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мес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ива,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исп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уе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 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и……...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…30</w:t>
      </w:r>
    </w:p>
    <w:p w:rsidR="00C12D82" w:rsidRPr="00222D3E" w:rsidRDefault="00C12D82" w:rsidP="00C12D82">
      <w:pPr>
        <w:pStyle w:val="aff9"/>
        <w:numPr>
          <w:ilvl w:val="1"/>
          <w:numId w:val="27"/>
        </w:numPr>
        <w:kinsoku w:val="0"/>
        <w:overflowPunct w:val="0"/>
        <w:ind w:left="0" w:right="-142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Классификация по генетическим и технологическим пар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метрам»), их долю и значение низшей теплоты сгорания топлива, используемые для производства тепловой энергии по каждой системе теплоснабж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ния………………</w:t>
      </w:r>
      <w:r w:rsidR="004D4EF6" w:rsidRPr="00222D3E">
        <w:rPr>
          <w:rFonts w:ascii="Times New Roman" w:hAnsi="Times New Roman"/>
          <w:sz w:val="28"/>
          <w:szCs w:val="28"/>
        </w:rPr>
        <w:t>………………………………………………………………………...31</w:t>
      </w:r>
      <w:proofErr w:type="gramEnd"/>
    </w:p>
    <w:p w:rsidR="00C12D82" w:rsidRPr="00222D3E" w:rsidRDefault="00C12D82" w:rsidP="00C12D82">
      <w:pPr>
        <w:pStyle w:val="e"/>
        <w:numPr>
          <w:ilvl w:val="1"/>
          <w:numId w:val="27"/>
        </w:numPr>
        <w:spacing w:before="0"/>
        <w:ind w:left="0" w:right="-142" w:firstLine="0"/>
        <w:outlineLvl w:val="1"/>
        <w:rPr>
          <w:sz w:val="28"/>
          <w:szCs w:val="28"/>
        </w:rPr>
      </w:pPr>
      <w:r w:rsidRPr="00222D3E">
        <w:rPr>
          <w:sz w:val="28"/>
          <w:szCs w:val="28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>селении, городском округе………………………………………..………………</w:t>
      </w:r>
      <w:r w:rsidR="004D4EF6" w:rsidRPr="00222D3E">
        <w:rPr>
          <w:sz w:val="28"/>
          <w:szCs w:val="28"/>
        </w:rPr>
        <w:t>….....31</w:t>
      </w:r>
    </w:p>
    <w:p w:rsidR="00C12D82" w:rsidRPr="00222D3E" w:rsidRDefault="00C12D82" w:rsidP="00C12D82">
      <w:pPr>
        <w:pStyle w:val="2"/>
        <w:widowControl w:val="0"/>
        <w:numPr>
          <w:ilvl w:val="1"/>
          <w:numId w:val="27"/>
        </w:numPr>
        <w:tabs>
          <w:tab w:val="left" w:pos="709"/>
          <w:tab w:val="left" w:pos="1814"/>
        </w:tabs>
        <w:suppressAutoHyphens/>
        <w:snapToGrid w:val="0"/>
        <w:spacing w:before="0" w:line="240" w:lineRule="auto"/>
        <w:ind w:left="0" w:right="-142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Приоритетное направление развития топливного баланса поселения, городского округа…………………………………………...…...…………….…...……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31</w:t>
      </w:r>
    </w:p>
    <w:p w:rsidR="00C23B6A" w:rsidRPr="00222D3E" w:rsidRDefault="00C23B6A" w:rsidP="006927C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9. ИНВИСТИЦИИ В СТРОИТЕЛЬСВО, РЕКОНСТРУКЦИЮ, ТЕ</w:t>
      </w:r>
      <w:r w:rsidRPr="00222D3E">
        <w:rPr>
          <w:rFonts w:ascii="Times New Roman" w:hAnsi="Times New Roman"/>
          <w:b/>
          <w:sz w:val="28"/>
          <w:szCs w:val="28"/>
        </w:rPr>
        <w:t>Х</w:t>
      </w:r>
      <w:r w:rsidRPr="00222D3E">
        <w:rPr>
          <w:rFonts w:ascii="Times New Roman" w:hAnsi="Times New Roman"/>
          <w:b/>
          <w:sz w:val="28"/>
          <w:szCs w:val="28"/>
        </w:rPr>
        <w:t>НИЧЕСКОЕ ПЕРЕВООРУЖЕНИЕ</w:t>
      </w:r>
      <w:r w:rsidR="005D1C59" w:rsidRPr="00222D3E">
        <w:rPr>
          <w:rFonts w:ascii="Times New Roman" w:hAnsi="Times New Roman"/>
          <w:b/>
          <w:sz w:val="28"/>
          <w:szCs w:val="28"/>
        </w:rPr>
        <w:t xml:space="preserve"> </w:t>
      </w:r>
      <w:r w:rsidRPr="00222D3E">
        <w:rPr>
          <w:rFonts w:ascii="Times New Roman" w:hAnsi="Times New Roman"/>
          <w:b/>
          <w:sz w:val="28"/>
          <w:szCs w:val="28"/>
        </w:rPr>
        <w:t>И (ИЛИ) МОДЕРНИЗАЦИЮ…………</w:t>
      </w:r>
      <w:r w:rsidR="005D1C59" w:rsidRPr="00222D3E">
        <w:rPr>
          <w:rFonts w:ascii="Times New Roman" w:hAnsi="Times New Roman"/>
          <w:b/>
          <w:sz w:val="28"/>
          <w:szCs w:val="28"/>
        </w:rPr>
        <w:t>...</w:t>
      </w:r>
      <w:r w:rsidR="004D4EF6" w:rsidRPr="00222D3E">
        <w:rPr>
          <w:rFonts w:ascii="Times New Roman" w:hAnsi="Times New Roman"/>
          <w:b/>
          <w:sz w:val="28"/>
          <w:szCs w:val="28"/>
        </w:rPr>
        <w:t>.32</w:t>
      </w:r>
    </w:p>
    <w:p w:rsidR="00C23B6A" w:rsidRPr="00222D3E" w:rsidRDefault="00C23B6A" w:rsidP="006927CF">
      <w:pPr>
        <w:pStyle w:val="110"/>
        <w:tabs>
          <w:tab w:val="left" w:pos="567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9.1. Предложения по величине необходимых инвестиций в строительство, реко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струкцию и техническое перевооружение и (или) модернизацию источников тепл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вой энергии на каждом этапе……………………………………………………...</w:t>
      </w:r>
      <w:r w:rsidR="006D5A23">
        <w:rPr>
          <w:rFonts w:ascii="Times New Roman" w:hAnsi="Times New Roman" w:cs="Times New Roman"/>
          <w:b w:val="0"/>
          <w:sz w:val="28"/>
          <w:szCs w:val="28"/>
        </w:rPr>
        <w:t>....…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32</w:t>
      </w:r>
    </w:p>
    <w:p w:rsidR="00C23B6A" w:rsidRPr="00222D3E" w:rsidRDefault="00C23B6A" w:rsidP="006927CF">
      <w:pPr>
        <w:pStyle w:val="110"/>
        <w:tabs>
          <w:tab w:val="left" w:pos="567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9.2. Предложения по величине необходимых инвестиций в строительство, реко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струкцию, техническое перевооружение и (или) </w:t>
      </w:r>
      <w:r w:rsidR="00B802D9" w:rsidRPr="00222D3E">
        <w:rPr>
          <w:rFonts w:ascii="Times New Roman" w:hAnsi="Times New Roman" w:cs="Times New Roman"/>
          <w:b w:val="0"/>
          <w:sz w:val="28"/>
          <w:szCs w:val="28"/>
        </w:rPr>
        <w:t xml:space="preserve">модернизацию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тепловых сетей, насосных станций и тепловых пунктов на каждом этапе…</w:t>
      </w:r>
      <w:r w:rsidR="00B802D9" w:rsidRPr="00222D3E">
        <w:rPr>
          <w:rFonts w:ascii="Times New Roman" w:hAnsi="Times New Roman" w:cs="Times New Roman"/>
          <w:b w:val="0"/>
          <w:sz w:val="28"/>
          <w:szCs w:val="28"/>
        </w:rPr>
        <w:t>…..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…..………………</w:t>
      </w:r>
      <w:r w:rsidR="006D5A23">
        <w:rPr>
          <w:rFonts w:ascii="Times New Roman" w:hAnsi="Times New Roman" w:cs="Times New Roman"/>
          <w:b w:val="0"/>
          <w:sz w:val="28"/>
          <w:szCs w:val="28"/>
        </w:rPr>
        <w:t>….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32</w:t>
      </w:r>
    </w:p>
    <w:p w:rsidR="00C23B6A" w:rsidRPr="00222D3E" w:rsidRDefault="00C23B6A" w:rsidP="006927CF">
      <w:pPr>
        <w:pStyle w:val="2"/>
        <w:widowControl w:val="0"/>
        <w:numPr>
          <w:ilvl w:val="1"/>
          <w:numId w:val="28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этапе……………………………………….……...……...3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2</w:t>
      </w:r>
    </w:p>
    <w:p w:rsidR="00C23B6A" w:rsidRPr="00222D3E" w:rsidRDefault="00C23B6A" w:rsidP="006927CF">
      <w:pPr>
        <w:pStyle w:val="110"/>
        <w:numPr>
          <w:ilvl w:val="1"/>
          <w:numId w:val="28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ине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222D3E">
        <w:rPr>
          <w:rFonts w:ascii="Times New Roman" w:hAnsi="Times New Roman" w:cs="Times New Roman"/>
          <w:b w:val="0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)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в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ую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ему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апе………………………………………………..………3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2</w:t>
      </w:r>
    </w:p>
    <w:p w:rsidR="00C23B6A" w:rsidRPr="00222D3E" w:rsidRDefault="00C23B6A" w:rsidP="006927CF">
      <w:pPr>
        <w:pStyle w:val="110"/>
        <w:numPr>
          <w:ilvl w:val="1"/>
          <w:numId w:val="28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Оцен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22D3E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2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м……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………32</w:t>
      </w:r>
    </w:p>
    <w:p w:rsidR="005D1C59" w:rsidRPr="00222D3E" w:rsidRDefault="005D1C59" w:rsidP="005D1C59">
      <w:pPr>
        <w:pStyle w:val="aff9"/>
        <w:numPr>
          <w:ilvl w:val="1"/>
          <w:numId w:val="28"/>
        </w:numPr>
        <w:kinsoku w:val="0"/>
        <w:overflowPunct w:val="0"/>
        <w:ind w:left="0" w:right="-142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Величина фактически осуществленных инвестиций в строительство, реко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lastRenderedPageBreak/>
        <w:t xml:space="preserve">струкцию, техническое перевооружение и (или) модернизацию объектов </w:t>
      </w:r>
      <w:proofErr w:type="spellStart"/>
      <w:r w:rsidRPr="00222D3E">
        <w:rPr>
          <w:rFonts w:ascii="Times New Roman" w:hAnsi="Times New Roman"/>
          <w:sz w:val="28"/>
          <w:szCs w:val="28"/>
        </w:rPr>
        <w:t>теплоснаб-жения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за базовый период и базовый пе</w:t>
      </w:r>
      <w:r w:rsidR="004D4EF6" w:rsidRPr="00222D3E">
        <w:rPr>
          <w:rFonts w:ascii="Times New Roman" w:hAnsi="Times New Roman"/>
          <w:sz w:val="28"/>
          <w:szCs w:val="28"/>
        </w:rPr>
        <w:t>риод актуализации…………………………...33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b/>
          <w:spacing w:val="-1"/>
          <w:sz w:val="28"/>
          <w:szCs w:val="28"/>
        </w:rPr>
      </w:pPr>
      <w:r w:rsidRPr="00222D3E">
        <w:rPr>
          <w:rFonts w:ascii="Times New Roman" w:hAnsi="Times New Roman"/>
          <w:b/>
          <w:spacing w:val="-1"/>
          <w:sz w:val="28"/>
          <w:szCs w:val="28"/>
        </w:rPr>
        <w:t>РАЗДЕЛ 10. РЕШЕНИЕ О ПРИСВОЕНИИ СТАТУСА ЕДИНОЙ ТЕПЛ</w:t>
      </w:r>
      <w:r w:rsidRPr="00222D3E">
        <w:rPr>
          <w:rFonts w:ascii="Times New Roman" w:hAnsi="Times New Roman"/>
          <w:b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b/>
          <w:spacing w:val="-1"/>
          <w:sz w:val="28"/>
          <w:szCs w:val="28"/>
        </w:rPr>
        <w:t>СНАБЖАЮЩЕЙ ОРГАНИЗАЦИИ (ОРГАНИЗАЦИЙ)……………………</w:t>
      </w:r>
      <w:r w:rsidR="004D4EF6" w:rsidRPr="00222D3E">
        <w:rPr>
          <w:rFonts w:ascii="Times New Roman" w:hAnsi="Times New Roman"/>
          <w:b/>
          <w:spacing w:val="-1"/>
          <w:sz w:val="28"/>
          <w:szCs w:val="28"/>
        </w:rPr>
        <w:t>……34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10.1. Решение о присвоении статуса единой теплоснабжающей организации (орг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низациям)………………………………………………………………….…………...</w:t>
      </w:r>
      <w:r w:rsidR="004D4EF6" w:rsidRPr="00222D3E">
        <w:rPr>
          <w:rFonts w:ascii="Times New Roman" w:hAnsi="Times New Roman"/>
          <w:sz w:val="28"/>
          <w:szCs w:val="28"/>
        </w:rPr>
        <w:t>...34</w:t>
      </w:r>
    </w:p>
    <w:p w:rsidR="006927CF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10.2. Реестр зон деятельности единой теплоснабжающей организации (организ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ций)…………………………………………………………………………………….…3</w:t>
      </w:r>
      <w:r w:rsidR="004D4EF6" w:rsidRPr="00222D3E">
        <w:rPr>
          <w:rFonts w:ascii="Times New Roman" w:hAnsi="Times New Roman"/>
          <w:sz w:val="28"/>
          <w:szCs w:val="28"/>
        </w:rPr>
        <w:t>5</w:t>
      </w:r>
    </w:p>
    <w:p w:rsidR="00C23B6A" w:rsidRPr="00222D3E" w:rsidRDefault="00C23B6A" w:rsidP="00A8350A">
      <w:pPr>
        <w:pStyle w:val="110"/>
        <w:numPr>
          <w:ilvl w:val="1"/>
          <w:numId w:val="29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Осн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ван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,</w:t>
      </w:r>
      <w:r w:rsidRPr="00222D3E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,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</w:t>
      </w:r>
      <w:r w:rsidR="00337B65" w:rsidRPr="00222D3E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22D3E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337B65"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 xml:space="preserve">и присвоен статус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222D3E">
        <w:rPr>
          <w:rFonts w:ascii="Times New Roman" w:hAnsi="Times New Roman" w:cs="Times New Roman"/>
          <w:b w:val="0"/>
          <w:spacing w:val="-4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аци</w:t>
      </w:r>
      <w:r w:rsidR="00337B65" w:rsidRPr="00222D3E">
        <w:rPr>
          <w:rFonts w:ascii="Times New Roman" w:hAnsi="Times New Roman" w:cs="Times New Roman"/>
          <w:b w:val="0"/>
          <w:sz w:val="28"/>
          <w:szCs w:val="28"/>
        </w:rPr>
        <w:t>и….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…......3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6</w:t>
      </w:r>
    </w:p>
    <w:p w:rsidR="00C23B6A" w:rsidRPr="00222D3E" w:rsidRDefault="00C23B6A" w:rsidP="00A8350A">
      <w:pPr>
        <w:pStyle w:val="110"/>
        <w:numPr>
          <w:ilvl w:val="1"/>
          <w:numId w:val="29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мац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щими</w:t>
      </w:r>
      <w:r w:rsidRPr="00222D3E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ах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ение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уса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ации…………………..…….......3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8</w:t>
      </w:r>
    </w:p>
    <w:p w:rsidR="00C23B6A" w:rsidRPr="00222D3E" w:rsidRDefault="00C23B6A" w:rsidP="00A8350A">
      <w:pPr>
        <w:pStyle w:val="aff9"/>
        <w:numPr>
          <w:ilvl w:val="1"/>
          <w:numId w:val="29"/>
        </w:numPr>
        <w:ind w:left="0" w:right="-87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Реес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ем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сна</w:t>
      </w:r>
      <w:r w:rsidRPr="00222D3E">
        <w:rPr>
          <w:rFonts w:ascii="Times New Roman" w:hAnsi="Times New Roman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со</w:t>
      </w:r>
      <w:r w:rsidRPr="00222D3E">
        <w:rPr>
          <w:rFonts w:ascii="Times New Roman" w:hAnsi="Times New Roman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ер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ащий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ень</w:t>
      </w:r>
      <w:r w:rsidRPr="00222D3E">
        <w:rPr>
          <w:rFonts w:ascii="Times New Roman" w:hAnsi="Times New Roman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сна</w:t>
      </w:r>
      <w:r w:rsidRPr="00222D3E">
        <w:rPr>
          <w:rFonts w:ascii="Times New Roman" w:hAnsi="Times New Roman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ани</w:t>
      </w:r>
      <w:r w:rsidRPr="00222D3E">
        <w:rPr>
          <w:rFonts w:ascii="Times New Roman" w:hAnsi="Times New Roman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аций,</w:t>
      </w:r>
      <w:r w:rsidRPr="00222D3E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1"/>
          <w:sz w:val="28"/>
          <w:szCs w:val="28"/>
        </w:rPr>
        <w:t>до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еме</w:t>
      </w:r>
      <w:r w:rsidRPr="00222D3E">
        <w:rPr>
          <w:rFonts w:ascii="Times New Roman" w:hAnsi="Times New Roman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сна</w:t>
      </w:r>
      <w:r w:rsidRPr="00222D3E">
        <w:rPr>
          <w:rFonts w:ascii="Times New Roman" w:hAnsi="Times New Roman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sz w:val="28"/>
          <w:szCs w:val="28"/>
        </w:rPr>
        <w:t>ен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асп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ницах</w:t>
      </w:r>
      <w:r w:rsidRPr="00222D3E">
        <w:rPr>
          <w:rFonts w:ascii="Times New Roman" w:hAnsi="Times New Roman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п. </w:t>
      </w:r>
      <w:r w:rsidR="00CE0EA4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z w:val="28"/>
          <w:szCs w:val="28"/>
        </w:rPr>
        <w:t xml:space="preserve"> …………………………………………………</w:t>
      </w:r>
      <w:r w:rsidR="00CE0EA4" w:rsidRPr="00222D3E">
        <w:rPr>
          <w:rFonts w:ascii="Times New Roman" w:hAnsi="Times New Roman"/>
          <w:sz w:val="28"/>
          <w:szCs w:val="28"/>
        </w:rPr>
        <w:t>……………..</w:t>
      </w:r>
      <w:r w:rsidRPr="00222D3E">
        <w:rPr>
          <w:rFonts w:ascii="Times New Roman" w:hAnsi="Times New Roman"/>
          <w:sz w:val="28"/>
          <w:szCs w:val="28"/>
        </w:rPr>
        <w:t>…....….3</w:t>
      </w:r>
      <w:r w:rsidR="004D4EF6" w:rsidRPr="00222D3E">
        <w:rPr>
          <w:rFonts w:ascii="Times New Roman" w:hAnsi="Times New Roman"/>
          <w:sz w:val="28"/>
          <w:szCs w:val="28"/>
        </w:rPr>
        <w:t>8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11. РЕШЕНИЯ О РАСПРЕДЕЛЕНИИ ТЕПЛОВОЙ НАГРУЗКИ МЕЖДУ ИСТОЧНИКАМ</w:t>
      </w:r>
      <w:r w:rsidR="006D5A23">
        <w:rPr>
          <w:rFonts w:ascii="Times New Roman" w:hAnsi="Times New Roman"/>
          <w:b/>
          <w:sz w:val="28"/>
          <w:szCs w:val="28"/>
        </w:rPr>
        <w:t>И ТЕПЛОВОЙ ЭНЕРГИИ…………………….………</w:t>
      </w:r>
      <w:r w:rsidR="004D4EF6" w:rsidRPr="00222D3E">
        <w:rPr>
          <w:rFonts w:ascii="Times New Roman" w:hAnsi="Times New Roman"/>
          <w:b/>
          <w:sz w:val="28"/>
          <w:szCs w:val="28"/>
        </w:rPr>
        <w:t>40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12. РЕШЕНИЯ ПО БЕСХОЗНЫМ ТЕПЛОВЫМ СЕТЯМ……...……</w:t>
      </w:r>
      <w:r w:rsidR="004D4EF6" w:rsidRPr="00222D3E">
        <w:rPr>
          <w:rFonts w:ascii="Times New Roman" w:hAnsi="Times New Roman"/>
          <w:b/>
          <w:sz w:val="28"/>
          <w:szCs w:val="28"/>
        </w:rPr>
        <w:t>41</w:t>
      </w:r>
    </w:p>
    <w:p w:rsidR="00C23B6A" w:rsidRPr="00222D3E" w:rsidRDefault="00C23B6A" w:rsidP="00C23B6A">
      <w:pPr>
        <w:pStyle w:val="TableParagraph"/>
        <w:kinsoku w:val="0"/>
        <w:overflowPunct w:val="0"/>
        <w:ind w:right="-87"/>
        <w:jc w:val="both"/>
        <w:rPr>
          <w:bCs/>
          <w:sz w:val="28"/>
          <w:szCs w:val="28"/>
        </w:rPr>
      </w:pPr>
      <w:r w:rsidRPr="00222D3E">
        <w:rPr>
          <w:b/>
          <w:bCs/>
          <w:spacing w:val="-2"/>
          <w:sz w:val="28"/>
          <w:szCs w:val="28"/>
        </w:rPr>
        <w:t>РАЗДЕЛ</w:t>
      </w:r>
      <w:r w:rsidRPr="00222D3E">
        <w:rPr>
          <w:b/>
          <w:bCs/>
          <w:spacing w:val="53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1</w:t>
      </w:r>
      <w:r w:rsidRPr="00222D3E">
        <w:rPr>
          <w:b/>
          <w:bCs/>
          <w:spacing w:val="1"/>
          <w:sz w:val="28"/>
          <w:szCs w:val="28"/>
        </w:rPr>
        <w:t>3</w:t>
      </w:r>
      <w:r w:rsidRPr="00222D3E">
        <w:rPr>
          <w:b/>
          <w:bCs/>
          <w:sz w:val="28"/>
          <w:szCs w:val="28"/>
        </w:rPr>
        <w:t>.</w:t>
      </w:r>
      <w:r w:rsidRPr="00222D3E">
        <w:rPr>
          <w:b/>
          <w:bCs/>
          <w:spacing w:val="51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ИН</w:t>
      </w:r>
      <w:r w:rsidRPr="00222D3E">
        <w:rPr>
          <w:b/>
          <w:bCs/>
          <w:spacing w:val="-2"/>
          <w:sz w:val="28"/>
          <w:szCs w:val="28"/>
        </w:rPr>
        <w:t>ХР</w:t>
      </w:r>
      <w:r w:rsidRPr="00222D3E">
        <w:rPr>
          <w:b/>
          <w:bCs/>
          <w:sz w:val="28"/>
          <w:szCs w:val="28"/>
        </w:rPr>
        <w:t>ОНИЗ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z w:val="28"/>
          <w:szCs w:val="28"/>
        </w:rPr>
        <w:t>ЦИЯ</w:t>
      </w:r>
      <w:r w:rsidRPr="00222D3E">
        <w:rPr>
          <w:b/>
          <w:bCs/>
          <w:spacing w:val="51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СХ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2"/>
          <w:sz w:val="28"/>
          <w:szCs w:val="28"/>
        </w:rPr>
        <w:t>М</w:t>
      </w:r>
      <w:r w:rsidRPr="00222D3E">
        <w:rPr>
          <w:b/>
          <w:bCs/>
          <w:sz w:val="28"/>
          <w:szCs w:val="28"/>
        </w:rPr>
        <w:t>Ы</w:t>
      </w:r>
      <w:r w:rsidRPr="00222D3E">
        <w:rPr>
          <w:b/>
          <w:bCs/>
          <w:spacing w:val="52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ТЕП</w:t>
      </w:r>
      <w:r w:rsidRPr="00222D3E">
        <w:rPr>
          <w:b/>
          <w:bCs/>
          <w:spacing w:val="-1"/>
          <w:sz w:val="28"/>
          <w:szCs w:val="28"/>
        </w:rPr>
        <w:t>Л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Pr="00222D3E">
        <w:rPr>
          <w:b/>
          <w:bCs/>
          <w:sz w:val="28"/>
          <w:szCs w:val="28"/>
        </w:rPr>
        <w:t>ЖЕНИЯ</w:t>
      </w:r>
      <w:r w:rsidRPr="00222D3E">
        <w:rPr>
          <w:b/>
          <w:bCs/>
          <w:spacing w:val="51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52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pacing w:val="-1"/>
          <w:sz w:val="28"/>
          <w:szCs w:val="28"/>
        </w:rPr>
        <w:t>Х</w:t>
      </w:r>
      <w:r w:rsidRPr="00222D3E">
        <w:rPr>
          <w:b/>
          <w:bCs/>
          <w:spacing w:val="-3"/>
          <w:sz w:val="28"/>
          <w:szCs w:val="28"/>
        </w:rPr>
        <w:t>Е</w:t>
      </w:r>
      <w:r w:rsidRPr="00222D3E">
        <w:rPr>
          <w:b/>
          <w:bCs/>
          <w:spacing w:val="-2"/>
          <w:sz w:val="28"/>
          <w:szCs w:val="28"/>
        </w:rPr>
        <w:t>М</w:t>
      </w:r>
      <w:r w:rsidRPr="00222D3E">
        <w:rPr>
          <w:b/>
          <w:bCs/>
          <w:sz w:val="28"/>
          <w:szCs w:val="28"/>
        </w:rPr>
        <w:t>ОЙ</w:t>
      </w:r>
      <w:r w:rsidRPr="00222D3E">
        <w:rPr>
          <w:b/>
          <w:bCs/>
          <w:spacing w:val="54"/>
          <w:sz w:val="28"/>
          <w:szCs w:val="28"/>
        </w:rPr>
        <w:t xml:space="preserve"> 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z w:val="28"/>
          <w:szCs w:val="28"/>
        </w:rPr>
        <w:t>ЗО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Pr="00222D3E">
        <w:rPr>
          <w:b/>
          <w:bCs/>
          <w:sz w:val="28"/>
          <w:szCs w:val="28"/>
        </w:rPr>
        <w:t>ЖЕНИЯ</w:t>
      </w:r>
      <w:r w:rsidRPr="00222D3E">
        <w:rPr>
          <w:b/>
          <w:bCs/>
          <w:spacing w:val="53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51"/>
          <w:sz w:val="28"/>
          <w:szCs w:val="28"/>
        </w:rPr>
        <w:t xml:space="preserve"> 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z w:val="28"/>
          <w:szCs w:val="28"/>
        </w:rPr>
        <w:t>З</w:t>
      </w:r>
      <w:r w:rsidRPr="00222D3E">
        <w:rPr>
          <w:b/>
          <w:bCs/>
          <w:spacing w:val="-3"/>
          <w:sz w:val="28"/>
          <w:szCs w:val="28"/>
        </w:rPr>
        <w:t>И</w:t>
      </w:r>
      <w:r w:rsidRPr="00222D3E">
        <w:rPr>
          <w:b/>
          <w:bCs/>
          <w:spacing w:val="-2"/>
          <w:sz w:val="28"/>
          <w:szCs w:val="28"/>
        </w:rPr>
        <w:t>Ф</w:t>
      </w:r>
      <w:r w:rsidRPr="00222D3E">
        <w:rPr>
          <w:b/>
          <w:bCs/>
          <w:sz w:val="28"/>
          <w:szCs w:val="28"/>
        </w:rPr>
        <w:t>ИК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z w:val="28"/>
          <w:szCs w:val="28"/>
        </w:rPr>
        <w:t>ЦИИ</w:t>
      </w:r>
      <w:r w:rsidRPr="00222D3E">
        <w:rPr>
          <w:b/>
          <w:bCs/>
          <w:spacing w:val="54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У</w:t>
      </w:r>
      <w:r w:rsidRPr="00222D3E">
        <w:rPr>
          <w:b/>
          <w:bCs/>
          <w:spacing w:val="-4"/>
          <w:sz w:val="28"/>
          <w:szCs w:val="28"/>
        </w:rPr>
        <w:t>Б</w:t>
      </w:r>
      <w:r w:rsidRPr="00222D3E">
        <w:rPr>
          <w:b/>
          <w:bCs/>
          <w:spacing w:val="-2"/>
          <w:sz w:val="28"/>
          <w:szCs w:val="28"/>
        </w:rPr>
        <w:t>Ъ</w:t>
      </w:r>
      <w:r w:rsidRPr="00222D3E">
        <w:rPr>
          <w:b/>
          <w:bCs/>
          <w:sz w:val="28"/>
          <w:szCs w:val="28"/>
        </w:rPr>
        <w:t>ЕКТА</w:t>
      </w:r>
      <w:r w:rsidRPr="00222D3E">
        <w:rPr>
          <w:b/>
          <w:bCs/>
          <w:spacing w:val="53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z w:val="28"/>
          <w:szCs w:val="28"/>
        </w:rPr>
        <w:t>Ф</w:t>
      </w:r>
      <w:r w:rsidRPr="00222D3E">
        <w:rPr>
          <w:b/>
          <w:bCs/>
          <w:spacing w:val="53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54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(И</w:t>
      </w:r>
      <w:r w:rsidRPr="00222D3E">
        <w:rPr>
          <w:b/>
          <w:bCs/>
          <w:spacing w:val="-3"/>
          <w:sz w:val="28"/>
          <w:szCs w:val="28"/>
        </w:rPr>
        <w:t>Л</w:t>
      </w:r>
      <w:r w:rsidRPr="00222D3E">
        <w:rPr>
          <w:b/>
          <w:bCs/>
          <w:sz w:val="28"/>
          <w:szCs w:val="28"/>
        </w:rPr>
        <w:t>И) ПО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1"/>
          <w:sz w:val="28"/>
          <w:szCs w:val="28"/>
        </w:rPr>
        <w:t>Л</w:t>
      </w:r>
      <w:r w:rsidRPr="00222D3E">
        <w:rPr>
          <w:b/>
          <w:bCs/>
          <w:sz w:val="28"/>
          <w:szCs w:val="28"/>
        </w:rPr>
        <w:t>ЕНИ</w:t>
      </w:r>
      <w:r w:rsidRPr="00222D3E">
        <w:rPr>
          <w:b/>
          <w:bCs/>
          <w:spacing w:val="-2"/>
          <w:sz w:val="28"/>
          <w:szCs w:val="28"/>
        </w:rPr>
        <w:t>Я</w:t>
      </w:r>
      <w:r w:rsidRPr="00222D3E">
        <w:rPr>
          <w:b/>
          <w:bCs/>
          <w:sz w:val="28"/>
          <w:szCs w:val="28"/>
        </w:rPr>
        <w:t>,</w:t>
      </w:r>
      <w:r w:rsidRPr="00222D3E">
        <w:rPr>
          <w:b/>
          <w:bCs/>
          <w:spacing w:val="15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СХ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2"/>
          <w:sz w:val="28"/>
          <w:szCs w:val="28"/>
        </w:rPr>
        <w:t>М</w:t>
      </w:r>
      <w:r w:rsidRPr="00222D3E">
        <w:rPr>
          <w:b/>
          <w:bCs/>
          <w:sz w:val="28"/>
          <w:szCs w:val="28"/>
        </w:rPr>
        <w:t>ОЙ</w:t>
      </w:r>
      <w:r w:rsidRPr="00222D3E">
        <w:rPr>
          <w:b/>
          <w:bCs/>
          <w:spacing w:val="16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16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П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pacing w:val="1"/>
          <w:sz w:val="28"/>
          <w:szCs w:val="28"/>
        </w:rPr>
        <w:t>А</w:t>
      </w:r>
      <w:r w:rsidRPr="00222D3E">
        <w:rPr>
          <w:b/>
          <w:bCs/>
          <w:spacing w:val="-2"/>
          <w:sz w:val="28"/>
          <w:szCs w:val="28"/>
        </w:rPr>
        <w:t>ММ</w:t>
      </w:r>
      <w:r w:rsidRPr="00222D3E">
        <w:rPr>
          <w:b/>
          <w:bCs/>
          <w:sz w:val="28"/>
          <w:szCs w:val="28"/>
        </w:rPr>
        <w:t>ОЙ</w:t>
      </w:r>
      <w:r w:rsidRPr="00222D3E">
        <w:rPr>
          <w:b/>
          <w:bCs/>
          <w:spacing w:val="16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РА</w:t>
      </w:r>
      <w:r w:rsidRPr="00222D3E">
        <w:rPr>
          <w:b/>
          <w:bCs/>
          <w:sz w:val="28"/>
          <w:szCs w:val="28"/>
        </w:rPr>
        <w:t>ЗВИТ</w:t>
      </w:r>
      <w:r w:rsidRPr="00222D3E">
        <w:rPr>
          <w:b/>
          <w:bCs/>
          <w:spacing w:val="-3"/>
          <w:sz w:val="28"/>
          <w:szCs w:val="28"/>
        </w:rPr>
        <w:t>И</w:t>
      </w:r>
      <w:r w:rsidRPr="00222D3E">
        <w:rPr>
          <w:b/>
          <w:bCs/>
          <w:sz w:val="28"/>
          <w:szCs w:val="28"/>
        </w:rPr>
        <w:t>Я</w:t>
      </w:r>
      <w:r w:rsidRPr="00222D3E">
        <w:rPr>
          <w:b/>
          <w:bCs/>
          <w:spacing w:val="15"/>
          <w:sz w:val="28"/>
          <w:szCs w:val="28"/>
        </w:rPr>
        <w:t xml:space="preserve"> </w:t>
      </w:r>
      <w:r w:rsidRPr="00222D3E">
        <w:rPr>
          <w:b/>
          <w:bCs/>
          <w:spacing w:val="-1"/>
          <w:sz w:val="28"/>
          <w:szCs w:val="28"/>
        </w:rPr>
        <w:t>ЭЛ</w:t>
      </w:r>
      <w:r w:rsidRPr="00222D3E">
        <w:rPr>
          <w:b/>
          <w:bCs/>
          <w:sz w:val="28"/>
          <w:szCs w:val="28"/>
        </w:rPr>
        <w:t>ЕКТ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1"/>
          <w:sz w:val="28"/>
          <w:szCs w:val="28"/>
        </w:rPr>
        <w:t>Э</w:t>
      </w:r>
      <w:r w:rsidRPr="00222D3E">
        <w:rPr>
          <w:b/>
          <w:bCs/>
          <w:sz w:val="28"/>
          <w:szCs w:val="28"/>
        </w:rPr>
        <w:t>НЕ</w:t>
      </w:r>
      <w:r w:rsidRPr="00222D3E">
        <w:rPr>
          <w:b/>
          <w:bCs/>
          <w:spacing w:val="-2"/>
          <w:sz w:val="28"/>
          <w:szCs w:val="28"/>
        </w:rPr>
        <w:t>Р</w:t>
      </w:r>
      <w:r w:rsidRPr="00222D3E">
        <w:rPr>
          <w:b/>
          <w:bCs/>
          <w:spacing w:val="-1"/>
          <w:sz w:val="28"/>
          <w:szCs w:val="28"/>
        </w:rPr>
        <w:t>Г</w:t>
      </w:r>
      <w:r w:rsidRPr="00222D3E">
        <w:rPr>
          <w:b/>
          <w:bCs/>
          <w:sz w:val="28"/>
          <w:szCs w:val="28"/>
        </w:rPr>
        <w:t>ЕТИКИ,</w:t>
      </w:r>
      <w:r w:rsidRPr="00222D3E">
        <w:rPr>
          <w:b/>
          <w:bCs/>
          <w:spacing w:val="8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 xml:space="preserve">А </w:t>
      </w:r>
      <w:r w:rsidRPr="00222D3E">
        <w:rPr>
          <w:b/>
          <w:bCs/>
          <w:sz w:val="28"/>
          <w:szCs w:val="28"/>
        </w:rPr>
        <w:t>Т</w:t>
      </w:r>
      <w:r w:rsidRPr="00222D3E">
        <w:rPr>
          <w:b/>
          <w:bCs/>
          <w:spacing w:val="-2"/>
          <w:sz w:val="28"/>
          <w:szCs w:val="28"/>
        </w:rPr>
        <w:t>АК</w:t>
      </w:r>
      <w:r w:rsidRPr="00222D3E">
        <w:rPr>
          <w:b/>
          <w:bCs/>
          <w:sz w:val="28"/>
          <w:szCs w:val="28"/>
        </w:rPr>
        <w:t>ЖЕ</w:t>
      </w:r>
      <w:r w:rsidRPr="00222D3E">
        <w:rPr>
          <w:b/>
          <w:bCs/>
          <w:spacing w:val="8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8"/>
          <w:sz w:val="28"/>
          <w:szCs w:val="28"/>
        </w:rPr>
        <w:t xml:space="preserve"> </w:t>
      </w:r>
      <w:r w:rsidRPr="00222D3E">
        <w:rPr>
          <w:b/>
          <w:bCs/>
          <w:spacing w:val="-2"/>
          <w:sz w:val="28"/>
          <w:szCs w:val="28"/>
        </w:rPr>
        <w:t>СХ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2"/>
          <w:sz w:val="28"/>
          <w:szCs w:val="28"/>
        </w:rPr>
        <w:t>М</w:t>
      </w:r>
      <w:r w:rsidRPr="00222D3E">
        <w:rPr>
          <w:b/>
          <w:bCs/>
          <w:sz w:val="28"/>
          <w:szCs w:val="28"/>
        </w:rPr>
        <w:t>ОЙ</w:t>
      </w:r>
      <w:r w:rsidRPr="00222D3E">
        <w:rPr>
          <w:b/>
          <w:bCs/>
          <w:spacing w:val="8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ВО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Н</w:t>
      </w:r>
      <w:r w:rsidRPr="00222D3E">
        <w:rPr>
          <w:b/>
          <w:bCs/>
          <w:spacing w:val="-2"/>
          <w:sz w:val="28"/>
          <w:szCs w:val="28"/>
        </w:rPr>
        <w:t>А</w:t>
      </w:r>
      <w:r w:rsidRPr="00222D3E">
        <w:rPr>
          <w:b/>
          <w:bCs/>
          <w:spacing w:val="-1"/>
          <w:sz w:val="28"/>
          <w:szCs w:val="28"/>
        </w:rPr>
        <w:t>Б</w:t>
      </w:r>
      <w:r w:rsidRPr="00222D3E">
        <w:rPr>
          <w:b/>
          <w:bCs/>
          <w:sz w:val="28"/>
          <w:szCs w:val="28"/>
        </w:rPr>
        <w:t>Ж</w:t>
      </w:r>
      <w:r w:rsidRPr="00222D3E">
        <w:rPr>
          <w:b/>
          <w:bCs/>
          <w:spacing w:val="-3"/>
          <w:sz w:val="28"/>
          <w:szCs w:val="28"/>
        </w:rPr>
        <w:t>Е</w:t>
      </w:r>
      <w:r w:rsidRPr="00222D3E">
        <w:rPr>
          <w:b/>
          <w:bCs/>
          <w:sz w:val="28"/>
          <w:szCs w:val="28"/>
        </w:rPr>
        <w:t>НИЯ</w:t>
      </w:r>
      <w:r w:rsidRPr="00222D3E">
        <w:rPr>
          <w:b/>
          <w:bCs/>
          <w:spacing w:val="7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И</w:t>
      </w:r>
      <w:r w:rsidRPr="00222D3E">
        <w:rPr>
          <w:b/>
          <w:bCs/>
          <w:spacing w:val="8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ВО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ОО</w:t>
      </w:r>
      <w:r w:rsidRPr="00222D3E">
        <w:rPr>
          <w:b/>
          <w:bCs/>
          <w:spacing w:val="-3"/>
          <w:sz w:val="28"/>
          <w:szCs w:val="28"/>
        </w:rPr>
        <w:t>Т</w:t>
      </w:r>
      <w:r w:rsidRPr="00222D3E">
        <w:rPr>
          <w:b/>
          <w:bCs/>
          <w:sz w:val="28"/>
          <w:szCs w:val="28"/>
        </w:rPr>
        <w:t>ВЕ</w:t>
      </w:r>
      <w:r w:rsidRPr="00222D3E">
        <w:rPr>
          <w:b/>
          <w:bCs/>
          <w:spacing w:val="-2"/>
          <w:sz w:val="28"/>
          <w:szCs w:val="28"/>
        </w:rPr>
        <w:t>Д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z w:val="28"/>
          <w:szCs w:val="28"/>
        </w:rPr>
        <w:t>НИЯ</w:t>
      </w:r>
      <w:r w:rsidRPr="00222D3E">
        <w:rPr>
          <w:b/>
          <w:bCs/>
          <w:spacing w:val="-2"/>
          <w:sz w:val="28"/>
          <w:szCs w:val="28"/>
        </w:rPr>
        <w:t xml:space="preserve"> </w:t>
      </w:r>
      <w:r w:rsidRPr="00222D3E">
        <w:rPr>
          <w:b/>
          <w:bCs/>
          <w:sz w:val="28"/>
          <w:szCs w:val="28"/>
        </w:rPr>
        <w:t>ПО</w:t>
      </w:r>
      <w:r w:rsidRPr="00222D3E">
        <w:rPr>
          <w:b/>
          <w:bCs/>
          <w:spacing w:val="-2"/>
          <w:sz w:val="28"/>
          <w:szCs w:val="28"/>
        </w:rPr>
        <w:t>С</w:t>
      </w:r>
      <w:r w:rsidRPr="00222D3E">
        <w:rPr>
          <w:b/>
          <w:bCs/>
          <w:sz w:val="28"/>
          <w:szCs w:val="28"/>
        </w:rPr>
        <w:t>Е</w:t>
      </w:r>
      <w:r w:rsidRPr="00222D3E">
        <w:rPr>
          <w:b/>
          <w:bCs/>
          <w:spacing w:val="-1"/>
          <w:sz w:val="28"/>
          <w:szCs w:val="28"/>
        </w:rPr>
        <w:t>Л</w:t>
      </w:r>
      <w:r w:rsidRPr="00222D3E">
        <w:rPr>
          <w:b/>
          <w:bCs/>
          <w:spacing w:val="-3"/>
          <w:sz w:val="28"/>
          <w:szCs w:val="28"/>
        </w:rPr>
        <w:t>Е</w:t>
      </w:r>
      <w:r w:rsidRPr="00222D3E">
        <w:rPr>
          <w:b/>
          <w:bCs/>
          <w:sz w:val="28"/>
          <w:szCs w:val="28"/>
        </w:rPr>
        <w:t>НИЯ, ГОРОДСКОГО ОКРУГА, ГОРОДА ФЕДЕРАЛЬНОГО ЗНАЧЕНИЯ……………………………………………………………………………..4</w:t>
      </w:r>
      <w:r w:rsidR="004D4EF6" w:rsidRPr="00222D3E">
        <w:rPr>
          <w:b/>
          <w:bCs/>
          <w:sz w:val="28"/>
          <w:szCs w:val="28"/>
        </w:rPr>
        <w:t>2</w:t>
      </w:r>
    </w:p>
    <w:p w:rsidR="00C23B6A" w:rsidRPr="00222D3E" w:rsidRDefault="00C23B6A" w:rsidP="00C23B6A">
      <w:pPr>
        <w:tabs>
          <w:tab w:val="left" w:pos="2370"/>
          <w:tab w:val="left" w:pos="5065"/>
          <w:tab w:val="left" w:pos="6553"/>
          <w:tab w:val="left" w:pos="8845"/>
          <w:tab w:val="left" w:pos="9337"/>
        </w:tabs>
        <w:kinsoku w:val="0"/>
        <w:overflowPunct w:val="0"/>
        <w:spacing w:after="0" w:line="240" w:lineRule="auto"/>
        <w:ind w:right="-8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13.1.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энергии…………………….................4</w:t>
      </w:r>
      <w:r w:rsidR="004D4EF6" w:rsidRPr="00222D3E">
        <w:rPr>
          <w:rFonts w:ascii="Times New Roman" w:hAnsi="Times New Roman"/>
          <w:sz w:val="28"/>
          <w:szCs w:val="28"/>
        </w:rPr>
        <w:t>2</w:t>
      </w:r>
    </w:p>
    <w:p w:rsidR="00C23B6A" w:rsidRPr="00222D3E" w:rsidRDefault="00C23B6A" w:rsidP="00A8350A">
      <w:pPr>
        <w:pStyle w:val="110"/>
        <w:numPr>
          <w:ilvl w:val="1"/>
          <w:numId w:val="30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Описание</w:t>
      </w:r>
      <w:r w:rsidRPr="00222D3E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22D3E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зо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ии……………………………………………………………………………………...…4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2</w:t>
      </w:r>
    </w:p>
    <w:p w:rsidR="00C23B6A" w:rsidRPr="00222D3E" w:rsidRDefault="00C23B6A" w:rsidP="00A8350A">
      <w:pPr>
        <w:pStyle w:val="110"/>
        <w:numPr>
          <w:ilvl w:val="1"/>
          <w:numId w:val="30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корр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2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вер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е)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й)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ищн</w:t>
      </w:r>
      <w:proofErr w:type="gramStart"/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-</w:t>
      </w:r>
      <w:proofErr w:type="gramEnd"/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ммуна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ш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аций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еспе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ванн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</w:p>
    <w:p w:rsidR="00C23B6A" w:rsidRPr="00222D3E" w:rsidRDefault="00C23B6A" w:rsidP="00C23B6A">
      <w:pPr>
        <w:pStyle w:val="110"/>
        <w:tabs>
          <w:tab w:val="left" w:pos="0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222D3E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22D3E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схеме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ешен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22D3E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22D3E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я……………………………….………….4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2</w:t>
      </w:r>
    </w:p>
    <w:p w:rsidR="00C23B6A" w:rsidRPr="00222D3E" w:rsidRDefault="00C23B6A" w:rsidP="00A8350A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-87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Описание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ешений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ты</w:t>
      </w:r>
      <w:r w:rsidRPr="00222D3E">
        <w:rPr>
          <w:rFonts w:ascii="Times New Roman" w:hAnsi="Times New Roman"/>
          <w:sz w:val="28"/>
          <w:szCs w:val="28"/>
        </w:rPr>
        <w:t>ваем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ений у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вер</w:t>
      </w:r>
      <w:r w:rsidRPr="00222D3E">
        <w:rPr>
          <w:rFonts w:ascii="Times New Roman" w:hAnsi="Times New Roman"/>
          <w:spacing w:val="-1"/>
          <w:sz w:val="28"/>
          <w:szCs w:val="28"/>
        </w:rPr>
        <w:t>жд</w:t>
      </w:r>
      <w:r w:rsidRPr="00222D3E">
        <w:rPr>
          <w:rFonts w:ascii="Times New Roman" w:hAnsi="Times New Roman"/>
          <w:sz w:val="28"/>
          <w:szCs w:val="28"/>
        </w:rPr>
        <w:t>енн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аммы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ви</w:t>
      </w:r>
      <w:r w:rsidRPr="00222D3E">
        <w:rPr>
          <w:rFonts w:ascii="Times New Roman" w:hAnsi="Times New Roman"/>
          <w:spacing w:val="-1"/>
          <w:sz w:val="28"/>
          <w:szCs w:val="28"/>
        </w:rPr>
        <w:t>ти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нер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ес</w:t>
      </w:r>
      <w:r w:rsidRPr="00222D3E">
        <w:rPr>
          <w:rFonts w:ascii="Times New Roman" w:hAnsi="Times New Roman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sz w:val="28"/>
          <w:szCs w:val="28"/>
        </w:rPr>
        <w:t>й сис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емы</w:t>
      </w:r>
      <w:r w:rsidRPr="00222D3E">
        <w:rPr>
          <w:rFonts w:ascii="Times New Roman" w:hAnsi="Times New Roman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ссии)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 xml:space="preserve">е,  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 xml:space="preserve">ции, 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ехн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ес</w:t>
      </w:r>
      <w:r w:rsidRPr="00222D3E">
        <w:rPr>
          <w:rFonts w:ascii="Times New Roman" w:hAnsi="Times New Roman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ев</w:t>
      </w:r>
      <w:r w:rsidRPr="00222D3E">
        <w:rPr>
          <w:rFonts w:ascii="Times New Roman" w:hAnsi="Times New Roman"/>
          <w:spacing w:val="1"/>
          <w:sz w:val="28"/>
          <w:szCs w:val="28"/>
        </w:rPr>
        <w:t>оор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ении,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во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уа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ации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ене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ъ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кл</w:t>
      </w:r>
      <w:r w:rsidRPr="00222D3E">
        <w:rPr>
          <w:rFonts w:ascii="Times New Roman" w:hAnsi="Times New Roman"/>
          <w:spacing w:val="-1"/>
          <w:sz w:val="28"/>
          <w:szCs w:val="28"/>
        </w:rPr>
        <w:t>юч</w:t>
      </w:r>
      <w:r w:rsidRPr="00222D3E">
        <w:rPr>
          <w:rFonts w:ascii="Times New Roman" w:hAnsi="Times New Roman"/>
          <w:sz w:val="28"/>
          <w:szCs w:val="28"/>
        </w:rPr>
        <w:t>ая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вхо</w:t>
      </w:r>
      <w:r w:rsidRPr="00222D3E">
        <w:rPr>
          <w:rFonts w:ascii="Times New Roman" w:hAnsi="Times New Roman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spacing w:val="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щее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 xml:space="preserve">ав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bCs/>
          <w:sz w:val="28"/>
          <w:szCs w:val="28"/>
        </w:rPr>
        <w:t>у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вание,</w:t>
      </w:r>
      <w:r w:rsidRPr="00222D3E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bCs/>
          <w:sz w:val="28"/>
          <w:szCs w:val="28"/>
        </w:rPr>
        <w:t>ун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z w:val="28"/>
          <w:szCs w:val="28"/>
        </w:rPr>
        <w:t>ци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ни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у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bCs/>
          <w:sz w:val="28"/>
          <w:szCs w:val="28"/>
        </w:rPr>
        <w:t>щ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bCs/>
          <w:sz w:val="28"/>
          <w:szCs w:val="28"/>
        </w:rPr>
        <w:t>име</w:t>
      </w:r>
      <w:r w:rsidRPr="00222D3E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м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z w:val="28"/>
          <w:szCs w:val="28"/>
        </w:rPr>
        <w:t>ини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bCs/>
          <w:sz w:val="28"/>
          <w:szCs w:val="28"/>
        </w:rPr>
        <w:t>ванн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й в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эл</w:t>
      </w:r>
      <w:r w:rsidRPr="00222D3E">
        <w:rPr>
          <w:rFonts w:ascii="Times New Roman" w:hAnsi="Times New Roman"/>
          <w:bCs/>
          <w:sz w:val="28"/>
          <w:szCs w:val="28"/>
        </w:rPr>
        <w:t>е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bCs/>
          <w:sz w:val="28"/>
          <w:szCs w:val="28"/>
        </w:rPr>
        <w:t>ес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bCs/>
          <w:sz w:val="28"/>
          <w:szCs w:val="28"/>
        </w:rPr>
        <w:t>й</w:t>
      </w:r>
      <w:r w:rsidRPr="00222D3E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й</w:t>
      </w:r>
      <w:r w:rsidRPr="00222D3E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bCs/>
          <w:sz w:val="28"/>
          <w:szCs w:val="28"/>
        </w:rPr>
        <w:t>не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и,</w:t>
      </w:r>
      <w:r w:rsidRPr="00222D3E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bCs/>
          <w:sz w:val="28"/>
          <w:szCs w:val="28"/>
        </w:rPr>
        <w:t>ас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пе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bCs/>
          <w:sz w:val="28"/>
          <w:szCs w:val="28"/>
        </w:rPr>
        <w:t>спе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ивн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bCs/>
          <w:sz w:val="28"/>
          <w:szCs w:val="28"/>
        </w:rPr>
        <w:t>х</w:t>
      </w:r>
      <w:r w:rsidRPr="00222D3E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z w:val="28"/>
          <w:szCs w:val="28"/>
        </w:rPr>
        <w:t>анс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й</w:t>
      </w:r>
      <w:r w:rsidRPr="00222D3E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м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щн</w:t>
      </w:r>
      <w:r w:rsidRPr="00222D3E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с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и</w:t>
      </w:r>
      <w:r w:rsidRPr="00222D3E">
        <w:rPr>
          <w:rFonts w:ascii="Times New Roman" w:hAnsi="Times New Roman"/>
          <w:bCs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в</w:t>
      </w:r>
      <w:r w:rsidRPr="00222D3E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z w:val="28"/>
          <w:szCs w:val="28"/>
        </w:rPr>
        <w:t>схемах</w:t>
      </w:r>
      <w:r w:rsidRPr="00222D3E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bCs/>
          <w:sz w:val="28"/>
          <w:szCs w:val="28"/>
        </w:rPr>
        <w:t>еп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bCs/>
          <w:sz w:val="28"/>
          <w:szCs w:val="28"/>
        </w:rPr>
        <w:t>сна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bCs/>
          <w:sz w:val="28"/>
          <w:szCs w:val="28"/>
        </w:rPr>
        <w:t>ен</w:t>
      </w:r>
      <w:r w:rsidRPr="00222D3E">
        <w:rPr>
          <w:rFonts w:ascii="Times New Roman" w:hAnsi="Times New Roman"/>
          <w:bCs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bCs/>
          <w:sz w:val="28"/>
          <w:szCs w:val="28"/>
        </w:rPr>
        <w:t>я…………………………………………………..4</w:t>
      </w:r>
      <w:r w:rsidR="004D4EF6" w:rsidRPr="00222D3E">
        <w:rPr>
          <w:rFonts w:ascii="Times New Roman" w:hAnsi="Times New Roman"/>
          <w:bCs/>
          <w:sz w:val="28"/>
          <w:szCs w:val="28"/>
        </w:rPr>
        <w:t>2</w:t>
      </w:r>
      <w:proofErr w:type="gramEnd"/>
    </w:p>
    <w:p w:rsidR="005E34E0" w:rsidRDefault="005E34E0" w:rsidP="005E34E0">
      <w:pPr>
        <w:pStyle w:val="ac"/>
        <w:numPr>
          <w:ilvl w:val="1"/>
          <w:numId w:val="30"/>
        </w:numPr>
        <w:kinsoku w:val="0"/>
        <w:overflowPunct w:val="0"/>
        <w:spacing w:after="0" w:line="240" w:lineRule="auto"/>
        <w:ind w:left="0" w:right="-87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5E34E0">
        <w:rPr>
          <w:rFonts w:ascii="Times New Roman" w:hAnsi="Times New Roman"/>
          <w:sz w:val="28"/>
          <w:szCs w:val="28"/>
        </w:rPr>
        <w:t xml:space="preserve">Обоснованные предложения по строительству (реконструкции, связанной с увеличением установленной генерирующей мощности) генерирующих объектов, </w:t>
      </w:r>
      <w:r w:rsidRPr="005E34E0">
        <w:rPr>
          <w:rFonts w:ascii="Times New Roman" w:hAnsi="Times New Roman"/>
          <w:sz w:val="28"/>
          <w:szCs w:val="28"/>
        </w:rPr>
        <w:lastRenderedPageBreak/>
        <w:t>функционирующих в режиме комбинированной выработки электрической и тепл</w:t>
      </w:r>
      <w:r w:rsidRPr="005E34E0">
        <w:rPr>
          <w:rFonts w:ascii="Times New Roman" w:hAnsi="Times New Roman"/>
          <w:sz w:val="28"/>
          <w:szCs w:val="28"/>
        </w:rPr>
        <w:t>о</w:t>
      </w:r>
      <w:r w:rsidRPr="005E34E0">
        <w:rPr>
          <w:rFonts w:ascii="Times New Roman" w:hAnsi="Times New Roman"/>
          <w:sz w:val="28"/>
          <w:szCs w:val="28"/>
        </w:rPr>
        <w:t>вой энергии,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России, а также при разработке (актуализации) генеральной схемы размещ</w:t>
      </w:r>
      <w:r w:rsidRPr="005E34E0">
        <w:rPr>
          <w:rFonts w:ascii="Times New Roman" w:hAnsi="Times New Roman"/>
          <w:sz w:val="28"/>
          <w:szCs w:val="28"/>
        </w:rPr>
        <w:t>е</w:t>
      </w:r>
      <w:r w:rsidRPr="005E34E0">
        <w:rPr>
          <w:rFonts w:ascii="Times New Roman" w:hAnsi="Times New Roman"/>
          <w:sz w:val="28"/>
          <w:szCs w:val="28"/>
        </w:rPr>
        <w:t>ния объектов электроэнер</w:t>
      </w:r>
      <w:r>
        <w:rPr>
          <w:rFonts w:ascii="Times New Roman" w:hAnsi="Times New Roman"/>
          <w:sz w:val="28"/>
          <w:szCs w:val="28"/>
        </w:rPr>
        <w:t>гетики - при наличии таких пред</w:t>
      </w:r>
      <w:r w:rsidRPr="005E34E0">
        <w:rPr>
          <w:rFonts w:ascii="Times New Roman" w:hAnsi="Times New Roman"/>
          <w:sz w:val="28"/>
          <w:szCs w:val="28"/>
        </w:rPr>
        <w:t>ложений по результатам</w:t>
      </w:r>
      <w:proofErr w:type="gramEnd"/>
    </w:p>
    <w:p w:rsidR="00C23B6A" w:rsidRPr="005E34E0" w:rsidRDefault="005E34E0" w:rsidP="005E34E0">
      <w:pPr>
        <w:pStyle w:val="ac"/>
        <w:kinsoku w:val="0"/>
        <w:overflowPunct w:val="0"/>
        <w:spacing w:after="0" w:line="240" w:lineRule="auto"/>
        <w:ind w:left="0" w:right="-87"/>
        <w:jc w:val="both"/>
        <w:rPr>
          <w:rFonts w:ascii="Times New Roman" w:hAnsi="Times New Roman"/>
          <w:sz w:val="28"/>
          <w:szCs w:val="28"/>
        </w:rPr>
      </w:pPr>
      <w:r w:rsidRPr="005E34E0">
        <w:rPr>
          <w:rFonts w:ascii="Times New Roman" w:hAnsi="Times New Roman"/>
          <w:sz w:val="28"/>
          <w:szCs w:val="28"/>
        </w:rPr>
        <w:t>технико-экономиче</w:t>
      </w:r>
      <w:r>
        <w:rPr>
          <w:rFonts w:ascii="Times New Roman" w:hAnsi="Times New Roman"/>
          <w:sz w:val="28"/>
          <w:szCs w:val="28"/>
        </w:rPr>
        <w:t>ского сравнения вариантов покры</w:t>
      </w:r>
      <w:r w:rsidRPr="005E34E0">
        <w:rPr>
          <w:rFonts w:ascii="Times New Roman" w:hAnsi="Times New Roman"/>
          <w:sz w:val="28"/>
          <w:szCs w:val="28"/>
        </w:rPr>
        <w:t>тия перспективных тепловых нагрузок</w:t>
      </w:r>
      <w:r w:rsidR="00C23B6A" w:rsidRPr="005E34E0">
        <w:rPr>
          <w:rFonts w:ascii="Times New Roman" w:hAnsi="Times New Roman"/>
          <w:sz w:val="28"/>
          <w:szCs w:val="28"/>
        </w:rPr>
        <w:t>………</w:t>
      </w:r>
      <w:r>
        <w:rPr>
          <w:rFonts w:ascii="Times New Roman" w:hAnsi="Times New Roman"/>
          <w:sz w:val="28"/>
          <w:szCs w:val="28"/>
        </w:rPr>
        <w:t>……………</w:t>
      </w:r>
      <w:r w:rsidR="00C23B6A" w:rsidRPr="005E34E0">
        <w:rPr>
          <w:rFonts w:ascii="Times New Roman" w:hAnsi="Times New Roman"/>
          <w:sz w:val="28"/>
          <w:szCs w:val="28"/>
        </w:rPr>
        <w:t>………………………………………………….….…...…4</w:t>
      </w:r>
      <w:r w:rsidR="004D4EF6" w:rsidRPr="005E34E0">
        <w:rPr>
          <w:rFonts w:ascii="Times New Roman" w:hAnsi="Times New Roman"/>
          <w:sz w:val="28"/>
          <w:szCs w:val="28"/>
        </w:rPr>
        <w:t>3</w:t>
      </w:r>
    </w:p>
    <w:p w:rsidR="00DF6DFB" w:rsidRPr="00222D3E" w:rsidRDefault="00DF6DFB" w:rsidP="00DF6DFB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-142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Описание решений (вырабатываемых с учетом положений утвержденной сх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мам теплоснабжения…………………………………………………………………….</w:t>
      </w:r>
      <w:r w:rsidR="004D4EF6" w:rsidRPr="00222D3E">
        <w:rPr>
          <w:rFonts w:ascii="Times New Roman" w:hAnsi="Times New Roman"/>
          <w:sz w:val="28"/>
          <w:szCs w:val="28"/>
        </w:rPr>
        <w:t>43</w:t>
      </w:r>
    </w:p>
    <w:p w:rsidR="00DF6DFB" w:rsidRPr="00222D3E" w:rsidRDefault="00DF6DFB" w:rsidP="00DF6DFB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-142" w:firstLine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Предложения по корректировке утвержденной (разработке) схемы водосна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жения поселения, городского округа, города федерального значения, единой схемы водоснабжения и водоотведения Республики Крым для обеспечения согласованн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 такой схемы  и указанных в схеме теплоснабжения решений о развитии исто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ников тепловой энергии и схем теплоснабжения……………………………………..</w:t>
      </w:r>
      <w:r w:rsidR="004D4EF6" w:rsidRPr="00222D3E">
        <w:rPr>
          <w:rFonts w:ascii="Times New Roman" w:hAnsi="Times New Roman"/>
          <w:sz w:val="28"/>
          <w:szCs w:val="28"/>
        </w:rPr>
        <w:t>.43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14. ИНДИКАТОРЫ РАЗВИТИЯ СИСТЕМ ТЕПЛОСНАБЖЕНИЯ ПОСЕЛЕНИЯ, ГОРОДСКОГО ОКРУГА, ГОРОДА ФЕДЕРАЛЬНОГО ЗН</w:t>
      </w:r>
      <w:r w:rsidRPr="00222D3E">
        <w:rPr>
          <w:rFonts w:ascii="Times New Roman" w:hAnsi="Times New Roman"/>
          <w:b/>
          <w:sz w:val="28"/>
          <w:szCs w:val="28"/>
        </w:rPr>
        <w:t>А</w:t>
      </w:r>
      <w:r w:rsidRPr="00222D3E">
        <w:rPr>
          <w:rFonts w:ascii="Times New Roman" w:hAnsi="Times New Roman"/>
          <w:b/>
          <w:sz w:val="28"/>
          <w:szCs w:val="28"/>
        </w:rPr>
        <w:t>ЧЕНИЯ………………………………………………………..……………..……...…...4</w:t>
      </w:r>
      <w:r w:rsidR="004D4EF6" w:rsidRPr="00222D3E">
        <w:rPr>
          <w:rFonts w:ascii="Times New Roman" w:hAnsi="Times New Roman"/>
          <w:b/>
          <w:sz w:val="28"/>
          <w:szCs w:val="28"/>
        </w:rPr>
        <w:t>4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14.1. Количество прекращений подачи тепловой энергии, теплоносителя в результ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те технологических нарушений на тепловых сетях……………………………..…....4</w:t>
      </w:r>
      <w:r w:rsidR="004D4EF6" w:rsidRPr="00222D3E">
        <w:rPr>
          <w:rFonts w:ascii="Times New Roman" w:hAnsi="Times New Roman"/>
          <w:sz w:val="28"/>
          <w:szCs w:val="28"/>
        </w:rPr>
        <w:t>4</w:t>
      </w:r>
    </w:p>
    <w:p w:rsidR="00C23B6A" w:rsidRPr="00222D3E" w:rsidRDefault="00C23B6A" w:rsidP="00C23B6A">
      <w:pPr>
        <w:pStyle w:val="2"/>
        <w:spacing w:before="0" w:line="240" w:lineRule="auto"/>
        <w:ind w:right="-87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14.2. Количество прекращений подачи тепловой энергии, теплоносителя в результ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те технологических нарушений на источниках тепловой энергии………………..…4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C23B6A" w:rsidRPr="00222D3E" w:rsidRDefault="00C23B6A" w:rsidP="00C23B6A">
      <w:pPr>
        <w:pStyle w:val="2"/>
        <w:spacing w:before="0" w:line="240" w:lineRule="auto"/>
        <w:ind w:right="-87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14.3. Удельный расход условного топлива на единицу тепловой энергии, отпуска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мой с коллекторов источников тепловой энергии………………………………….....4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5</w:t>
      </w:r>
    </w:p>
    <w:p w:rsidR="00C23B6A" w:rsidRPr="00222D3E" w:rsidRDefault="00C23B6A" w:rsidP="00C23B6A">
      <w:pPr>
        <w:pStyle w:val="2"/>
        <w:tabs>
          <w:tab w:val="left" w:pos="567"/>
        </w:tabs>
        <w:spacing w:before="0" w:line="240" w:lineRule="auto"/>
        <w:ind w:right="-87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14.4. Отношение величины технологических потерь тепловой энергии, теплонос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теля к материальной характеристике тепловой сети………………………………….4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222D3E" w:rsidRDefault="00C23B6A" w:rsidP="00C23B6A">
      <w:pPr>
        <w:pStyle w:val="2"/>
        <w:spacing w:before="0" w:line="240" w:lineRule="auto"/>
        <w:ind w:right="-87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14.5. Коэффициент использования установленной тепловой мощности………...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….46</w:t>
      </w:r>
    </w:p>
    <w:p w:rsidR="00C23B6A" w:rsidRPr="00222D3E" w:rsidRDefault="00C23B6A" w:rsidP="00C23B6A">
      <w:pPr>
        <w:pStyle w:val="2"/>
        <w:spacing w:before="0" w:line="240" w:lineRule="auto"/>
        <w:ind w:right="-87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14.6. Удельная материальная характеристика тепловых сетей, приведенная к ра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четной тепловой нагрузке……………………………………………………………....4</w:t>
      </w:r>
      <w:r w:rsidR="004D4EF6" w:rsidRPr="00222D3E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222D3E" w:rsidRDefault="00C23B6A" w:rsidP="00C23B6A">
      <w:pPr>
        <w:pStyle w:val="aff9"/>
        <w:tabs>
          <w:tab w:val="left" w:pos="9923"/>
        </w:tabs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15. ЦЕНОВЫЕ (ТАРИФНЫЕ) ПОСЛЕДСТВИЯ………………………4</w:t>
      </w:r>
      <w:r w:rsidR="004D4EF6" w:rsidRPr="00222D3E">
        <w:rPr>
          <w:rFonts w:ascii="Times New Roman" w:hAnsi="Times New Roman"/>
          <w:b/>
          <w:sz w:val="28"/>
          <w:szCs w:val="28"/>
        </w:rPr>
        <w:t>8</w:t>
      </w:r>
    </w:p>
    <w:p w:rsidR="00C23B6A" w:rsidRPr="00222D3E" w:rsidRDefault="00C23B6A" w:rsidP="00C23B6A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15.1. Тарифно-балансовые расчетные модели теплоснабжения потребителей по каждой системе теплосн</w:t>
      </w:r>
      <w:r w:rsidR="006D5A23">
        <w:rPr>
          <w:rFonts w:ascii="Times New Roman" w:hAnsi="Times New Roman"/>
          <w:sz w:val="28"/>
          <w:szCs w:val="28"/>
        </w:rPr>
        <w:t>абжения……………………………………………………..</w:t>
      </w:r>
      <w:r w:rsidR="00667438">
        <w:rPr>
          <w:rFonts w:ascii="Times New Roman" w:hAnsi="Times New Roman"/>
          <w:sz w:val="28"/>
          <w:szCs w:val="28"/>
        </w:rPr>
        <w:t>.</w:t>
      </w:r>
      <w:r w:rsidR="006D5A23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z w:val="28"/>
          <w:szCs w:val="28"/>
        </w:rPr>
        <w:t>4</w:t>
      </w:r>
      <w:r w:rsidR="004D4EF6" w:rsidRPr="00222D3E">
        <w:rPr>
          <w:rFonts w:ascii="Times New Roman" w:hAnsi="Times New Roman"/>
          <w:sz w:val="28"/>
          <w:szCs w:val="28"/>
        </w:rPr>
        <w:t>8</w:t>
      </w:r>
    </w:p>
    <w:p w:rsidR="00C23B6A" w:rsidRPr="00222D3E" w:rsidRDefault="00C23B6A" w:rsidP="00A8350A">
      <w:pPr>
        <w:pStyle w:val="110"/>
        <w:numPr>
          <w:ilvl w:val="1"/>
          <w:numId w:val="31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-б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жд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22D3E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222D3E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="006D5A23">
        <w:rPr>
          <w:rFonts w:ascii="Times New Roman" w:hAnsi="Times New Roman" w:cs="Times New Roman"/>
          <w:b w:val="0"/>
          <w:sz w:val="28"/>
          <w:szCs w:val="28"/>
        </w:rPr>
        <w:t>ации……………………………………....</w:t>
      </w:r>
      <w:r w:rsidR="00CE0EA4" w:rsidRPr="00222D3E">
        <w:rPr>
          <w:rFonts w:ascii="Times New Roman" w:hAnsi="Times New Roman" w:cs="Times New Roman"/>
          <w:b w:val="0"/>
          <w:sz w:val="28"/>
          <w:szCs w:val="28"/>
        </w:rPr>
        <w:t>5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222D3E" w:rsidRDefault="00C23B6A" w:rsidP="00A8350A">
      <w:pPr>
        <w:pStyle w:val="110"/>
        <w:numPr>
          <w:ilvl w:val="1"/>
          <w:numId w:val="31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22D3E">
        <w:rPr>
          <w:rFonts w:ascii="Times New Roman" w:hAnsi="Times New Roman" w:cs="Times New Roman"/>
          <w:b w:val="0"/>
          <w:sz w:val="28"/>
          <w:szCs w:val="28"/>
        </w:rPr>
        <w:t>Ре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 xml:space="preserve">ы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це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(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)</w:t>
      </w:r>
      <w:r w:rsidRPr="00222D3E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вий</w:t>
      </w:r>
      <w:r w:rsidRPr="00222D3E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схемы</w:t>
      </w:r>
      <w:r w:rsidRPr="00222D3E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я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,</w:t>
      </w:r>
      <w:r w:rsidRPr="00222D3E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22D3E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вании</w:t>
      </w:r>
      <w:r w:rsidRPr="00222D3E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22D3E">
        <w:rPr>
          <w:rFonts w:ascii="Times New Roman" w:hAnsi="Times New Roman" w:cs="Times New Roman"/>
          <w:b w:val="0"/>
          <w:spacing w:val="1"/>
          <w:sz w:val="28"/>
          <w:szCs w:val="28"/>
        </w:rPr>
        <w:t>о-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222D3E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22D3E">
        <w:rPr>
          <w:rFonts w:ascii="Times New Roman" w:hAnsi="Times New Roman" w:cs="Times New Roman"/>
          <w:b w:val="0"/>
          <w:spacing w:val="-40"/>
          <w:sz w:val="28"/>
          <w:szCs w:val="28"/>
        </w:rPr>
        <w:t xml:space="preserve"> 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22D3E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22D3E">
        <w:rPr>
          <w:rFonts w:ascii="Times New Roman" w:hAnsi="Times New Roman" w:cs="Times New Roman"/>
          <w:b w:val="0"/>
          <w:sz w:val="28"/>
          <w:szCs w:val="28"/>
        </w:rPr>
        <w:t>ей……………………………….……………………………………….…………….…</w:t>
      </w:r>
      <w:r w:rsidR="00CE0EA4" w:rsidRPr="00222D3E">
        <w:rPr>
          <w:rFonts w:ascii="Times New Roman" w:hAnsi="Times New Roman" w:cs="Times New Roman"/>
          <w:b w:val="0"/>
          <w:sz w:val="28"/>
          <w:szCs w:val="28"/>
        </w:rPr>
        <w:t>5</w:t>
      </w:r>
      <w:r w:rsidR="004D4EF6" w:rsidRPr="00222D3E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222D3E" w:rsidRDefault="00C23B6A" w:rsidP="00C23B6A">
      <w:pPr>
        <w:suppressAutoHyphens/>
        <w:spacing w:after="0" w:line="240" w:lineRule="auto"/>
        <w:ind w:right="-87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НОРМАТИВНО-ТЕХНИЧЕСКАЯ (ССЫЛОЧНАЯ) ЛИТЕРАТУРА………</w:t>
      </w:r>
      <w:r w:rsidR="00CE0EA4" w:rsidRPr="00222D3E">
        <w:rPr>
          <w:rFonts w:ascii="Times New Roman" w:hAnsi="Times New Roman"/>
          <w:b/>
          <w:sz w:val="28"/>
          <w:szCs w:val="28"/>
        </w:rPr>
        <w:t>…..5</w:t>
      </w:r>
      <w:r w:rsidR="00667438">
        <w:rPr>
          <w:rFonts w:ascii="Times New Roman" w:hAnsi="Times New Roman"/>
          <w:b/>
          <w:sz w:val="28"/>
          <w:szCs w:val="28"/>
        </w:rPr>
        <w:t>4</w:t>
      </w:r>
    </w:p>
    <w:p w:rsidR="005D1C59" w:rsidRDefault="005D1C59" w:rsidP="00C23B6A">
      <w:pPr>
        <w:pStyle w:val="af"/>
        <w:spacing w:before="0" w:after="0"/>
        <w:ind w:left="0" w:right="-57"/>
        <w:jc w:val="both"/>
        <w:rPr>
          <w:bCs/>
          <w:caps w:val="0"/>
          <w:color w:val="000000"/>
          <w:sz w:val="28"/>
          <w:szCs w:val="28"/>
        </w:rPr>
      </w:pPr>
    </w:p>
    <w:p w:rsidR="006A0A28" w:rsidRPr="005E68F0" w:rsidRDefault="006A0A28" w:rsidP="00C23B6A">
      <w:pPr>
        <w:pStyle w:val="af"/>
        <w:spacing w:before="0" w:after="0"/>
        <w:ind w:left="0" w:right="-57"/>
        <w:jc w:val="both"/>
        <w:rPr>
          <w:bCs/>
          <w:caps w:val="0"/>
          <w:color w:val="000000"/>
          <w:sz w:val="28"/>
          <w:szCs w:val="28"/>
        </w:rPr>
      </w:pPr>
    </w:p>
    <w:p w:rsidR="005D1C59" w:rsidRPr="005E68F0" w:rsidRDefault="005D1C59" w:rsidP="00C23B6A">
      <w:pPr>
        <w:pStyle w:val="af"/>
        <w:spacing w:before="0" w:after="0"/>
        <w:ind w:left="0" w:right="-57"/>
        <w:jc w:val="both"/>
        <w:rPr>
          <w:bCs/>
          <w:caps w:val="0"/>
          <w:color w:val="000000"/>
          <w:sz w:val="28"/>
          <w:szCs w:val="28"/>
        </w:rPr>
      </w:pPr>
    </w:p>
    <w:p w:rsidR="006927CF" w:rsidRPr="005E68F0" w:rsidRDefault="006927CF" w:rsidP="00C23B6A">
      <w:pPr>
        <w:pStyle w:val="af"/>
        <w:spacing w:before="0" w:after="0"/>
        <w:ind w:left="0" w:right="-57"/>
        <w:jc w:val="both"/>
        <w:rPr>
          <w:bCs/>
          <w:caps w:val="0"/>
          <w:color w:val="000000"/>
          <w:sz w:val="28"/>
          <w:szCs w:val="28"/>
        </w:rPr>
      </w:pPr>
    </w:p>
    <w:p w:rsidR="00E925C8" w:rsidRPr="00222D3E" w:rsidRDefault="005D1C59" w:rsidP="000A119B">
      <w:pPr>
        <w:pStyle w:val="af"/>
        <w:spacing w:before="0" w:after="0"/>
        <w:ind w:left="0" w:right="-57" w:firstLine="567"/>
        <w:jc w:val="both"/>
        <w:rPr>
          <w:caps w:val="0"/>
          <w:sz w:val="28"/>
          <w:szCs w:val="28"/>
        </w:rPr>
      </w:pPr>
      <w:r w:rsidRPr="00222D3E">
        <w:rPr>
          <w:caps w:val="0"/>
          <w:sz w:val="28"/>
          <w:szCs w:val="28"/>
        </w:rPr>
        <w:lastRenderedPageBreak/>
        <w:t>ВВЕДЕНИЕ</w:t>
      </w:r>
      <w:r w:rsidR="00E925C8" w:rsidRPr="00222D3E">
        <w:rPr>
          <w:caps w:val="0"/>
          <w:sz w:val="28"/>
          <w:szCs w:val="28"/>
        </w:rPr>
        <w:t xml:space="preserve"> </w:t>
      </w:r>
    </w:p>
    <w:p w:rsidR="00E925C8" w:rsidRPr="00222D3E" w:rsidRDefault="00E925C8" w:rsidP="000A119B">
      <w:pPr>
        <w:pStyle w:val="af"/>
        <w:spacing w:before="0" w:after="0"/>
        <w:ind w:left="0" w:right="-57" w:firstLine="567"/>
        <w:jc w:val="both"/>
        <w:rPr>
          <w:caps w:val="0"/>
          <w:sz w:val="28"/>
          <w:szCs w:val="28"/>
        </w:rPr>
      </w:pPr>
    </w:p>
    <w:p w:rsidR="000A119B" w:rsidRDefault="009A3E1A" w:rsidP="006D5A23">
      <w:pPr>
        <w:pStyle w:val="af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 w:rsidRPr="00222D3E">
        <w:rPr>
          <w:b w:val="0"/>
          <w:caps w:val="0"/>
          <w:sz w:val="28"/>
          <w:szCs w:val="28"/>
        </w:rPr>
        <w:t xml:space="preserve">«Проект </w:t>
      </w:r>
      <w:proofErr w:type="spellStart"/>
      <w:r w:rsidRPr="00D05A86">
        <w:rPr>
          <w:b w:val="0"/>
          <w:caps w:val="0"/>
          <w:sz w:val="28"/>
          <w:szCs w:val="28"/>
        </w:rPr>
        <w:t>актуализацированной</w:t>
      </w:r>
      <w:proofErr w:type="spellEnd"/>
      <w:r w:rsidRPr="00D05A86">
        <w:rPr>
          <w:b w:val="0"/>
          <w:caps w:val="0"/>
          <w:sz w:val="28"/>
          <w:szCs w:val="28"/>
        </w:rPr>
        <w:t xml:space="preserve"> схемы теплоснабжения </w:t>
      </w:r>
      <w:r w:rsidR="000A119B" w:rsidRPr="00D05A86">
        <w:rPr>
          <w:b w:val="0"/>
          <w:caps w:val="0"/>
          <w:sz w:val="28"/>
          <w:szCs w:val="28"/>
        </w:rPr>
        <w:t xml:space="preserve">поселка Вангаш Северо-Енисейского района </w:t>
      </w:r>
      <w:r w:rsidRPr="00D05A86">
        <w:rPr>
          <w:b w:val="0"/>
          <w:caps w:val="0"/>
          <w:sz w:val="28"/>
          <w:szCs w:val="28"/>
        </w:rPr>
        <w:t>на 20</w:t>
      </w:r>
      <w:r w:rsidR="006D5A23" w:rsidRPr="00D05A86">
        <w:rPr>
          <w:b w:val="0"/>
          <w:caps w:val="0"/>
          <w:sz w:val="28"/>
          <w:szCs w:val="28"/>
        </w:rPr>
        <w:t>2</w:t>
      </w:r>
      <w:r w:rsidR="00024BA7">
        <w:rPr>
          <w:b w:val="0"/>
          <w:caps w:val="0"/>
          <w:sz w:val="28"/>
          <w:szCs w:val="28"/>
        </w:rPr>
        <w:t>5</w:t>
      </w:r>
      <w:r w:rsidR="006D5A23" w:rsidRPr="00D05A86">
        <w:rPr>
          <w:b w:val="0"/>
          <w:caps w:val="0"/>
          <w:sz w:val="28"/>
          <w:szCs w:val="28"/>
        </w:rPr>
        <w:t xml:space="preserve"> </w:t>
      </w:r>
      <w:r w:rsidR="000A119B" w:rsidRPr="00D05A86">
        <w:rPr>
          <w:b w:val="0"/>
          <w:caps w:val="0"/>
          <w:sz w:val="28"/>
          <w:szCs w:val="28"/>
        </w:rPr>
        <w:t>год</w:t>
      </w:r>
      <w:r w:rsidRPr="00D05A86">
        <w:rPr>
          <w:b w:val="0"/>
          <w:caps w:val="0"/>
          <w:sz w:val="28"/>
          <w:szCs w:val="28"/>
        </w:rPr>
        <w:t>» выполнен</w:t>
      </w:r>
      <w:r w:rsidR="000A119B" w:rsidRPr="00D05A86">
        <w:rPr>
          <w:b w:val="0"/>
          <w:caps w:val="0"/>
          <w:sz w:val="28"/>
          <w:szCs w:val="28"/>
        </w:rPr>
        <w:t xml:space="preserve"> на основании:</w:t>
      </w:r>
    </w:p>
    <w:p w:rsidR="005E34E0" w:rsidRPr="00D05A86" w:rsidRDefault="005E34E0" w:rsidP="006D5A23">
      <w:pPr>
        <w:pStyle w:val="af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>
        <w:rPr>
          <w:b w:val="0"/>
          <w:caps w:val="0"/>
          <w:sz w:val="28"/>
          <w:szCs w:val="28"/>
        </w:rPr>
        <w:t xml:space="preserve">Распоряжения администрации Северо-Енисейского района от 11.01.2024 № 30-р «О разработке проектов актуализированных схем теплоснабжения </w:t>
      </w:r>
      <w:proofErr w:type="spellStart"/>
      <w:r>
        <w:rPr>
          <w:b w:val="0"/>
          <w:caps w:val="0"/>
          <w:sz w:val="28"/>
          <w:szCs w:val="28"/>
        </w:rPr>
        <w:t>гп</w:t>
      </w:r>
      <w:proofErr w:type="spellEnd"/>
      <w:r>
        <w:rPr>
          <w:b w:val="0"/>
          <w:caps w:val="0"/>
          <w:sz w:val="28"/>
          <w:szCs w:val="28"/>
        </w:rPr>
        <w:t xml:space="preserve"> Северо-Енисейский, </w:t>
      </w:r>
      <w:proofErr w:type="gramStart"/>
      <w:r>
        <w:rPr>
          <w:b w:val="0"/>
          <w:caps w:val="0"/>
          <w:sz w:val="28"/>
          <w:szCs w:val="28"/>
        </w:rPr>
        <w:t>п</w:t>
      </w:r>
      <w:proofErr w:type="gramEnd"/>
      <w:r>
        <w:rPr>
          <w:b w:val="0"/>
          <w:caps w:val="0"/>
          <w:sz w:val="28"/>
          <w:szCs w:val="28"/>
        </w:rPr>
        <w:t xml:space="preserve"> Тея, п Новая Калами, п Вангаш, а также проектов схем теплоснабжения п Брянка и п Вельмо Северо-Енисейского района на 2025 год»;</w:t>
      </w:r>
    </w:p>
    <w:p w:rsidR="000A119B" w:rsidRPr="00D05A86" w:rsidRDefault="000A119B" w:rsidP="006D5A23">
      <w:pPr>
        <w:pStyle w:val="af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 w:rsidRPr="00D05A86">
        <w:rPr>
          <w:b w:val="0"/>
          <w:caps w:val="0"/>
          <w:sz w:val="28"/>
          <w:szCs w:val="28"/>
        </w:rPr>
        <w:t>- Муниципального контракта №</w:t>
      </w:r>
      <w:r w:rsidR="00024BA7">
        <w:rPr>
          <w:b w:val="0"/>
          <w:caps w:val="0"/>
          <w:sz w:val="28"/>
          <w:szCs w:val="28"/>
        </w:rPr>
        <w:t>93</w:t>
      </w:r>
      <w:r w:rsidRPr="00D05A86">
        <w:rPr>
          <w:b w:val="0"/>
          <w:caps w:val="0"/>
          <w:sz w:val="28"/>
          <w:szCs w:val="28"/>
        </w:rPr>
        <w:t xml:space="preserve"> от </w:t>
      </w:r>
      <w:r w:rsidR="00024BA7">
        <w:rPr>
          <w:b w:val="0"/>
          <w:caps w:val="0"/>
          <w:sz w:val="28"/>
          <w:szCs w:val="28"/>
        </w:rPr>
        <w:t>16</w:t>
      </w:r>
      <w:r w:rsidRPr="00D05A86">
        <w:rPr>
          <w:b w:val="0"/>
          <w:caps w:val="0"/>
          <w:sz w:val="28"/>
          <w:szCs w:val="28"/>
        </w:rPr>
        <w:t>.</w:t>
      </w:r>
      <w:r w:rsidR="006D5A23" w:rsidRPr="00D05A86">
        <w:rPr>
          <w:b w:val="0"/>
          <w:caps w:val="0"/>
          <w:sz w:val="28"/>
          <w:szCs w:val="28"/>
        </w:rPr>
        <w:t>0</w:t>
      </w:r>
      <w:r w:rsidR="00024BA7">
        <w:rPr>
          <w:b w:val="0"/>
          <w:caps w:val="0"/>
          <w:sz w:val="28"/>
          <w:szCs w:val="28"/>
        </w:rPr>
        <w:t>4</w:t>
      </w:r>
      <w:r w:rsidRPr="00D05A86">
        <w:rPr>
          <w:b w:val="0"/>
          <w:caps w:val="0"/>
          <w:sz w:val="28"/>
          <w:szCs w:val="28"/>
        </w:rPr>
        <w:t>.20</w:t>
      </w:r>
      <w:r w:rsidR="006D5A23" w:rsidRPr="00D05A86">
        <w:rPr>
          <w:b w:val="0"/>
          <w:caps w:val="0"/>
          <w:sz w:val="28"/>
          <w:szCs w:val="28"/>
        </w:rPr>
        <w:t>2</w:t>
      </w:r>
      <w:r w:rsidR="00024BA7">
        <w:rPr>
          <w:b w:val="0"/>
          <w:caps w:val="0"/>
          <w:sz w:val="28"/>
          <w:szCs w:val="28"/>
        </w:rPr>
        <w:t>4</w:t>
      </w:r>
      <w:r w:rsidRPr="00D05A86">
        <w:rPr>
          <w:b w:val="0"/>
          <w:caps w:val="0"/>
          <w:sz w:val="28"/>
          <w:szCs w:val="28"/>
        </w:rPr>
        <w:t xml:space="preserve"> г., заключенного между муниципальным казенным учреждением «Служба заказчика-застройщика Северо-Енисейского района» и ИП </w:t>
      </w:r>
      <w:proofErr w:type="spellStart"/>
      <w:r w:rsidRPr="00D05A86">
        <w:rPr>
          <w:b w:val="0"/>
          <w:caps w:val="0"/>
          <w:sz w:val="28"/>
          <w:szCs w:val="28"/>
        </w:rPr>
        <w:t>Пахотниковым</w:t>
      </w:r>
      <w:proofErr w:type="spellEnd"/>
      <w:r w:rsidRPr="00D05A86">
        <w:rPr>
          <w:b w:val="0"/>
          <w:caps w:val="0"/>
          <w:sz w:val="28"/>
          <w:szCs w:val="28"/>
        </w:rPr>
        <w:t xml:space="preserve"> Сергеем Викторовичем;</w:t>
      </w:r>
    </w:p>
    <w:p w:rsidR="000A119B" w:rsidRDefault="000A119B" w:rsidP="006D5A2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D05A86">
        <w:rPr>
          <w:rFonts w:ascii="Times New Roman" w:hAnsi="Times New Roman"/>
          <w:caps/>
          <w:sz w:val="28"/>
          <w:szCs w:val="28"/>
        </w:rPr>
        <w:t xml:space="preserve">- </w:t>
      </w:r>
      <w:r w:rsidRPr="00D05A86">
        <w:rPr>
          <w:rFonts w:ascii="Times New Roman" w:hAnsi="Times New Roman"/>
          <w:sz w:val="28"/>
          <w:szCs w:val="28"/>
        </w:rPr>
        <w:t>Технического задания на выполнение работ по акт</w:t>
      </w:r>
      <w:r w:rsidR="006D5A23" w:rsidRPr="00D05A86">
        <w:rPr>
          <w:rFonts w:ascii="Times New Roman" w:hAnsi="Times New Roman"/>
          <w:sz w:val="28"/>
          <w:szCs w:val="28"/>
        </w:rPr>
        <w:t>уализации схемы тепл</w:t>
      </w:r>
      <w:r w:rsidR="006D5A23" w:rsidRPr="00D05A86">
        <w:rPr>
          <w:rFonts w:ascii="Times New Roman" w:hAnsi="Times New Roman"/>
          <w:sz w:val="28"/>
          <w:szCs w:val="28"/>
        </w:rPr>
        <w:t>о</w:t>
      </w:r>
      <w:r w:rsidR="006D5A23" w:rsidRPr="00D05A86">
        <w:rPr>
          <w:rFonts w:ascii="Times New Roman" w:hAnsi="Times New Roman"/>
          <w:sz w:val="28"/>
          <w:szCs w:val="28"/>
        </w:rPr>
        <w:t xml:space="preserve">снабжения </w:t>
      </w:r>
      <w:r w:rsidRPr="00D05A86">
        <w:rPr>
          <w:rFonts w:ascii="Times New Roman" w:hAnsi="Times New Roman"/>
          <w:sz w:val="28"/>
          <w:szCs w:val="28"/>
        </w:rPr>
        <w:t>поселка Вангаш Северо-Енисейского района Красноярского края на 202</w:t>
      </w:r>
      <w:r w:rsidR="00024BA7">
        <w:rPr>
          <w:rFonts w:ascii="Times New Roman" w:hAnsi="Times New Roman"/>
          <w:sz w:val="28"/>
          <w:szCs w:val="28"/>
        </w:rPr>
        <w:t>5</w:t>
      </w:r>
      <w:r w:rsidRPr="00D05A86">
        <w:rPr>
          <w:rFonts w:ascii="Times New Roman" w:hAnsi="Times New Roman"/>
          <w:sz w:val="28"/>
          <w:szCs w:val="28"/>
        </w:rPr>
        <w:t xml:space="preserve"> год, утвержденного заказчиком, (приложение №1 к муниципальному контра</w:t>
      </w:r>
      <w:r w:rsidRPr="00D05A86">
        <w:rPr>
          <w:rFonts w:ascii="Times New Roman" w:hAnsi="Times New Roman"/>
          <w:sz w:val="28"/>
          <w:szCs w:val="28"/>
        </w:rPr>
        <w:t>к</w:t>
      </w:r>
      <w:r w:rsidRPr="00D05A86">
        <w:rPr>
          <w:rFonts w:ascii="Times New Roman" w:hAnsi="Times New Roman"/>
          <w:sz w:val="28"/>
          <w:szCs w:val="28"/>
        </w:rPr>
        <w:t>ту №</w:t>
      </w:r>
      <w:r w:rsidR="00024BA7">
        <w:rPr>
          <w:rFonts w:ascii="Times New Roman" w:hAnsi="Times New Roman"/>
          <w:sz w:val="28"/>
          <w:szCs w:val="28"/>
        </w:rPr>
        <w:t>93</w:t>
      </w:r>
      <w:r w:rsidRPr="00D05A86">
        <w:rPr>
          <w:rFonts w:ascii="Times New Roman" w:hAnsi="Times New Roman"/>
          <w:sz w:val="28"/>
          <w:szCs w:val="28"/>
        </w:rPr>
        <w:t xml:space="preserve"> от </w:t>
      </w:r>
      <w:r w:rsidR="00024BA7">
        <w:rPr>
          <w:rFonts w:ascii="Times New Roman" w:hAnsi="Times New Roman"/>
          <w:sz w:val="28"/>
          <w:szCs w:val="28"/>
        </w:rPr>
        <w:t>16</w:t>
      </w:r>
      <w:r w:rsidRPr="00D05A86">
        <w:rPr>
          <w:rFonts w:ascii="Times New Roman" w:hAnsi="Times New Roman"/>
          <w:sz w:val="28"/>
          <w:szCs w:val="28"/>
        </w:rPr>
        <w:t>.</w:t>
      </w:r>
      <w:r w:rsidR="006D5A23" w:rsidRPr="00D05A86">
        <w:rPr>
          <w:rFonts w:ascii="Times New Roman" w:hAnsi="Times New Roman"/>
          <w:sz w:val="28"/>
          <w:szCs w:val="28"/>
        </w:rPr>
        <w:t>0</w:t>
      </w:r>
      <w:r w:rsidR="00024BA7">
        <w:rPr>
          <w:rFonts w:ascii="Times New Roman" w:hAnsi="Times New Roman"/>
          <w:sz w:val="28"/>
          <w:szCs w:val="28"/>
        </w:rPr>
        <w:t>4</w:t>
      </w:r>
      <w:r w:rsidRPr="00D05A86">
        <w:rPr>
          <w:rFonts w:ascii="Times New Roman" w:hAnsi="Times New Roman"/>
          <w:sz w:val="28"/>
          <w:szCs w:val="28"/>
        </w:rPr>
        <w:t>.20</w:t>
      </w:r>
      <w:r w:rsidR="006D5A23" w:rsidRPr="00D05A86">
        <w:rPr>
          <w:rFonts w:ascii="Times New Roman" w:hAnsi="Times New Roman"/>
          <w:sz w:val="28"/>
          <w:szCs w:val="28"/>
        </w:rPr>
        <w:t>2</w:t>
      </w:r>
      <w:r w:rsidR="00024BA7">
        <w:rPr>
          <w:rFonts w:ascii="Times New Roman" w:hAnsi="Times New Roman"/>
          <w:sz w:val="28"/>
          <w:szCs w:val="28"/>
        </w:rPr>
        <w:t>4</w:t>
      </w:r>
      <w:r w:rsidRPr="00D05A86">
        <w:rPr>
          <w:rFonts w:ascii="Times New Roman" w:hAnsi="Times New Roman"/>
          <w:sz w:val="28"/>
          <w:szCs w:val="28"/>
        </w:rPr>
        <w:t>г.)</w:t>
      </w:r>
      <w:r w:rsidR="002D51F6">
        <w:rPr>
          <w:rFonts w:ascii="Times New Roman" w:hAnsi="Times New Roman"/>
          <w:sz w:val="28"/>
          <w:szCs w:val="28"/>
        </w:rPr>
        <w:t>;</w:t>
      </w:r>
    </w:p>
    <w:p w:rsidR="009A3E1A" w:rsidRPr="00D05A86" w:rsidRDefault="009A3E1A" w:rsidP="006D5A23">
      <w:pPr>
        <w:pStyle w:val="e"/>
        <w:spacing w:before="0"/>
        <w:ind w:firstLine="567"/>
        <w:rPr>
          <w:sz w:val="28"/>
          <w:szCs w:val="28"/>
        </w:rPr>
      </w:pPr>
      <w:r w:rsidRPr="00D05A86">
        <w:rPr>
          <w:sz w:val="28"/>
          <w:szCs w:val="28"/>
        </w:rPr>
        <w:t>Проект актуализированной схемы теплоснабжения поселка Вангаш разраб</w:t>
      </w:r>
      <w:r w:rsidRPr="00D05A86">
        <w:rPr>
          <w:sz w:val="28"/>
          <w:szCs w:val="28"/>
        </w:rPr>
        <w:t>о</w:t>
      </w:r>
      <w:r w:rsidRPr="00D05A86">
        <w:rPr>
          <w:sz w:val="28"/>
          <w:szCs w:val="28"/>
        </w:rPr>
        <w:t>тан на 202</w:t>
      </w:r>
      <w:r w:rsidR="00024BA7">
        <w:rPr>
          <w:sz w:val="28"/>
          <w:szCs w:val="28"/>
        </w:rPr>
        <w:t>5</w:t>
      </w:r>
      <w:r w:rsidRPr="00D05A86">
        <w:rPr>
          <w:sz w:val="28"/>
          <w:szCs w:val="28"/>
        </w:rPr>
        <w:t xml:space="preserve"> год и на перспективу до 2030 года.</w:t>
      </w:r>
    </w:p>
    <w:p w:rsidR="000A119B" w:rsidRPr="00222D3E" w:rsidRDefault="000A119B" w:rsidP="006D5A23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D05A86">
        <w:rPr>
          <w:rFonts w:ascii="Times New Roman" w:hAnsi="Times New Roman"/>
          <w:sz w:val="28"/>
          <w:szCs w:val="28"/>
        </w:rPr>
        <w:t>Акту</w:t>
      </w:r>
      <w:r w:rsidRPr="00D05A86">
        <w:rPr>
          <w:rFonts w:ascii="Times New Roman" w:hAnsi="Times New Roman"/>
          <w:spacing w:val="-1"/>
          <w:sz w:val="28"/>
          <w:szCs w:val="28"/>
        </w:rPr>
        <w:t>а</w:t>
      </w:r>
      <w:r w:rsidRPr="00D05A86">
        <w:rPr>
          <w:rFonts w:ascii="Times New Roman" w:hAnsi="Times New Roman"/>
          <w:sz w:val="28"/>
          <w:szCs w:val="28"/>
        </w:rPr>
        <w:t>лиз</w:t>
      </w:r>
      <w:r w:rsidRPr="00D05A86">
        <w:rPr>
          <w:rFonts w:ascii="Times New Roman" w:hAnsi="Times New Roman"/>
          <w:spacing w:val="-1"/>
          <w:sz w:val="28"/>
          <w:szCs w:val="28"/>
        </w:rPr>
        <w:t>а</w:t>
      </w:r>
      <w:r w:rsidRPr="00D05A86">
        <w:rPr>
          <w:rFonts w:ascii="Times New Roman" w:hAnsi="Times New Roman"/>
          <w:spacing w:val="-3"/>
          <w:sz w:val="28"/>
          <w:szCs w:val="28"/>
        </w:rPr>
        <w:t>ц</w:t>
      </w:r>
      <w:r w:rsidRPr="00D05A86">
        <w:rPr>
          <w:rFonts w:ascii="Times New Roman" w:hAnsi="Times New Roman"/>
          <w:sz w:val="28"/>
          <w:szCs w:val="28"/>
        </w:rPr>
        <w:t>ия</w:t>
      </w:r>
      <w:r w:rsidRPr="00D05A86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D05A86">
        <w:rPr>
          <w:rFonts w:ascii="Times New Roman" w:hAnsi="Times New Roman"/>
          <w:sz w:val="28"/>
          <w:szCs w:val="28"/>
        </w:rPr>
        <w:t>сх</w:t>
      </w:r>
      <w:r w:rsidRPr="00D05A86">
        <w:rPr>
          <w:rFonts w:ascii="Times New Roman" w:hAnsi="Times New Roman"/>
          <w:spacing w:val="-1"/>
          <w:sz w:val="28"/>
          <w:szCs w:val="28"/>
        </w:rPr>
        <w:t>е</w:t>
      </w:r>
      <w:r w:rsidRPr="00D05A86">
        <w:rPr>
          <w:rFonts w:ascii="Times New Roman" w:hAnsi="Times New Roman"/>
          <w:sz w:val="28"/>
          <w:szCs w:val="28"/>
        </w:rPr>
        <w:t>мы</w:t>
      </w:r>
      <w:r w:rsidRPr="00D05A86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D05A86">
        <w:rPr>
          <w:rFonts w:ascii="Times New Roman" w:hAnsi="Times New Roman"/>
          <w:sz w:val="28"/>
          <w:szCs w:val="28"/>
        </w:rPr>
        <w:t>т</w:t>
      </w:r>
      <w:r w:rsidRPr="00D05A86">
        <w:rPr>
          <w:rFonts w:ascii="Times New Roman" w:hAnsi="Times New Roman"/>
          <w:spacing w:val="-1"/>
          <w:sz w:val="28"/>
          <w:szCs w:val="28"/>
        </w:rPr>
        <w:t>е</w:t>
      </w:r>
      <w:r w:rsidRPr="00D05A86">
        <w:rPr>
          <w:rFonts w:ascii="Times New Roman" w:hAnsi="Times New Roman"/>
          <w:sz w:val="28"/>
          <w:szCs w:val="28"/>
        </w:rPr>
        <w:t>пл</w:t>
      </w:r>
      <w:r w:rsidRPr="00D05A86">
        <w:rPr>
          <w:rFonts w:ascii="Times New Roman" w:hAnsi="Times New Roman"/>
          <w:spacing w:val="-1"/>
          <w:sz w:val="28"/>
          <w:szCs w:val="28"/>
        </w:rPr>
        <w:t>о</w:t>
      </w:r>
      <w:r w:rsidRPr="00D05A86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бой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звития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во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висят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сшт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бы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пит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нную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нф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у.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Про</w:t>
      </w:r>
      <w:r w:rsidRPr="00222D3E">
        <w:rPr>
          <w:rFonts w:ascii="Times New Roman" w:hAnsi="Times New Roman"/>
          <w:sz w:val="28"/>
          <w:szCs w:val="28"/>
        </w:rPr>
        <w:t>гноз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вую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 xml:space="preserve">ию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гн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цип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вую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дь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ё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м.</w:t>
      </w:r>
    </w:p>
    <w:p w:rsidR="000A119B" w:rsidRPr="00222D3E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мпл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звития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чин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и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тки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де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 инф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укту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кие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сят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</w:t>
      </w:r>
      <w:r w:rsidRPr="00222D3E">
        <w:rPr>
          <w:rFonts w:ascii="Times New Roman" w:hAnsi="Times New Roman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ара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аё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ние 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ооруже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сши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тву</w:t>
      </w:r>
      <w:r w:rsidRPr="00222D3E">
        <w:rPr>
          <w:rFonts w:ascii="Times New Roman" w:hAnsi="Times New Roman"/>
          <w:spacing w:val="-3"/>
          <w:sz w:val="28"/>
          <w:szCs w:val="28"/>
        </w:rPr>
        <w:t>ющ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источник</w:t>
      </w:r>
      <w:r w:rsidR="00950D68" w:rsidRPr="00222D3E">
        <w:rPr>
          <w:rFonts w:ascii="Times New Roman" w:hAnsi="Times New Roman"/>
          <w:spacing w:val="-2"/>
          <w:sz w:val="28"/>
          <w:szCs w:val="28"/>
        </w:rPr>
        <w:t>ов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пла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тия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фицита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на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сч</w:t>
      </w:r>
      <w:r w:rsidRPr="00222D3E">
        <w:rPr>
          <w:rFonts w:ascii="Times New Roman" w:hAnsi="Times New Roman"/>
          <w:spacing w:val="-1"/>
          <w:sz w:val="28"/>
          <w:szCs w:val="28"/>
        </w:rPr>
        <w:t>ё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к.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бо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уд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акж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сс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них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лько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сле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proofErr w:type="spellStart"/>
      <w:proofErr w:type="gramStart"/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хн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proofErr w:type="spellEnd"/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- эк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proofErr w:type="gramEnd"/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ним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кач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нта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тию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ства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муни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инята 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ктика 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0A119B" w:rsidRPr="00222D3E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ма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лиза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ё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звит</w:t>
      </w:r>
      <w:r w:rsidRPr="00222D3E">
        <w:rPr>
          <w:rFonts w:ascii="Times New Roman" w:hAnsi="Times New Roman"/>
          <w:spacing w:val="3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5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т,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нса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нки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вующ</w:t>
      </w:r>
      <w:r w:rsidRPr="00222D3E">
        <w:rPr>
          <w:rFonts w:ascii="Times New Roman" w:hAnsi="Times New Roman"/>
          <w:spacing w:val="-2"/>
          <w:sz w:val="28"/>
          <w:szCs w:val="28"/>
        </w:rPr>
        <w:t>его централиз</w:t>
      </w:r>
      <w:r w:rsidRPr="00222D3E">
        <w:rPr>
          <w:rFonts w:ascii="Times New Roman" w:hAnsi="Times New Roman"/>
          <w:spacing w:val="-2"/>
          <w:sz w:val="28"/>
          <w:szCs w:val="28"/>
        </w:rPr>
        <w:t>о</w:t>
      </w:r>
      <w:r w:rsidRPr="00222D3E">
        <w:rPr>
          <w:rFonts w:ascii="Times New Roman" w:hAnsi="Times New Roman"/>
          <w:spacing w:val="-2"/>
          <w:sz w:val="28"/>
          <w:szCs w:val="28"/>
        </w:rPr>
        <w:t>ванного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пла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ож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льз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ёж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сти, эк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мичн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и.</w:t>
      </w:r>
    </w:p>
    <w:p w:rsidR="000A119B" w:rsidRPr="00222D3E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 xml:space="preserve">ния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пост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ия 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proofErr w:type="gramEnd"/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стей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 пут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нки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внит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эфф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мин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мума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сумм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диск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т.</w:t>
      </w:r>
    </w:p>
    <w:p w:rsidR="000A119B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>С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ии,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ь в</w:t>
      </w:r>
      <w:r w:rsidRPr="00222D3E">
        <w:rPr>
          <w:rFonts w:ascii="Times New Roman" w:hAnsi="Times New Roman"/>
          <w:spacing w:val="-1"/>
          <w:sz w:val="28"/>
          <w:szCs w:val="28"/>
        </w:rPr>
        <w:t>ыра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тки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ются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ты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 централизованного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нно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ются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ты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ооруже</w:t>
      </w:r>
      <w:r w:rsidRPr="00222D3E">
        <w:rPr>
          <w:rFonts w:ascii="Times New Roman" w:hAnsi="Times New Roman"/>
          <w:sz w:val="28"/>
          <w:szCs w:val="28"/>
        </w:rPr>
        <w:t>ние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ы на 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7E67F6" w:rsidRPr="00222D3E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гда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годна. </w:t>
      </w: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</w:t>
      </w:r>
    </w:p>
    <w:p w:rsidR="000A119B" w:rsidRPr="00222D3E" w:rsidRDefault="000A119B" w:rsidP="009A3E1A">
      <w:pPr>
        <w:pStyle w:val="aff9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proofErr w:type="spellEnd"/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лько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не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ини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="007E67F6"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 на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зе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фик</w:t>
      </w:r>
      <w:r w:rsidRPr="00222D3E">
        <w:rPr>
          <w:rFonts w:ascii="Times New Roman" w:hAnsi="Times New Roman"/>
          <w:spacing w:val="-1"/>
          <w:sz w:val="28"/>
          <w:szCs w:val="28"/>
        </w:rPr>
        <w:t>ац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-3"/>
          <w:sz w:val="28"/>
          <w:szCs w:val="28"/>
        </w:rPr>
        <w:t>)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сумм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 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плива на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и.</w:t>
      </w:r>
    </w:p>
    <w:p w:rsidR="000A119B" w:rsidRPr="00222D3E" w:rsidRDefault="000A119B" w:rsidP="000A119B">
      <w:pPr>
        <w:pStyle w:val="aff9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Осн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на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</w:t>
      </w:r>
      <w:r w:rsidRPr="00222D3E">
        <w:rPr>
          <w:rFonts w:ascii="Times New Roman" w:hAnsi="Times New Roman"/>
          <w:sz w:val="28"/>
          <w:szCs w:val="28"/>
        </w:rPr>
        <w:t>7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июля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г.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190</w:t>
      </w:r>
      <w:r w:rsidRPr="00222D3E">
        <w:rPr>
          <w:rFonts w:ascii="Times New Roman" w:hAnsi="Times New Roman"/>
          <w:sz w:val="28"/>
          <w:szCs w:val="28"/>
        </w:rPr>
        <w:t>-ФЗ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нии»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тья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23</w:t>
      </w:r>
      <w:r w:rsidRPr="00222D3E">
        <w:rPr>
          <w:rFonts w:ascii="Times New Roman" w:hAnsi="Times New Roman"/>
          <w:sz w:val="28"/>
          <w:szCs w:val="28"/>
        </w:rPr>
        <w:t>.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й,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дских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в),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ий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всю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на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уст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ёж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вой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.</w:t>
      </w:r>
      <w:proofErr w:type="gramEnd"/>
    </w:p>
    <w:p w:rsidR="009A3E1A" w:rsidRPr="00126896" w:rsidRDefault="009A3E1A" w:rsidP="009A3E1A">
      <w:pPr>
        <w:pStyle w:val="aff9"/>
        <w:tabs>
          <w:tab w:val="left" w:pos="709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Подготовка проекта актуализированной схемы теплоснабжения осуществл</w:t>
      </w:r>
      <w:r w:rsidRPr="00222D3E">
        <w:rPr>
          <w:rFonts w:ascii="Times New Roman" w:hAnsi="Times New Roman"/>
          <w:spacing w:val="-1"/>
          <w:sz w:val="28"/>
          <w:szCs w:val="28"/>
        </w:rPr>
        <w:t>я</w:t>
      </w:r>
      <w:r w:rsidRPr="00222D3E">
        <w:rPr>
          <w:rFonts w:ascii="Times New Roman" w:hAnsi="Times New Roman"/>
          <w:spacing w:val="-1"/>
          <w:sz w:val="28"/>
          <w:szCs w:val="28"/>
        </w:rPr>
        <w:t>лась в соответствии с действующими нормативами, правовыми и техническими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кументами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BB03CB" w:rsidRPr="00126896" w:rsidRDefault="00BB03CB" w:rsidP="00BB03CB">
      <w:pPr>
        <w:shd w:val="clear" w:color="auto" w:fill="FFFFFF"/>
        <w:ind w:firstLine="567"/>
        <w:rPr>
          <w:rFonts w:ascii="Times New Roman" w:hAnsi="Times New Roman"/>
          <w:i/>
          <w:color w:val="FF0000"/>
        </w:rPr>
      </w:pP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 xml:space="preserve">- </w:t>
      </w:r>
      <w:r w:rsidR="00071DDF" w:rsidRPr="00126896">
        <w:rPr>
          <w:rFonts w:ascii="Times New Roman" w:hAnsi="Times New Roman"/>
          <w:color w:val="FF0000"/>
          <w:spacing w:val="-1"/>
          <w:sz w:val="28"/>
          <w:szCs w:val="28"/>
        </w:rPr>
        <w:t>Постановление Правительства Российской Федерации от 22.02.2012 г. №154 «О требованиях к схемам теплоснабжения, порядку их разработки и у</w:t>
      </w:r>
      <w:r w:rsidR="00126896">
        <w:rPr>
          <w:rFonts w:ascii="Times New Roman" w:hAnsi="Times New Roman"/>
          <w:color w:val="FF0000"/>
          <w:spacing w:val="-1"/>
          <w:sz w:val="28"/>
          <w:szCs w:val="28"/>
        </w:rPr>
        <w:t>тверждения»</w:t>
      </w:r>
      <w:r w:rsidR="000A119B" w:rsidRPr="00126896">
        <w:rPr>
          <w:rFonts w:ascii="Times New Roman" w:hAnsi="Times New Roman"/>
          <w:color w:val="FF0000"/>
          <w:sz w:val="28"/>
          <w:szCs w:val="28"/>
        </w:rPr>
        <w:t>;</w:t>
      </w:r>
      <w:r w:rsidRPr="00126896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126896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от </w:t>
      </w:r>
      <w:proofErr w:type="spellStart"/>
      <w:proofErr w:type="gramStart"/>
      <w:r w:rsidR="006E347F" w:rsidRPr="006E347F">
        <w:rPr>
          <w:rFonts w:ascii="Times New Roman" w:hAnsi="Times New Roman"/>
          <w:i/>
          <w:color w:val="FF0000"/>
        </w:rPr>
        <w:t>от</w:t>
      </w:r>
      <w:proofErr w:type="spellEnd"/>
      <w:proofErr w:type="gramEnd"/>
      <w:r w:rsidR="006E347F" w:rsidRPr="006E347F">
        <w:rPr>
          <w:rFonts w:ascii="Times New Roman" w:hAnsi="Times New Roman"/>
          <w:i/>
          <w:color w:val="FF0000"/>
        </w:rPr>
        <w:t xml:space="preserve"> 31.01.2025 № 4-пг</w:t>
      </w:r>
      <w:r w:rsidRPr="00126896">
        <w:rPr>
          <w:rFonts w:ascii="Times New Roman" w:hAnsi="Times New Roman"/>
          <w:i/>
          <w:color w:val="FF0000"/>
        </w:rPr>
        <w:t>)</w:t>
      </w:r>
    </w:p>
    <w:p w:rsidR="000A119B" w:rsidRPr="00126896" w:rsidRDefault="000A119B" w:rsidP="00BB03CB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126896">
        <w:rPr>
          <w:rFonts w:ascii="Times New Roman" w:hAnsi="Times New Roman"/>
          <w:sz w:val="28"/>
          <w:szCs w:val="28"/>
        </w:rPr>
        <w:t>РД-</w:t>
      </w:r>
      <w:r w:rsidRPr="00126896">
        <w:rPr>
          <w:rFonts w:ascii="Times New Roman" w:hAnsi="Times New Roman"/>
          <w:spacing w:val="-1"/>
          <w:sz w:val="28"/>
          <w:szCs w:val="28"/>
        </w:rPr>
        <w:t>10</w:t>
      </w:r>
      <w:r w:rsidRPr="00126896">
        <w:rPr>
          <w:rFonts w:ascii="Times New Roman" w:hAnsi="Times New Roman"/>
          <w:sz w:val="28"/>
          <w:szCs w:val="28"/>
        </w:rPr>
        <w:t>-ВЭП</w:t>
      </w:r>
      <w:r w:rsidRPr="00126896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«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2"/>
          <w:sz w:val="28"/>
          <w:szCs w:val="28"/>
        </w:rPr>
        <w:t>и</w:t>
      </w:r>
      <w:r w:rsidRPr="00126896">
        <w:rPr>
          <w:rFonts w:ascii="Times New Roman" w:hAnsi="Times New Roman"/>
          <w:sz w:val="28"/>
          <w:szCs w:val="28"/>
        </w:rPr>
        <w:t>ч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ские</w:t>
      </w:r>
      <w:r w:rsidRPr="00126896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сн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вы</w:t>
      </w:r>
      <w:r w:rsidRPr="00126896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з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тки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сх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п</w:t>
      </w:r>
      <w:r w:rsidRPr="00126896">
        <w:rPr>
          <w:rFonts w:ascii="Times New Roman" w:hAnsi="Times New Roman"/>
          <w:spacing w:val="1"/>
          <w:sz w:val="28"/>
          <w:szCs w:val="28"/>
        </w:rPr>
        <w:t>л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сн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pacing w:val="-1"/>
          <w:sz w:val="28"/>
          <w:szCs w:val="28"/>
        </w:rPr>
        <w:t>же</w:t>
      </w:r>
      <w:r w:rsidRPr="00126896">
        <w:rPr>
          <w:rFonts w:ascii="Times New Roman" w:hAnsi="Times New Roman"/>
          <w:sz w:val="28"/>
          <w:szCs w:val="28"/>
        </w:rPr>
        <w:t>ния п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л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ний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и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п</w:t>
      </w:r>
      <w:r w:rsidRPr="00126896">
        <w:rPr>
          <w:rFonts w:ascii="Times New Roman" w:hAnsi="Times New Roman"/>
          <w:spacing w:val="-1"/>
          <w:sz w:val="28"/>
          <w:szCs w:val="28"/>
        </w:rPr>
        <w:t>ро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pacing w:val="-3"/>
          <w:sz w:val="28"/>
          <w:szCs w:val="28"/>
        </w:rPr>
        <w:t>ш</w:t>
      </w:r>
      <w:r w:rsidRPr="00126896">
        <w:rPr>
          <w:rFonts w:ascii="Times New Roman" w:hAnsi="Times New Roman"/>
          <w:sz w:val="28"/>
          <w:szCs w:val="28"/>
        </w:rPr>
        <w:t>л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нн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узл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Р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сс</w:t>
      </w:r>
      <w:r w:rsidRPr="00126896">
        <w:rPr>
          <w:rFonts w:ascii="Times New Roman" w:hAnsi="Times New Roman"/>
          <w:spacing w:val="-2"/>
          <w:sz w:val="28"/>
          <w:szCs w:val="28"/>
        </w:rPr>
        <w:t>ий</w:t>
      </w:r>
      <w:r w:rsidRPr="00126896">
        <w:rPr>
          <w:rFonts w:ascii="Times New Roman" w:hAnsi="Times New Roman"/>
          <w:sz w:val="28"/>
          <w:szCs w:val="28"/>
        </w:rPr>
        <w:t>ск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й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Ф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ера</w:t>
      </w:r>
      <w:r w:rsidRPr="00126896">
        <w:rPr>
          <w:rFonts w:ascii="Times New Roman" w:hAnsi="Times New Roman"/>
          <w:sz w:val="28"/>
          <w:szCs w:val="28"/>
        </w:rPr>
        <w:t>ци</w:t>
      </w:r>
      <w:r w:rsidRPr="00126896">
        <w:rPr>
          <w:rFonts w:ascii="Times New Roman" w:hAnsi="Times New Roman"/>
          <w:spacing w:val="2"/>
          <w:sz w:val="28"/>
          <w:szCs w:val="28"/>
        </w:rPr>
        <w:t>и</w:t>
      </w:r>
      <w:r w:rsidRPr="00126896">
        <w:rPr>
          <w:rFonts w:ascii="Times New Roman" w:hAnsi="Times New Roman"/>
          <w:spacing w:val="-1"/>
          <w:sz w:val="28"/>
          <w:szCs w:val="28"/>
        </w:rPr>
        <w:t>»</w:t>
      </w:r>
      <w:r w:rsidRPr="00126896">
        <w:rPr>
          <w:rFonts w:ascii="Times New Roman" w:hAnsi="Times New Roman"/>
          <w:sz w:val="28"/>
          <w:szCs w:val="28"/>
        </w:rPr>
        <w:t>,</w:t>
      </w:r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proofErr w:type="gramStart"/>
      <w:r w:rsidRPr="00126896">
        <w:rPr>
          <w:rFonts w:ascii="Times New Roman" w:hAnsi="Times New Roman"/>
          <w:spacing w:val="-3"/>
          <w:sz w:val="28"/>
          <w:szCs w:val="28"/>
        </w:rPr>
        <w:t>в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ё</w:t>
      </w:r>
      <w:r w:rsidRPr="00126896">
        <w:rPr>
          <w:rFonts w:ascii="Times New Roman" w:hAnsi="Times New Roman"/>
          <w:sz w:val="28"/>
          <w:szCs w:val="28"/>
        </w:rPr>
        <w:t>нн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й</w:t>
      </w:r>
      <w:proofErr w:type="gramEnd"/>
      <w:r w:rsidRPr="00126896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 xml:space="preserve">с </w:t>
      </w:r>
      <w:r w:rsidRPr="00126896">
        <w:rPr>
          <w:rFonts w:ascii="Times New Roman" w:hAnsi="Times New Roman"/>
          <w:spacing w:val="-1"/>
          <w:sz w:val="28"/>
          <w:szCs w:val="28"/>
        </w:rPr>
        <w:t>22</w:t>
      </w:r>
      <w:r w:rsidRPr="00126896">
        <w:rPr>
          <w:rFonts w:ascii="Times New Roman" w:hAnsi="Times New Roman"/>
          <w:sz w:val="28"/>
          <w:szCs w:val="28"/>
        </w:rPr>
        <w:t>.</w:t>
      </w:r>
      <w:r w:rsidRPr="00126896">
        <w:rPr>
          <w:rFonts w:ascii="Times New Roman" w:hAnsi="Times New Roman"/>
          <w:spacing w:val="-1"/>
          <w:sz w:val="28"/>
          <w:szCs w:val="28"/>
        </w:rPr>
        <w:t>05</w:t>
      </w:r>
      <w:r w:rsidRPr="00126896">
        <w:rPr>
          <w:rFonts w:ascii="Times New Roman" w:hAnsi="Times New Roman"/>
          <w:sz w:val="28"/>
          <w:szCs w:val="28"/>
        </w:rPr>
        <w:t>.</w:t>
      </w:r>
      <w:r w:rsidRPr="00126896">
        <w:rPr>
          <w:rFonts w:ascii="Times New Roman" w:hAnsi="Times New Roman"/>
          <w:spacing w:val="-1"/>
          <w:sz w:val="28"/>
          <w:szCs w:val="28"/>
        </w:rPr>
        <w:t>200</w:t>
      </w:r>
      <w:r w:rsidRPr="00126896">
        <w:rPr>
          <w:rFonts w:ascii="Times New Roman" w:hAnsi="Times New Roman"/>
          <w:sz w:val="28"/>
          <w:szCs w:val="28"/>
        </w:rPr>
        <w:t>6</w:t>
      </w:r>
      <w:r w:rsidRPr="00126896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г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да</w:t>
      </w:r>
      <w:r w:rsidRPr="00126896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вз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н</w:t>
      </w:r>
      <w:r w:rsidRPr="00126896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ннули</w:t>
      </w:r>
      <w:r w:rsidRPr="00126896">
        <w:rPr>
          <w:rFonts w:ascii="Times New Roman" w:hAnsi="Times New Roman"/>
          <w:spacing w:val="-1"/>
          <w:sz w:val="28"/>
          <w:szCs w:val="28"/>
        </w:rPr>
        <w:t>ро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нн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го</w:t>
      </w:r>
      <w:r w:rsidRPr="00126896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Эт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л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на</w:t>
      </w:r>
      <w:r w:rsidRPr="00126896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«С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пл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сн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pacing w:val="-1"/>
          <w:sz w:val="28"/>
          <w:szCs w:val="28"/>
        </w:rPr>
        <w:t>же</w:t>
      </w:r>
      <w:r w:rsidRPr="00126896">
        <w:rPr>
          <w:rFonts w:ascii="Times New Roman" w:hAnsi="Times New Roman"/>
          <w:sz w:val="28"/>
          <w:szCs w:val="28"/>
        </w:rPr>
        <w:t>ния г</w:t>
      </w:r>
      <w:r w:rsidRPr="00126896">
        <w:rPr>
          <w:rFonts w:ascii="Times New Roman" w:hAnsi="Times New Roman"/>
          <w:spacing w:val="-1"/>
          <w:sz w:val="28"/>
          <w:szCs w:val="28"/>
        </w:rPr>
        <w:t>оро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и</w:t>
      </w:r>
      <w:r w:rsidRPr="00126896">
        <w:rPr>
          <w:rFonts w:ascii="Times New Roman" w:hAnsi="Times New Roman"/>
          <w:spacing w:val="42"/>
          <w:sz w:val="28"/>
          <w:szCs w:val="28"/>
        </w:rPr>
        <w:t xml:space="preserve"> </w:t>
      </w:r>
      <w:proofErr w:type="spellStart"/>
      <w:r w:rsidRPr="00126896">
        <w:rPr>
          <w:rFonts w:ascii="Times New Roman" w:hAnsi="Times New Roman"/>
          <w:sz w:val="28"/>
          <w:szCs w:val="28"/>
        </w:rPr>
        <w:t>п</w:t>
      </w:r>
      <w:r w:rsidRPr="00126896">
        <w:rPr>
          <w:rFonts w:ascii="Times New Roman" w:hAnsi="Times New Roman"/>
          <w:spacing w:val="-1"/>
          <w:sz w:val="28"/>
          <w:szCs w:val="28"/>
        </w:rPr>
        <w:t>ро</w:t>
      </w:r>
      <w:r w:rsidRPr="00126896">
        <w:rPr>
          <w:rFonts w:ascii="Times New Roman" w:hAnsi="Times New Roman"/>
          <w:sz w:val="28"/>
          <w:szCs w:val="28"/>
        </w:rPr>
        <w:t>музл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</w:t>
      </w:r>
      <w:proofErr w:type="spellEnd"/>
      <w:r w:rsidRPr="00126896">
        <w:rPr>
          <w:rFonts w:ascii="Times New Roman" w:hAnsi="Times New Roman"/>
          <w:spacing w:val="-1"/>
          <w:sz w:val="28"/>
          <w:szCs w:val="28"/>
        </w:rPr>
        <w:t>»</w:t>
      </w:r>
      <w:r w:rsidRPr="00126896">
        <w:rPr>
          <w:rFonts w:ascii="Times New Roman" w:hAnsi="Times New Roman"/>
          <w:sz w:val="28"/>
          <w:szCs w:val="28"/>
        </w:rPr>
        <w:t>,</w:t>
      </w:r>
      <w:r w:rsidRPr="00126896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199</w:t>
      </w:r>
      <w:r w:rsidRPr="00126896">
        <w:rPr>
          <w:rFonts w:ascii="Times New Roman" w:hAnsi="Times New Roman"/>
          <w:sz w:val="28"/>
          <w:szCs w:val="28"/>
        </w:rPr>
        <w:t>2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г.,</w:t>
      </w:r>
      <w:r w:rsidRPr="00126896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а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к</w:t>
      </w:r>
      <w:r w:rsidRPr="00126896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ж</w:t>
      </w:r>
      <w:r w:rsidRPr="00126896">
        <w:rPr>
          <w:rFonts w:ascii="Times New Roman" w:hAnsi="Times New Roman"/>
          <w:sz w:val="28"/>
          <w:szCs w:val="28"/>
        </w:rPr>
        <w:t>е</w:t>
      </w:r>
      <w:r w:rsidRPr="00126896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1"/>
          <w:sz w:val="28"/>
          <w:szCs w:val="28"/>
        </w:rPr>
        <w:t>р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зульт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ты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пр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нн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н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е</w:t>
      </w:r>
      <w:r w:rsidRPr="00126896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 xml:space="preserve">на 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бъ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кте</w:t>
      </w:r>
      <w:r w:rsidRPr="00126896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эн</w:t>
      </w:r>
      <w:r w:rsidRPr="00126896">
        <w:rPr>
          <w:rFonts w:ascii="Times New Roman" w:hAnsi="Times New Roman"/>
          <w:spacing w:val="-1"/>
          <w:sz w:val="28"/>
          <w:szCs w:val="28"/>
        </w:rPr>
        <w:t>ер</w:t>
      </w:r>
      <w:r w:rsidRPr="00126896">
        <w:rPr>
          <w:rFonts w:ascii="Times New Roman" w:hAnsi="Times New Roman"/>
          <w:sz w:val="28"/>
          <w:szCs w:val="28"/>
        </w:rPr>
        <w:t>г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тич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ских</w:t>
      </w:r>
      <w:r w:rsidRPr="00126896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z w:val="28"/>
          <w:szCs w:val="28"/>
        </w:rPr>
        <w:t>сл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ни</w:t>
      </w:r>
      <w:r w:rsidRPr="00126896">
        <w:rPr>
          <w:rFonts w:ascii="Times New Roman" w:hAnsi="Times New Roman"/>
          <w:spacing w:val="-4"/>
          <w:sz w:val="28"/>
          <w:szCs w:val="28"/>
        </w:rPr>
        <w:t>й</w:t>
      </w:r>
      <w:r w:rsidRPr="00126896">
        <w:rPr>
          <w:rFonts w:ascii="Times New Roman" w:hAnsi="Times New Roman"/>
          <w:sz w:val="28"/>
          <w:szCs w:val="28"/>
        </w:rPr>
        <w:t>,</w:t>
      </w:r>
      <w:r w:rsidRPr="00126896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реж</w:t>
      </w:r>
      <w:r w:rsidRPr="00126896">
        <w:rPr>
          <w:rFonts w:ascii="Times New Roman" w:hAnsi="Times New Roman"/>
          <w:sz w:val="28"/>
          <w:szCs w:val="28"/>
        </w:rPr>
        <w:t>имн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-н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л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pacing w:val="1"/>
          <w:sz w:val="28"/>
          <w:szCs w:val="28"/>
        </w:rPr>
        <w:t>ч</w:t>
      </w:r>
      <w:r w:rsidRPr="00126896">
        <w:rPr>
          <w:rFonts w:ascii="Times New Roman" w:hAnsi="Times New Roman"/>
          <w:sz w:val="28"/>
          <w:szCs w:val="28"/>
        </w:rPr>
        <w:t>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 xml:space="preserve">т, </w:t>
      </w:r>
      <w:r w:rsidRPr="00126896">
        <w:rPr>
          <w:rFonts w:ascii="Times New Roman" w:hAnsi="Times New Roman"/>
          <w:spacing w:val="-1"/>
          <w:sz w:val="28"/>
          <w:szCs w:val="28"/>
        </w:rPr>
        <w:t>ре</w:t>
      </w:r>
      <w:r w:rsidRPr="00126896">
        <w:rPr>
          <w:rFonts w:ascii="Times New Roman" w:hAnsi="Times New Roman"/>
          <w:sz w:val="28"/>
          <w:szCs w:val="28"/>
        </w:rPr>
        <w:t>гл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м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нтн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исп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4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ни</w:t>
      </w:r>
      <w:r w:rsidRPr="00126896">
        <w:rPr>
          <w:rFonts w:ascii="Times New Roman" w:hAnsi="Times New Roman"/>
          <w:spacing w:val="-2"/>
          <w:sz w:val="28"/>
          <w:szCs w:val="28"/>
        </w:rPr>
        <w:t>й</w:t>
      </w:r>
      <w:r w:rsidRPr="00126896">
        <w:rPr>
          <w:rFonts w:ascii="Times New Roman" w:hAnsi="Times New Roman"/>
          <w:sz w:val="28"/>
          <w:szCs w:val="28"/>
        </w:rPr>
        <w:t>,</w:t>
      </w:r>
      <w:r w:rsidRPr="00126896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з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б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тки</w:t>
      </w:r>
      <w:r w:rsidRPr="00126896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эн</w:t>
      </w:r>
      <w:r w:rsidRPr="00126896">
        <w:rPr>
          <w:rFonts w:ascii="Times New Roman" w:hAnsi="Times New Roman"/>
          <w:spacing w:val="-1"/>
          <w:sz w:val="28"/>
          <w:szCs w:val="28"/>
        </w:rPr>
        <w:t>ер</w:t>
      </w:r>
      <w:r w:rsidRPr="00126896">
        <w:rPr>
          <w:rFonts w:ascii="Times New Roman" w:hAnsi="Times New Roman"/>
          <w:spacing w:val="-3"/>
          <w:sz w:val="28"/>
          <w:szCs w:val="28"/>
        </w:rPr>
        <w:t>г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тич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ских</w:t>
      </w:r>
      <w:r w:rsidRPr="00126896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х</w:t>
      </w:r>
      <w:r w:rsidRPr="00126896">
        <w:rPr>
          <w:rFonts w:ascii="Times New Roman" w:hAnsi="Times New Roman"/>
          <w:spacing w:val="1"/>
          <w:sz w:val="28"/>
          <w:szCs w:val="28"/>
        </w:rPr>
        <w:t>а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кт</w:t>
      </w:r>
      <w:r w:rsidRPr="00126896">
        <w:rPr>
          <w:rFonts w:ascii="Times New Roman" w:hAnsi="Times New Roman"/>
          <w:spacing w:val="-1"/>
          <w:sz w:val="28"/>
          <w:szCs w:val="28"/>
        </w:rPr>
        <w:t>ер</w:t>
      </w:r>
      <w:r w:rsidRPr="00126896">
        <w:rPr>
          <w:rFonts w:ascii="Times New Roman" w:hAnsi="Times New Roman"/>
          <w:sz w:val="28"/>
          <w:szCs w:val="28"/>
        </w:rPr>
        <w:t>и</w:t>
      </w:r>
      <w:r w:rsidRPr="00126896">
        <w:rPr>
          <w:rFonts w:ascii="Times New Roman" w:hAnsi="Times New Roman"/>
          <w:spacing w:val="-3"/>
          <w:sz w:val="28"/>
          <w:szCs w:val="28"/>
        </w:rPr>
        <w:t>с</w:t>
      </w:r>
      <w:r w:rsidRPr="00126896">
        <w:rPr>
          <w:rFonts w:ascii="Times New Roman" w:hAnsi="Times New Roman"/>
          <w:sz w:val="28"/>
          <w:szCs w:val="28"/>
        </w:rPr>
        <w:t>тик,</w:t>
      </w:r>
      <w:r w:rsidRPr="00126896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д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нн</w:t>
      </w:r>
      <w:r w:rsidRPr="00126896">
        <w:rPr>
          <w:rFonts w:ascii="Times New Roman" w:hAnsi="Times New Roman"/>
          <w:spacing w:val="-1"/>
          <w:sz w:val="28"/>
          <w:szCs w:val="28"/>
        </w:rPr>
        <w:t>ы</w:t>
      </w:r>
      <w:r w:rsidRPr="00126896">
        <w:rPr>
          <w:rFonts w:ascii="Times New Roman" w:hAnsi="Times New Roman"/>
          <w:sz w:val="28"/>
          <w:szCs w:val="28"/>
        </w:rPr>
        <w:t xml:space="preserve">е 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т</w:t>
      </w:r>
      <w:r w:rsidRPr="00126896">
        <w:rPr>
          <w:rFonts w:ascii="Times New Roman" w:hAnsi="Times New Roman"/>
          <w:spacing w:val="-1"/>
          <w:sz w:val="28"/>
          <w:szCs w:val="28"/>
        </w:rPr>
        <w:t>ра</w:t>
      </w:r>
      <w:r w:rsidRPr="00126896">
        <w:rPr>
          <w:rFonts w:ascii="Times New Roman" w:hAnsi="Times New Roman"/>
          <w:sz w:val="28"/>
          <w:szCs w:val="28"/>
        </w:rPr>
        <w:t>сл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в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й</w:t>
      </w:r>
      <w:r w:rsidRPr="00126896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126896">
        <w:rPr>
          <w:rFonts w:ascii="Times New Roman" w:hAnsi="Times New Roman"/>
          <w:sz w:val="28"/>
          <w:szCs w:val="28"/>
        </w:rPr>
        <w:t>ст</w:t>
      </w:r>
      <w:r w:rsidRPr="00126896">
        <w:rPr>
          <w:rFonts w:ascii="Times New Roman" w:hAnsi="Times New Roman"/>
          <w:spacing w:val="-1"/>
          <w:sz w:val="28"/>
          <w:szCs w:val="28"/>
        </w:rPr>
        <w:t>а</w:t>
      </w:r>
      <w:r w:rsidRPr="00126896">
        <w:rPr>
          <w:rFonts w:ascii="Times New Roman" w:hAnsi="Times New Roman"/>
          <w:sz w:val="28"/>
          <w:szCs w:val="28"/>
        </w:rPr>
        <w:t>тис</w:t>
      </w:r>
      <w:r w:rsidRPr="00126896">
        <w:rPr>
          <w:rFonts w:ascii="Times New Roman" w:hAnsi="Times New Roman"/>
          <w:spacing w:val="-3"/>
          <w:sz w:val="28"/>
          <w:szCs w:val="28"/>
        </w:rPr>
        <w:t>т</w:t>
      </w:r>
      <w:r w:rsidRPr="00126896">
        <w:rPr>
          <w:rFonts w:ascii="Times New Roman" w:hAnsi="Times New Roman"/>
          <w:sz w:val="28"/>
          <w:szCs w:val="28"/>
        </w:rPr>
        <w:t>и</w:t>
      </w:r>
      <w:r w:rsidRPr="00126896">
        <w:rPr>
          <w:rFonts w:ascii="Times New Roman" w:hAnsi="Times New Roman"/>
          <w:spacing w:val="-3"/>
          <w:sz w:val="28"/>
          <w:szCs w:val="28"/>
        </w:rPr>
        <w:t>ч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ск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й</w:t>
      </w:r>
      <w:r w:rsidRPr="00126896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126896">
        <w:rPr>
          <w:rFonts w:ascii="Times New Roman" w:hAnsi="Times New Roman"/>
          <w:sz w:val="28"/>
          <w:szCs w:val="28"/>
        </w:rPr>
        <w:t>тч</w:t>
      </w:r>
      <w:r w:rsidRPr="00126896">
        <w:rPr>
          <w:rFonts w:ascii="Times New Roman" w:hAnsi="Times New Roman"/>
          <w:spacing w:val="-1"/>
          <w:sz w:val="28"/>
          <w:szCs w:val="28"/>
        </w:rPr>
        <w:t>е</w:t>
      </w:r>
      <w:r w:rsidRPr="00126896">
        <w:rPr>
          <w:rFonts w:ascii="Times New Roman" w:hAnsi="Times New Roman"/>
          <w:sz w:val="28"/>
          <w:szCs w:val="28"/>
        </w:rPr>
        <w:t>тн</w:t>
      </w:r>
      <w:r w:rsidRPr="00126896">
        <w:rPr>
          <w:rFonts w:ascii="Times New Roman" w:hAnsi="Times New Roman"/>
          <w:spacing w:val="-1"/>
          <w:sz w:val="28"/>
          <w:szCs w:val="28"/>
        </w:rPr>
        <w:t>о</w:t>
      </w:r>
      <w:r w:rsidRPr="00126896">
        <w:rPr>
          <w:rFonts w:ascii="Times New Roman" w:hAnsi="Times New Roman"/>
          <w:sz w:val="28"/>
          <w:szCs w:val="28"/>
        </w:rPr>
        <w:t>сти;</w:t>
      </w:r>
    </w:p>
    <w:p w:rsidR="00071DDF" w:rsidRPr="00126896" w:rsidRDefault="00071DDF" w:rsidP="00E12DD0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709" w:right="-59" w:hanging="121"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>СП 61.13330.2012 «СНиП 41-03-2003 Тепловая изоляция оборудования и тр</w:t>
      </w: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>у</w:t>
      </w: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>бопроводов»;</w:t>
      </w:r>
    </w:p>
    <w:p w:rsidR="00071DDF" w:rsidRPr="00126896" w:rsidRDefault="00071DDF" w:rsidP="00E12DD0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709" w:right="-59" w:hanging="121"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>СП 74.13330.2023 «СНиП 3.05.03-85 Тепловые сети»;</w:t>
      </w:r>
    </w:p>
    <w:p w:rsidR="00071DDF" w:rsidRPr="00126896" w:rsidRDefault="00071DDF" w:rsidP="00E12DD0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709" w:right="-59" w:hanging="121"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126896">
        <w:rPr>
          <w:rFonts w:ascii="Times New Roman" w:hAnsi="Times New Roman"/>
          <w:color w:val="FF0000"/>
          <w:spacing w:val="-1"/>
          <w:sz w:val="28"/>
          <w:szCs w:val="28"/>
        </w:rPr>
        <w:t>СП 131.13330.2020 «СНиП 23-01-99* Строительная климатология»;</w:t>
      </w:r>
    </w:p>
    <w:p w:rsidR="00BB03CB" w:rsidRPr="00BB03CB" w:rsidRDefault="00BB03CB" w:rsidP="00BB03CB">
      <w:pPr>
        <w:shd w:val="clear" w:color="auto" w:fill="FFFFFF"/>
        <w:rPr>
          <w:i/>
          <w:color w:val="FF0000"/>
        </w:rPr>
      </w:pPr>
      <w:r w:rsidRPr="00126896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Pr="00BB03CB">
        <w:rPr>
          <w:i/>
          <w:color w:val="FF0000"/>
        </w:rPr>
        <w:t>)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вила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(ут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.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РФ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8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 xml:space="preserve">уста 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2 г.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808</w:t>
      </w:r>
      <w:r w:rsidRPr="00222D3E">
        <w:rPr>
          <w:rFonts w:ascii="Times New Roman" w:hAnsi="Times New Roman"/>
          <w:sz w:val="28"/>
          <w:szCs w:val="28"/>
        </w:rPr>
        <w:t>).</w:t>
      </w:r>
    </w:p>
    <w:p w:rsidR="000A119B" w:rsidRPr="00222D3E" w:rsidRDefault="000A119B" w:rsidP="009A3E1A">
      <w:pPr>
        <w:pStyle w:val="aff9"/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вля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тся: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н поселка </w:t>
      </w:r>
      <w:r w:rsidR="00950D68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0A119B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лы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тке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ара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истик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нсп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та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мм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бления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тпу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ка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 изм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lastRenderedPageBreak/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блюд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хив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в)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иб</w:t>
      </w:r>
      <w:r w:rsidRPr="00222D3E">
        <w:rPr>
          <w:rFonts w:ascii="Times New Roman" w:hAnsi="Times New Roman"/>
          <w:spacing w:val="-1"/>
          <w:sz w:val="28"/>
          <w:szCs w:val="28"/>
        </w:rPr>
        <w:t>ора</w:t>
      </w:r>
      <w:r w:rsidRPr="00222D3E">
        <w:rPr>
          <w:rFonts w:ascii="Times New Roman" w:hAnsi="Times New Roman"/>
          <w:sz w:val="28"/>
          <w:szCs w:val="28"/>
        </w:rPr>
        <w:t>м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реж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пуска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ды (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мп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ту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);</w:t>
      </w:r>
      <w:proofErr w:type="gramEnd"/>
    </w:p>
    <w:p w:rsidR="000A119B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нты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зя</w:t>
      </w:r>
      <w:r w:rsidRPr="00222D3E">
        <w:rPr>
          <w:rFonts w:ascii="Times New Roman" w:hAnsi="Times New Roman"/>
          <w:spacing w:val="-4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ствующ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е н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мы 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ифы 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вля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);</w:t>
      </w:r>
    </w:p>
    <w:p w:rsidR="000A119B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 централизованным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 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(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);</w:t>
      </w:r>
    </w:p>
    <w:p w:rsidR="007F22A7" w:rsidRDefault="000A119B" w:rsidP="00FB78E5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сч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мп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турн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фики, гид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кие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реж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 вид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FB78E5">
        <w:rPr>
          <w:rFonts w:ascii="Times New Roman" w:hAnsi="Times New Roman"/>
          <w:spacing w:val="-3"/>
          <w:sz w:val="28"/>
          <w:szCs w:val="28"/>
        </w:rPr>
        <w:t>т</w:t>
      </w:r>
      <w:r w:rsidRPr="00FB78E5">
        <w:rPr>
          <w:rFonts w:ascii="Times New Roman" w:hAnsi="Times New Roman"/>
          <w:sz w:val="28"/>
          <w:szCs w:val="28"/>
        </w:rPr>
        <w:t>.п.</w:t>
      </w:r>
      <w:r w:rsidRPr="00FB78E5">
        <w:rPr>
          <w:rFonts w:ascii="Times New Roman" w:hAnsi="Times New Roman"/>
          <w:spacing w:val="-3"/>
          <w:sz w:val="28"/>
          <w:szCs w:val="28"/>
        </w:rPr>
        <w:t>)</w:t>
      </w:r>
      <w:r w:rsidRPr="00FB78E5">
        <w:rPr>
          <w:rFonts w:ascii="Times New Roman" w:hAnsi="Times New Roman"/>
          <w:sz w:val="28"/>
          <w:szCs w:val="28"/>
        </w:rPr>
        <w:t>;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  <w:tab w:val="left" w:pos="2386"/>
          <w:tab w:val="left" w:pos="3866"/>
          <w:tab w:val="left" w:pos="5677"/>
          <w:tab w:val="left" w:pos="7040"/>
          <w:tab w:val="left" w:pos="7556"/>
          <w:tab w:val="left" w:pos="8019"/>
        </w:tabs>
        <w:kinsoku w:val="0"/>
        <w:overflowPunct w:val="0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лы</w:t>
      </w:r>
      <w:r w:rsidRPr="00222D3E">
        <w:rPr>
          <w:rFonts w:ascii="Times New Roman" w:hAnsi="Times New Roman"/>
          <w:sz w:val="28"/>
          <w:szCs w:val="28"/>
        </w:rPr>
        <w:tab/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z w:val="28"/>
          <w:szCs w:val="28"/>
        </w:rPr>
        <w:tab/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ских</w:t>
      </w:r>
      <w:r w:rsidRPr="00222D3E">
        <w:rPr>
          <w:rFonts w:ascii="Times New Roman" w:hAnsi="Times New Roman"/>
          <w:sz w:val="28"/>
          <w:szCs w:val="28"/>
        </w:rPr>
        <w:tab/>
      </w:r>
      <w:r w:rsidR="00950D68"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z w:val="28"/>
          <w:szCs w:val="28"/>
        </w:rPr>
        <w:tab/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ab/>
        <w:t>по</w:t>
      </w:r>
      <w:r w:rsidRPr="00222D3E">
        <w:rPr>
          <w:rFonts w:ascii="Times New Roman" w:hAnsi="Times New Roman"/>
          <w:sz w:val="28"/>
          <w:szCs w:val="28"/>
        </w:rPr>
        <w:tab/>
      </w:r>
      <w:proofErr w:type="spellStart"/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лнию</w:t>
      </w:r>
      <w:proofErr w:type="spellEnd"/>
      <w:r w:rsidR="00950D68"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ара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к;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укти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вид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дки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тип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прим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ки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0A119B" w:rsidRPr="00222D3E" w:rsidRDefault="000A119B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тке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тпуске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ЭР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ыраже</w:t>
      </w:r>
      <w:r w:rsidRPr="00222D3E">
        <w:rPr>
          <w:rFonts w:ascii="Times New Roman" w:hAnsi="Times New Roman"/>
          <w:sz w:val="28"/>
          <w:szCs w:val="28"/>
        </w:rPr>
        <w:t>нии;</w:t>
      </w:r>
    </w:p>
    <w:p w:rsidR="000A119B" w:rsidRPr="00222D3E" w:rsidRDefault="00FD3D63" w:rsidP="009A3E1A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проект внесения изменений в </w:t>
      </w:r>
      <w:r w:rsidR="000A119B" w:rsidRPr="00222D3E">
        <w:rPr>
          <w:rFonts w:ascii="Times New Roman" w:hAnsi="Times New Roman"/>
          <w:sz w:val="28"/>
          <w:szCs w:val="28"/>
        </w:rPr>
        <w:t>генеральный план поселка Вангаш в 201</w:t>
      </w:r>
      <w:r w:rsidR="00BD5CC3" w:rsidRPr="00222D3E">
        <w:rPr>
          <w:rFonts w:ascii="Times New Roman" w:hAnsi="Times New Roman"/>
          <w:sz w:val="28"/>
          <w:szCs w:val="28"/>
        </w:rPr>
        <w:t>9</w:t>
      </w:r>
      <w:r w:rsidR="000A119B" w:rsidRPr="00222D3E">
        <w:rPr>
          <w:rFonts w:ascii="Times New Roman" w:hAnsi="Times New Roman"/>
          <w:sz w:val="28"/>
          <w:szCs w:val="28"/>
        </w:rPr>
        <w:t xml:space="preserve"> году.</w:t>
      </w:r>
    </w:p>
    <w:p w:rsidR="000A119B" w:rsidRPr="00222D3E" w:rsidRDefault="000A119B" w:rsidP="000A119B"/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  <w:bookmarkStart w:id="1" w:name="_Toc27492933"/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DF6DFB" w:rsidRPr="005E68F0" w:rsidRDefault="00DF6DF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</w:p>
    <w:p w:rsidR="006927CF" w:rsidRPr="00222D3E" w:rsidRDefault="006927CF" w:rsidP="006927CF"/>
    <w:p w:rsidR="00E1355D" w:rsidRPr="005E68F0" w:rsidRDefault="00BB03CB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lastRenderedPageBreak/>
        <w:t>Р</w:t>
      </w:r>
      <w:r w:rsidR="00E1355D" w:rsidRPr="005E68F0">
        <w:rPr>
          <w:rFonts w:ascii="Times New Roman" w:hAnsi="Times New Roman"/>
          <w:color w:val="000000"/>
        </w:rPr>
        <w:t>АЗДЕЛ 1. ПОКАЗАТЕЛИ СУЩЕСТВУЮЩЕГО И ПЕРСПЕКТИВНОГО СПРОСА НА ТЕПЛОВУЮ ЭНЕРГИЮ (МОЩНОСТЬ) И ТЕПЛОНОС</w:t>
      </w:r>
      <w:r w:rsidR="00E1355D" w:rsidRPr="005E68F0">
        <w:rPr>
          <w:rFonts w:ascii="Times New Roman" w:hAnsi="Times New Roman"/>
          <w:color w:val="000000"/>
        </w:rPr>
        <w:t>И</w:t>
      </w:r>
      <w:r w:rsidR="00E1355D" w:rsidRPr="005E68F0">
        <w:rPr>
          <w:rFonts w:ascii="Times New Roman" w:hAnsi="Times New Roman"/>
          <w:color w:val="000000"/>
        </w:rPr>
        <w:t xml:space="preserve">ТЕЛЬ В УСТАНОВЛЕННЫХ ГРАНИЦАХ ТЕРРИТОРИИ ПОСЕЛКА </w:t>
      </w:r>
      <w:r w:rsidR="00FD3D63" w:rsidRPr="005E68F0">
        <w:rPr>
          <w:rFonts w:ascii="Times New Roman" w:hAnsi="Times New Roman"/>
          <w:color w:val="000000"/>
        </w:rPr>
        <w:t>ВА</w:t>
      </w:r>
      <w:r w:rsidR="00FD3D63" w:rsidRPr="005E68F0">
        <w:rPr>
          <w:rFonts w:ascii="Times New Roman" w:hAnsi="Times New Roman"/>
          <w:color w:val="000000"/>
        </w:rPr>
        <w:t>Н</w:t>
      </w:r>
      <w:r w:rsidR="00FD3D63" w:rsidRPr="005E68F0">
        <w:rPr>
          <w:rFonts w:ascii="Times New Roman" w:hAnsi="Times New Roman"/>
          <w:color w:val="000000"/>
        </w:rPr>
        <w:t>ГАШ</w:t>
      </w:r>
      <w:bookmarkEnd w:id="1"/>
    </w:p>
    <w:p w:rsidR="00FD3D63" w:rsidRPr="00222D3E" w:rsidRDefault="00FD3D63" w:rsidP="005D315B">
      <w:pPr>
        <w:spacing w:after="0" w:line="240" w:lineRule="auto"/>
      </w:pPr>
    </w:p>
    <w:p w:rsidR="00FD3D63" w:rsidRPr="00222D3E" w:rsidRDefault="00FD3D63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Про</w:t>
      </w:r>
      <w:r w:rsidRPr="00222D3E">
        <w:rPr>
          <w:rFonts w:ascii="Times New Roman" w:hAnsi="Times New Roman"/>
          <w:sz w:val="28"/>
          <w:szCs w:val="28"/>
        </w:rPr>
        <w:t>гн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1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 на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поселка Вангаш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«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ния»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Вангаш.</w:t>
      </w:r>
    </w:p>
    <w:p w:rsidR="005D315B" w:rsidRPr="00222D3E" w:rsidRDefault="005D315B" w:rsidP="005D315B">
      <w:pPr>
        <w:spacing w:after="0" w:line="240" w:lineRule="auto"/>
        <w:ind w:firstLine="567"/>
        <w:jc w:val="both"/>
        <w:rPr>
          <w:rFonts w:ascii="Times New Roman" w:hAnsi="Times New Roman"/>
        </w:rPr>
      </w:pPr>
    </w:p>
    <w:p w:rsidR="00E1355D" w:rsidRPr="005E68F0" w:rsidRDefault="00E1355D" w:rsidP="005D315B">
      <w:pPr>
        <w:pStyle w:val="2"/>
        <w:numPr>
          <w:ilvl w:val="1"/>
          <w:numId w:val="1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2" w:name="_Toc27492934"/>
      <w:r w:rsidRPr="005E68F0">
        <w:rPr>
          <w:rFonts w:ascii="Times New Roman" w:hAnsi="Times New Roman"/>
          <w:color w:val="000000"/>
          <w:sz w:val="28"/>
          <w:szCs w:val="28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</w:t>
      </w:r>
      <w:r w:rsidRPr="005E68F0">
        <w:rPr>
          <w:rFonts w:ascii="Times New Roman" w:hAnsi="Times New Roman"/>
          <w:color w:val="000000"/>
          <w:sz w:val="28"/>
          <w:szCs w:val="28"/>
        </w:rPr>
        <w:t>е</w:t>
      </w:r>
      <w:r w:rsidRPr="005E68F0">
        <w:rPr>
          <w:rFonts w:ascii="Times New Roman" w:hAnsi="Times New Roman"/>
          <w:color w:val="000000"/>
          <w:sz w:val="28"/>
          <w:szCs w:val="28"/>
        </w:rPr>
        <w:t xml:space="preserve">ментам территориального деления с разделением объектов строительства на многоквартирные дома, индивидуальные жилые дома, общественные здания </w:t>
      </w:r>
      <w:r w:rsidR="005D1C59" w:rsidRPr="005E68F0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="005D1C59" w:rsidRPr="00222D3E">
        <w:rPr>
          <w:color w:val="auto"/>
          <w:sz w:val="28"/>
          <w:szCs w:val="28"/>
        </w:rPr>
        <w:t>производственные здания</w:t>
      </w:r>
      <w:r w:rsidR="005D1C59" w:rsidRPr="005E68F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68F0">
        <w:rPr>
          <w:rFonts w:ascii="Times New Roman" w:hAnsi="Times New Roman"/>
          <w:color w:val="000000"/>
          <w:sz w:val="28"/>
          <w:szCs w:val="28"/>
        </w:rPr>
        <w:t>промышленных предприятий по этапам – на каждый год первого 5-летнего периода и на последующие 5-летние периоды (далее – этапы)</w:t>
      </w:r>
      <w:bookmarkEnd w:id="2"/>
    </w:p>
    <w:p w:rsidR="00697D0E" w:rsidRPr="00222D3E" w:rsidRDefault="00697D0E" w:rsidP="005D315B">
      <w:pPr>
        <w:spacing w:after="0" w:line="240" w:lineRule="auto"/>
      </w:pPr>
    </w:p>
    <w:p w:rsidR="00697D0E" w:rsidRPr="00222D3E" w:rsidRDefault="00697D0E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proofErr w:type="spellStart"/>
      <w:r w:rsidRPr="00222D3E">
        <w:rPr>
          <w:rFonts w:ascii="Times New Roman" w:hAnsi="Times New Roman"/>
          <w:bCs/>
          <w:sz w:val="28"/>
          <w:szCs w:val="28"/>
          <w:shd w:val="clear" w:color="auto" w:fill="FFFFFF"/>
        </w:rPr>
        <w:t>Ванга́ш</w:t>
      </w:r>
      <w:proofErr w:type="spellEnd"/>
      <w:r w:rsidRPr="00222D3E">
        <w:rPr>
          <w:rFonts w:ascii="Times New Roman" w:hAnsi="Times New Roman"/>
          <w:sz w:val="28"/>
          <w:szCs w:val="28"/>
          <w:shd w:val="clear" w:color="auto" w:fill="FFFFFF"/>
        </w:rPr>
        <w:t> - посёлок в </w:t>
      </w:r>
      <w:hyperlink r:id="rId17" w:tooltip="Северо-Енисейский район Красноярского края" w:history="1">
        <w:r w:rsidRPr="00222D3E">
          <w:rPr>
            <w:rStyle w:val="ae"/>
            <w:rFonts w:ascii="Times New Roman" w:hAnsi="Times New Roman"/>
            <w:color w:val="auto"/>
            <w:sz w:val="28"/>
            <w:szCs w:val="28"/>
            <w:u w:val="none"/>
            <w:shd w:val="clear" w:color="auto" w:fill="FFFFFF"/>
          </w:rPr>
          <w:t>Северо-Енисейском районе</w:t>
        </w:r>
      </w:hyperlink>
      <w:r w:rsidRPr="00222D3E">
        <w:rPr>
          <w:rFonts w:ascii="Times New Roman" w:hAnsi="Times New Roman"/>
          <w:sz w:val="28"/>
          <w:szCs w:val="28"/>
          <w:shd w:val="clear" w:color="auto" w:fill="FFFFFF"/>
        </w:rPr>
        <w:t> </w:t>
      </w:r>
      <w:hyperlink r:id="rId18" w:history="1">
        <w:r w:rsidRPr="00222D3E">
          <w:rPr>
            <w:rStyle w:val="ae"/>
            <w:rFonts w:ascii="Times New Roman" w:hAnsi="Times New Roman"/>
            <w:color w:val="auto"/>
            <w:sz w:val="28"/>
            <w:szCs w:val="28"/>
            <w:u w:val="none"/>
            <w:shd w:val="clear" w:color="auto" w:fill="FFFFFF"/>
          </w:rPr>
          <w:t>Красноярского края</w:t>
        </w:r>
      </w:hyperlink>
      <w:r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образован в  1926 году (именовался </w:t>
      </w:r>
      <w:proofErr w:type="spellStart"/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Вангашской</w:t>
      </w:r>
      <w:proofErr w:type="spellEnd"/>
      <w:r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факторией). По итогам переписи того врем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ни на территории поселка было 2 хозяйства, состоящие из 3 мужчин и 3 женщин. Ближайшая школа</w:t>
      </w:r>
      <w:r w:rsidR="00174995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находилась на расстоянии 77 км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, а почтовое отделение – 75 км.</w:t>
      </w:r>
    </w:p>
    <w:p w:rsidR="007C0D4F" w:rsidRPr="00222D3E" w:rsidRDefault="00F61DAC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Еще д</w:t>
      </w:r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о 1918 года восьмидесяти километровая  река Вангаш считалась одной из золотоносных рек </w:t>
      </w:r>
      <w:proofErr w:type="spellStart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Северо</w:t>
      </w:r>
      <w:proofErr w:type="spellEnd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–Енисейского района со своим знаменитым притоком </w:t>
      </w:r>
      <w:proofErr w:type="spellStart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Актоликом</w:t>
      </w:r>
      <w:proofErr w:type="spellEnd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. На притоке реки </w:t>
      </w:r>
      <w:proofErr w:type="spellStart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Вангаш</w:t>
      </w:r>
      <w:proofErr w:type="spellEnd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gramStart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–</w:t>
      </w:r>
      <w:proofErr w:type="spellStart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А</w:t>
      </w:r>
      <w:proofErr w:type="gramEnd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>ктолике</w:t>
      </w:r>
      <w:proofErr w:type="spellEnd"/>
      <w:r w:rsidR="007C0D4F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работало 20 приисков, которыми было получено свыше 3058 пудов золота.</w:t>
      </w:r>
    </w:p>
    <w:p w:rsidR="007C0D4F" w:rsidRPr="00222D3E" w:rsidRDefault="007C0D4F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Основное население поселка работает на золотодобывающих предприятиях района: ООО АС «Прииск Дражный», ЗАО «Полюс»; в социальной сфере.</w:t>
      </w:r>
    </w:p>
    <w:p w:rsidR="0047021F" w:rsidRPr="00222D3E" w:rsidRDefault="0047021F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Поселок Вангаш расположен на слиянии рек Вангаш (от </w:t>
      </w:r>
      <w:proofErr w:type="gramStart"/>
      <w:r w:rsidRPr="00222D3E">
        <w:rPr>
          <w:rFonts w:ascii="Times New Roman" w:hAnsi="Times New Roman"/>
          <w:sz w:val="28"/>
          <w:szCs w:val="28"/>
        </w:rPr>
        <w:t>тунгусского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– 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мень) и </w:t>
      </w:r>
      <w:proofErr w:type="spellStart"/>
      <w:r w:rsidRPr="00222D3E">
        <w:rPr>
          <w:rFonts w:ascii="Times New Roman" w:hAnsi="Times New Roman"/>
          <w:sz w:val="28"/>
          <w:szCs w:val="28"/>
        </w:rPr>
        <w:t>Когня</w:t>
      </w:r>
      <w:proofErr w:type="spellEnd"/>
      <w:r w:rsidRPr="00222D3E">
        <w:rPr>
          <w:rFonts w:ascii="Times New Roman" w:hAnsi="Times New Roman"/>
          <w:sz w:val="28"/>
          <w:szCs w:val="28"/>
        </w:rPr>
        <w:t>. Территория поселка покрыта густым таежным лесом. Преобладают хвойные деревья: ель, пихта, подчиненное значение имеют сосна, кедр, лиственн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ца. Лиственные породы деревьев: береза, осина. Поймы рек и ручьев покрыты г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стой кустарниковой и травянистой растительностью.</w:t>
      </w:r>
    </w:p>
    <w:p w:rsidR="00317CCA" w:rsidRPr="00222D3E" w:rsidRDefault="007C0D4F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Расстояние до районного цент</w:t>
      </w:r>
      <w:r w:rsidR="00AF4F5E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ра </w:t>
      </w:r>
      <w:proofErr w:type="spellStart"/>
      <w:r w:rsidR="00AF4F5E" w:rsidRPr="00222D3E">
        <w:rPr>
          <w:rFonts w:ascii="Times New Roman" w:hAnsi="Times New Roman"/>
          <w:sz w:val="28"/>
          <w:szCs w:val="28"/>
          <w:shd w:val="clear" w:color="auto" w:fill="FFFFFF"/>
        </w:rPr>
        <w:t>гп</w:t>
      </w:r>
      <w:proofErr w:type="spellEnd"/>
      <w:r w:rsidR="00AF4F5E" w:rsidRPr="00222D3E">
        <w:rPr>
          <w:rFonts w:ascii="Times New Roman" w:hAnsi="Times New Roman"/>
          <w:sz w:val="28"/>
          <w:szCs w:val="28"/>
          <w:shd w:val="clear" w:color="auto" w:fill="FFFFFF"/>
        </w:rPr>
        <w:t> Северо-Енисейского 126 км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до г. Красн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222D3E">
        <w:rPr>
          <w:rFonts w:ascii="Times New Roman" w:hAnsi="Times New Roman"/>
          <w:sz w:val="28"/>
          <w:szCs w:val="28"/>
          <w:shd w:val="clear" w:color="auto" w:fill="FFFFFF"/>
        </w:rPr>
        <w:t>ярска 600 км.</w:t>
      </w:r>
      <w:r w:rsidRPr="00222D3E">
        <w:rPr>
          <w:rFonts w:ascii="Times New Roman" w:hAnsi="Times New Roman"/>
          <w:sz w:val="28"/>
          <w:szCs w:val="28"/>
          <w:vertAlign w:val="superscript"/>
        </w:rPr>
        <w:t> </w:t>
      </w:r>
      <w:r w:rsidR="00317CCA" w:rsidRPr="00222D3E">
        <w:rPr>
          <w:rFonts w:ascii="Times New Roman" w:hAnsi="Times New Roman"/>
          <w:sz w:val="28"/>
          <w:szCs w:val="28"/>
        </w:rPr>
        <w:t>Транспортное обслуживание производится круглый год автотран</w:t>
      </w:r>
      <w:r w:rsidR="00317CCA" w:rsidRPr="00222D3E">
        <w:rPr>
          <w:rFonts w:ascii="Times New Roman" w:hAnsi="Times New Roman"/>
          <w:sz w:val="28"/>
          <w:szCs w:val="28"/>
        </w:rPr>
        <w:t>с</w:t>
      </w:r>
      <w:r w:rsidR="00317CCA" w:rsidRPr="00222D3E">
        <w:rPr>
          <w:rFonts w:ascii="Times New Roman" w:hAnsi="Times New Roman"/>
          <w:sz w:val="28"/>
          <w:szCs w:val="28"/>
        </w:rPr>
        <w:t>портом. Пассажиры перевозятся рейсовым автобусом, который делает рейсы 3 раза в неделю.</w:t>
      </w:r>
    </w:p>
    <w:p w:rsidR="00FC67E3" w:rsidRPr="00222D3E" w:rsidRDefault="00180F11" w:rsidP="00024BA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ниям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которые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есе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ЕГРН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(р</w:t>
      </w:r>
      <w:r w:rsidRPr="00222D3E">
        <w:rPr>
          <w:rFonts w:ascii="Times New Roman" w:hAnsi="Times New Roman"/>
          <w:spacing w:val="-2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ес</w:t>
      </w:r>
      <w:r w:rsidRPr="00222D3E">
        <w:rPr>
          <w:rFonts w:ascii="Times New Roman" w:hAnsi="Times New Roman"/>
          <w:sz w:val="28"/>
          <w:szCs w:val="28"/>
        </w:rPr>
        <w:t>тро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ый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-1"/>
          <w:sz w:val="28"/>
          <w:szCs w:val="28"/>
        </w:rPr>
        <w:t>ме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24:3</w:t>
      </w:r>
      <w:r w:rsidRPr="00222D3E">
        <w:rPr>
          <w:rFonts w:ascii="Times New Roman" w:hAnsi="Times New Roman"/>
          <w:spacing w:val="7"/>
          <w:sz w:val="28"/>
          <w:szCs w:val="28"/>
        </w:rPr>
        <w:t>4</w:t>
      </w:r>
      <w:r w:rsidRPr="00222D3E">
        <w:rPr>
          <w:rFonts w:ascii="Times New Roman" w:hAnsi="Times New Roman"/>
          <w:spacing w:val="-1"/>
          <w:sz w:val="28"/>
          <w:szCs w:val="28"/>
        </w:rPr>
        <w:t>-</w:t>
      </w:r>
      <w:r w:rsidRPr="00222D3E">
        <w:rPr>
          <w:rFonts w:ascii="Times New Roman" w:hAnsi="Times New Roman"/>
          <w:sz w:val="28"/>
          <w:szCs w:val="28"/>
        </w:rPr>
        <w:t>4.4,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-1"/>
          <w:sz w:val="28"/>
          <w:szCs w:val="28"/>
        </w:rPr>
        <w:t>ме</w:t>
      </w:r>
      <w:r w:rsidRPr="00222D3E">
        <w:rPr>
          <w:rFonts w:ascii="Times New Roman" w:hAnsi="Times New Roman"/>
          <w:sz w:val="28"/>
          <w:szCs w:val="28"/>
        </w:rPr>
        <w:t>р до</w:t>
      </w:r>
      <w:r w:rsidRPr="00222D3E">
        <w:rPr>
          <w:rFonts w:ascii="Times New Roman" w:hAnsi="Times New Roman"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spacing w:val="-5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ме</w:t>
      </w:r>
      <w:r w:rsidRPr="00222D3E">
        <w:rPr>
          <w:rFonts w:ascii="Times New Roman" w:hAnsi="Times New Roman"/>
          <w:sz w:val="28"/>
          <w:szCs w:val="28"/>
        </w:rPr>
        <w:t>нта 1</w:t>
      </w:r>
      <w:r w:rsidRPr="00222D3E">
        <w:rPr>
          <w:rFonts w:ascii="Times New Roman" w:hAnsi="Times New Roman"/>
          <w:spacing w:val="-1"/>
          <w:sz w:val="28"/>
          <w:szCs w:val="28"/>
        </w:rPr>
        <w:t>-</w:t>
      </w:r>
      <w:r w:rsidRPr="00222D3E">
        <w:rPr>
          <w:rFonts w:ascii="Times New Roman" w:hAnsi="Times New Roman"/>
          <w:sz w:val="28"/>
          <w:szCs w:val="28"/>
        </w:rPr>
        <w:t xml:space="preserve">6/10628, </w:t>
      </w:r>
      <w:proofErr w:type="spellStart"/>
      <w:r w:rsidRPr="00222D3E">
        <w:rPr>
          <w:rFonts w:ascii="Times New Roman" w:hAnsi="Times New Roman"/>
          <w:spacing w:val="2"/>
          <w:sz w:val="28"/>
          <w:szCs w:val="28"/>
        </w:rPr>
        <w:t>вх</w:t>
      </w:r>
      <w:proofErr w:type="spellEnd"/>
      <w:r w:rsidRPr="00222D3E">
        <w:rPr>
          <w:rFonts w:ascii="Times New Roman" w:hAnsi="Times New Roman"/>
          <w:sz w:val="28"/>
          <w:szCs w:val="28"/>
        </w:rPr>
        <w:t>. 300</w:t>
      </w:r>
      <w:r w:rsidRPr="00222D3E">
        <w:rPr>
          <w:rFonts w:ascii="Times New Roman" w:hAnsi="Times New Roman"/>
          <w:spacing w:val="1"/>
          <w:sz w:val="28"/>
          <w:szCs w:val="28"/>
        </w:rPr>
        <w:t>0</w:t>
      </w:r>
      <w:r w:rsidRPr="00222D3E">
        <w:rPr>
          <w:rFonts w:ascii="Times New Roman" w:hAnsi="Times New Roman"/>
          <w:spacing w:val="-1"/>
          <w:sz w:val="28"/>
          <w:szCs w:val="28"/>
        </w:rPr>
        <w:t>-а</w:t>
      </w:r>
      <w:r w:rsidRPr="00222D3E">
        <w:rPr>
          <w:rFonts w:ascii="Times New Roman" w:hAnsi="Times New Roman"/>
          <w:sz w:val="28"/>
          <w:szCs w:val="28"/>
        </w:rPr>
        <w:t>, от 23.05.18)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п</w:t>
      </w:r>
      <w:r w:rsidRPr="00222D3E">
        <w:rPr>
          <w:rFonts w:ascii="Times New Roman" w:hAnsi="Times New Roman"/>
          <w:sz w:val="28"/>
          <w:szCs w:val="28"/>
        </w:rPr>
        <w:t>лощ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дь территории 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ш 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pacing w:val="2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та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 – 9</w:t>
      </w:r>
      <w:r w:rsidRPr="00222D3E">
        <w:rPr>
          <w:rFonts w:ascii="Times New Roman" w:hAnsi="Times New Roman"/>
          <w:spacing w:val="2"/>
          <w:sz w:val="28"/>
          <w:szCs w:val="28"/>
        </w:rPr>
        <w:t>0</w:t>
      </w:r>
      <w:r w:rsidRPr="00222D3E">
        <w:rPr>
          <w:rFonts w:ascii="Times New Roman" w:hAnsi="Times New Roman"/>
          <w:sz w:val="28"/>
          <w:szCs w:val="28"/>
        </w:rPr>
        <w:t>,62 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D52E71" w:rsidRPr="00222D3E">
        <w:rPr>
          <w:rFonts w:ascii="Times New Roman" w:hAnsi="Times New Roman"/>
          <w:sz w:val="28"/>
          <w:szCs w:val="28"/>
          <w:shd w:val="clear" w:color="auto" w:fill="FFFFFF"/>
        </w:rPr>
        <w:t>Согласно проекта</w:t>
      </w:r>
      <w:proofErr w:type="gramEnd"/>
      <w:r w:rsidR="00D52E71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 внесения изменений в генерал</w:t>
      </w:r>
      <w:r w:rsidR="00D52E71" w:rsidRPr="00222D3E">
        <w:rPr>
          <w:rFonts w:ascii="Times New Roman" w:hAnsi="Times New Roman"/>
          <w:sz w:val="28"/>
          <w:szCs w:val="28"/>
          <w:shd w:val="clear" w:color="auto" w:fill="FFFFFF"/>
        </w:rPr>
        <w:t>ь</w:t>
      </w:r>
      <w:r w:rsidR="00D52E71" w:rsidRPr="00222D3E">
        <w:rPr>
          <w:rFonts w:ascii="Times New Roman" w:hAnsi="Times New Roman"/>
          <w:sz w:val="28"/>
          <w:szCs w:val="28"/>
          <w:shd w:val="clear" w:color="auto" w:fill="FFFFFF"/>
        </w:rPr>
        <w:t xml:space="preserve">ный план п. Вангаш от 2019 года граница населенного пункта стоит на кадастровом учете и остается неизменной. </w:t>
      </w:r>
      <w:r w:rsidR="00D52E71" w:rsidRPr="00222D3E">
        <w:rPr>
          <w:rFonts w:ascii="Times New Roman" w:hAnsi="Times New Roman"/>
          <w:sz w:val="28"/>
          <w:szCs w:val="28"/>
        </w:rPr>
        <w:t>На п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р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D52E71" w:rsidRPr="00222D3E">
        <w:rPr>
          <w:rFonts w:ascii="Times New Roman" w:hAnsi="Times New Roman"/>
          <w:sz w:val="28"/>
          <w:szCs w:val="28"/>
        </w:rPr>
        <w:t>п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кт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>ив</w:t>
      </w:r>
      <w:r w:rsidR="00D52E71" w:rsidRPr="00222D3E">
        <w:rPr>
          <w:rFonts w:ascii="Times New Roman" w:hAnsi="Times New Roman"/>
          <w:sz w:val="28"/>
          <w:szCs w:val="28"/>
        </w:rPr>
        <w:t>у</w:t>
      </w:r>
      <w:r w:rsidR="00D52E71"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г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н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р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D52E71" w:rsidRPr="00222D3E">
        <w:rPr>
          <w:rFonts w:ascii="Times New Roman" w:hAnsi="Times New Roman"/>
          <w:sz w:val="28"/>
          <w:szCs w:val="28"/>
        </w:rPr>
        <w:t>льным</w:t>
      </w:r>
      <w:r w:rsidR="00D52E71"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пл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D52E71" w:rsidRPr="00222D3E">
        <w:rPr>
          <w:rFonts w:ascii="Times New Roman" w:hAnsi="Times New Roman"/>
          <w:sz w:val="28"/>
          <w:szCs w:val="28"/>
        </w:rPr>
        <w:t>ном</w:t>
      </w:r>
      <w:r w:rsidR="00D52E71"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пр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pacing w:val="4"/>
          <w:sz w:val="28"/>
          <w:szCs w:val="28"/>
        </w:rPr>
        <w:t>д</w:t>
      </w:r>
      <w:r w:rsidR="00D52E71" w:rsidRPr="00222D3E">
        <w:rPr>
          <w:rFonts w:ascii="Times New Roman" w:hAnsi="Times New Roman"/>
          <w:spacing w:val="-5"/>
          <w:sz w:val="28"/>
          <w:szCs w:val="28"/>
        </w:rPr>
        <w:t>у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>с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ма</w:t>
      </w:r>
      <w:r w:rsidR="00D52E71" w:rsidRPr="00222D3E">
        <w:rPr>
          <w:rFonts w:ascii="Times New Roman" w:hAnsi="Times New Roman"/>
          <w:spacing w:val="2"/>
          <w:sz w:val="28"/>
          <w:szCs w:val="28"/>
        </w:rPr>
        <w:t>т</w:t>
      </w:r>
      <w:r w:rsidR="00D52E71" w:rsidRPr="00222D3E">
        <w:rPr>
          <w:rFonts w:ascii="Times New Roman" w:hAnsi="Times New Roman"/>
          <w:sz w:val="28"/>
          <w:szCs w:val="28"/>
        </w:rPr>
        <w:t>р</w:t>
      </w:r>
      <w:r w:rsidR="00D52E71" w:rsidRPr="00222D3E">
        <w:rPr>
          <w:rFonts w:ascii="Times New Roman" w:hAnsi="Times New Roman"/>
          <w:sz w:val="28"/>
          <w:szCs w:val="28"/>
        </w:rPr>
        <w:t>и</w:t>
      </w:r>
      <w:r w:rsidR="00D52E71" w:rsidRPr="00222D3E">
        <w:rPr>
          <w:rFonts w:ascii="Times New Roman" w:hAnsi="Times New Roman"/>
          <w:sz w:val="28"/>
          <w:szCs w:val="28"/>
        </w:rPr>
        <w:t>в</w:t>
      </w:r>
      <w:r w:rsidR="00D52E71" w:rsidRPr="00222D3E">
        <w:rPr>
          <w:rFonts w:ascii="Times New Roman" w:hAnsi="Times New Roman"/>
          <w:spacing w:val="-2"/>
          <w:sz w:val="28"/>
          <w:szCs w:val="28"/>
        </w:rPr>
        <w:t>а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тся</w:t>
      </w:r>
      <w:r w:rsidR="00D52E71"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н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зн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ач</w:t>
      </w:r>
      <w:r w:rsidR="00D52E71" w:rsidRPr="00222D3E">
        <w:rPr>
          <w:rFonts w:ascii="Times New Roman" w:hAnsi="Times New Roman"/>
          <w:sz w:val="28"/>
          <w:szCs w:val="28"/>
        </w:rPr>
        <w:t>итель</w:t>
      </w:r>
      <w:r w:rsidR="00D52E71" w:rsidRPr="00222D3E">
        <w:rPr>
          <w:rFonts w:ascii="Times New Roman" w:hAnsi="Times New Roman"/>
          <w:spacing w:val="-2"/>
          <w:sz w:val="28"/>
          <w:szCs w:val="28"/>
        </w:rPr>
        <w:t>н</w:t>
      </w:r>
      <w:r w:rsidR="00D52E71" w:rsidRPr="00222D3E">
        <w:rPr>
          <w:rFonts w:ascii="Times New Roman" w:hAnsi="Times New Roman"/>
          <w:sz w:val="28"/>
          <w:szCs w:val="28"/>
        </w:rPr>
        <w:t>ое</w:t>
      </w:r>
      <w:r w:rsidR="00D52E71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pacing w:val="-5"/>
          <w:sz w:val="28"/>
          <w:szCs w:val="28"/>
        </w:rPr>
        <w:t>у</w:t>
      </w:r>
      <w:r w:rsidR="00D52E71" w:rsidRPr="00222D3E">
        <w:rPr>
          <w:rFonts w:ascii="Times New Roman" w:hAnsi="Times New Roman"/>
          <w:sz w:val="28"/>
          <w:szCs w:val="28"/>
        </w:rPr>
        <w:t>в</w:t>
      </w:r>
      <w:r w:rsidR="00D52E71" w:rsidRPr="00222D3E">
        <w:rPr>
          <w:rFonts w:ascii="Times New Roman" w:hAnsi="Times New Roman"/>
          <w:spacing w:val="-2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л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>ич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ние</w:t>
      </w:r>
      <w:r w:rsidR="00D52E71"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территор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>и</w:t>
      </w:r>
      <w:r w:rsidR="00D52E71" w:rsidRPr="00222D3E">
        <w:rPr>
          <w:rFonts w:ascii="Times New Roman" w:hAnsi="Times New Roman"/>
          <w:sz w:val="28"/>
          <w:szCs w:val="28"/>
        </w:rPr>
        <w:t>й жилой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D52E71" w:rsidRPr="00222D3E">
        <w:rPr>
          <w:rFonts w:ascii="Times New Roman" w:hAnsi="Times New Roman"/>
          <w:sz w:val="28"/>
          <w:szCs w:val="28"/>
        </w:rPr>
        <w:t>з</w:t>
      </w:r>
      <w:r w:rsidR="00D52E71" w:rsidRPr="00222D3E">
        <w:rPr>
          <w:rFonts w:ascii="Times New Roman" w:hAnsi="Times New Roman"/>
          <w:spacing w:val="-3"/>
          <w:sz w:val="28"/>
          <w:szCs w:val="28"/>
        </w:rPr>
        <w:t>о</w:t>
      </w:r>
      <w:r w:rsidR="00D52E71" w:rsidRPr="00222D3E">
        <w:rPr>
          <w:rFonts w:ascii="Times New Roman" w:hAnsi="Times New Roman"/>
          <w:sz w:val="28"/>
          <w:szCs w:val="28"/>
        </w:rPr>
        <w:t>ны, общ</w:t>
      </w:r>
      <w:r w:rsidR="00D52E71" w:rsidRPr="00222D3E">
        <w:rPr>
          <w:rFonts w:ascii="Times New Roman" w:hAnsi="Times New Roman"/>
          <w:spacing w:val="-2"/>
          <w:sz w:val="28"/>
          <w:szCs w:val="28"/>
        </w:rPr>
        <w:t>е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D52E71" w:rsidRPr="00222D3E">
        <w:rPr>
          <w:rFonts w:ascii="Times New Roman" w:hAnsi="Times New Roman"/>
          <w:sz w:val="28"/>
          <w:szCs w:val="28"/>
        </w:rPr>
        <w:t>тв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D52E71" w:rsidRPr="00222D3E">
        <w:rPr>
          <w:rFonts w:ascii="Times New Roman" w:hAnsi="Times New Roman"/>
          <w:sz w:val="28"/>
          <w:szCs w:val="28"/>
        </w:rPr>
        <w:t>нн</w:t>
      </w:r>
      <w:r w:rsidR="00D52E71" w:rsidRPr="00222D3E">
        <w:rPr>
          <w:rFonts w:ascii="Times New Roman" w:hAnsi="Times New Roman"/>
          <w:spacing w:val="1"/>
          <w:sz w:val="28"/>
          <w:szCs w:val="28"/>
        </w:rPr>
        <w:t>о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-</w:t>
      </w:r>
      <w:r w:rsidR="00D52E71" w:rsidRPr="00222D3E">
        <w:rPr>
          <w:rFonts w:ascii="Times New Roman" w:hAnsi="Times New Roman"/>
          <w:sz w:val="28"/>
          <w:szCs w:val="28"/>
        </w:rPr>
        <w:t>д</w:t>
      </w:r>
      <w:r w:rsidR="00D52E71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FC67E3" w:rsidRPr="00222D3E">
        <w:rPr>
          <w:rFonts w:ascii="Times New Roman" w:hAnsi="Times New Roman"/>
          <w:sz w:val="28"/>
          <w:szCs w:val="28"/>
        </w:rPr>
        <w:t>ловой зоны, ко</w:t>
      </w:r>
      <w:r w:rsidR="00FC67E3" w:rsidRPr="00222D3E">
        <w:rPr>
          <w:rFonts w:ascii="Times New Roman" w:hAnsi="Times New Roman"/>
          <w:spacing w:val="-1"/>
          <w:sz w:val="28"/>
          <w:szCs w:val="28"/>
        </w:rPr>
        <w:t>м</w:t>
      </w:r>
      <w:r w:rsidR="00FC67E3" w:rsidRPr="00222D3E">
        <w:rPr>
          <w:rFonts w:ascii="Times New Roman" w:hAnsi="Times New Roman"/>
          <w:spacing w:val="-4"/>
          <w:sz w:val="28"/>
          <w:szCs w:val="28"/>
        </w:rPr>
        <w:t>м</w:t>
      </w:r>
      <w:r w:rsidR="00FC67E3" w:rsidRPr="00222D3E">
        <w:rPr>
          <w:rFonts w:ascii="Times New Roman" w:hAnsi="Times New Roman"/>
          <w:spacing w:val="-5"/>
          <w:sz w:val="28"/>
          <w:szCs w:val="28"/>
        </w:rPr>
        <w:t>у</w:t>
      </w:r>
      <w:r w:rsidR="00FC67E3" w:rsidRPr="00222D3E">
        <w:rPr>
          <w:rFonts w:ascii="Times New Roman" w:hAnsi="Times New Roman"/>
          <w:spacing w:val="3"/>
          <w:sz w:val="28"/>
          <w:szCs w:val="28"/>
        </w:rPr>
        <w:t>н</w:t>
      </w:r>
      <w:r w:rsidR="00FC67E3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FC67E3" w:rsidRPr="00222D3E">
        <w:rPr>
          <w:rFonts w:ascii="Times New Roman" w:hAnsi="Times New Roman"/>
          <w:sz w:val="28"/>
          <w:szCs w:val="28"/>
        </w:rPr>
        <w:t>льн</w:t>
      </w:r>
      <w:r w:rsidR="00FC67E3" w:rsidRPr="00222D3E">
        <w:rPr>
          <w:rFonts w:ascii="Times New Roman" w:hAnsi="Times New Roman"/>
          <w:spacing w:val="1"/>
          <w:sz w:val="28"/>
          <w:szCs w:val="28"/>
        </w:rPr>
        <w:t>о</w:t>
      </w:r>
      <w:r w:rsidR="00FC67E3" w:rsidRPr="00222D3E">
        <w:rPr>
          <w:rFonts w:ascii="Times New Roman" w:hAnsi="Times New Roman"/>
          <w:spacing w:val="-1"/>
          <w:sz w:val="28"/>
          <w:szCs w:val="28"/>
        </w:rPr>
        <w:t>-с</w:t>
      </w:r>
      <w:r w:rsidR="00FC67E3" w:rsidRPr="00222D3E">
        <w:rPr>
          <w:rFonts w:ascii="Times New Roman" w:hAnsi="Times New Roman"/>
          <w:sz w:val="28"/>
          <w:szCs w:val="28"/>
        </w:rPr>
        <w:t>кл</w:t>
      </w:r>
      <w:r w:rsidR="00FC67E3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FC67E3" w:rsidRPr="00222D3E">
        <w:rPr>
          <w:rFonts w:ascii="Times New Roman" w:hAnsi="Times New Roman"/>
          <w:sz w:val="28"/>
          <w:szCs w:val="28"/>
        </w:rPr>
        <w:t>д</w:t>
      </w:r>
      <w:r w:rsidR="00FC67E3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FC67E3" w:rsidRPr="00222D3E">
        <w:rPr>
          <w:rFonts w:ascii="Times New Roman" w:hAnsi="Times New Roman"/>
          <w:sz w:val="28"/>
          <w:szCs w:val="28"/>
        </w:rPr>
        <w:t>кой</w:t>
      </w:r>
      <w:r w:rsidR="00FC67E3"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67E3" w:rsidRPr="00222D3E">
        <w:rPr>
          <w:rFonts w:ascii="Times New Roman" w:hAnsi="Times New Roman"/>
          <w:sz w:val="28"/>
          <w:szCs w:val="28"/>
        </w:rPr>
        <w:t>зо</w:t>
      </w:r>
      <w:r w:rsidR="00FC67E3" w:rsidRPr="00222D3E">
        <w:rPr>
          <w:rFonts w:ascii="Times New Roman" w:hAnsi="Times New Roman"/>
          <w:spacing w:val="-2"/>
          <w:sz w:val="28"/>
          <w:szCs w:val="28"/>
        </w:rPr>
        <w:t>н</w:t>
      </w:r>
      <w:r w:rsidR="00FC67E3" w:rsidRPr="00222D3E">
        <w:rPr>
          <w:rFonts w:ascii="Times New Roman" w:hAnsi="Times New Roman"/>
          <w:sz w:val="28"/>
          <w:szCs w:val="28"/>
        </w:rPr>
        <w:t xml:space="preserve">ы </w:t>
      </w:r>
      <w:proofErr w:type="gramStart"/>
      <w:r w:rsidR="00FC67E3" w:rsidRPr="00222D3E">
        <w:rPr>
          <w:rFonts w:ascii="Times New Roman" w:hAnsi="Times New Roman"/>
          <w:sz w:val="28"/>
          <w:szCs w:val="28"/>
        </w:rPr>
        <w:t>согласно таблицы</w:t>
      </w:r>
      <w:proofErr w:type="gramEnd"/>
      <w:r w:rsidR="00FC67E3" w:rsidRPr="00222D3E">
        <w:rPr>
          <w:rFonts w:ascii="Times New Roman" w:hAnsi="Times New Roman"/>
          <w:sz w:val="28"/>
          <w:szCs w:val="28"/>
        </w:rPr>
        <w:t xml:space="preserve"> 1.1.</w:t>
      </w:r>
    </w:p>
    <w:p w:rsidR="007E67F6" w:rsidRPr="00222D3E" w:rsidRDefault="007E67F6" w:rsidP="005D315B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</w:p>
    <w:p w:rsidR="00D52E71" w:rsidRPr="00222D3E" w:rsidRDefault="00D52E71" w:rsidP="005D315B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 xml:space="preserve">Таблица 1.1. Застройка жилыми домами и общественными зданиями </w:t>
      </w:r>
    </w:p>
    <w:p w:rsidR="00D52E71" w:rsidRPr="00222D3E" w:rsidRDefault="00D52E71" w:rsidP="005D315B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п. Вангаш</w:t>
      </w:r>
    </w:p>
    <w:tbl>
      <w:tblPr>
        <w:tblW w:w="9945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48"/>
        <w:gridCol w:w="4277"/>
        <w:gridCol w:w="1542"/>
        <w:gridCol w:w="1653"/>
        <w:gridCol w:w="1825"/>
      </w:tblGrid>
      <w:tr w:rsidR="00180F11" w:rsidRPr="005E68F0" w:rsidTr="00E925C8">
        <w:trPr>
          <w:trHeight w:hRule="exact" w:val="850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firstLine="52"/>
              <w:jc w:val="center"/>
            </w:pPr>
            <w:r w:rsidRPr="00222D3E">
              <w:rPr>
                <w:b/>
                <w:bCs/>
              </w:rPr>
              <w:t xml:space="preserve">№ </w:t>
            </w:r>
            <w:proofErr w:type="gramStart"/>
            <w:r w:rsidRPr="00222D3E">
              <w:rPr>
                <w:b/>
                <w:bCs/>
              </w:rPr>
              <w:t>п</w:t>
            </w:r>
            <w:proofErr w:type="gramEnd"/>
            <w:r w:rsidRPr="00222D3E">
              <w:rPr>
                <w:b/>
                <w:bCs/>
              </w:rPr>
              <w:t>/п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6"/>
                <w:szCs w:val="26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На</w:t>
            </w:r>
            <w:r w:rsidRPr="00222D3E">
              <w:rPr>
                <w:b/>
                <w:bCs/>
                <w:spacing w:val="1"/>
              </w:rPr>
              <w:t>и</w:t>
            </w:r>
            <w:r w:rsidRPr="00222D3E">
              <w:rPr>
                <w:b/>
                <w:bCs/>
              </w:rPr>
              <w:t>м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нование</w:t>
            </w:r>
            <w:r w:rsidRPr="00222D3E">
              <w:rPr>
                <w:b/>
                <w:bCs/>
                <w:spacing w:val="-1"/>
              </w:rPr>
              <w:t xml:space="preserve"> </w:t>
            </w:r>
            <w:r w:rsidRPr="00222D3E">
              <w:rPr>
                <w:b/>
                <w:bCs/>
              </w:rPr>
              <w:t>п</w:t>
            </w:r>
            <w:r w:rsidRPr="00222D3E">
              <w:rPr>
                <w:b/>
                <w:bCs/>
                <w:spacing w:val="-3"/>
              </w:rPr>
              <w:t>о</w:t>
            </w:r>
            <w:r w:rsidRPr="00222D3E">
              <w:rPr>
                <w:b/>
                <w:bCs/>
              </w:rPr>
              <w:t>каза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</w:rPr>
              <w:t>ля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83" w:firstLine="98"/>
              <w:jc w:val="center"/>
            </w:pPr>
            <w:r w:rsidRPr="00222D3E">
              <w:rPr>
                <w:b/>
                <w:bCs/>
              </w:rPr>
              <w:t>Еди</w:t>
            </w:r>
            <w:r w:rsidRPr="00222D3E">
              <w:rPr>
                <w:b/>
                <w:bCs/>
                <w:spacing w:val="-2"/>
              </w:rPr>
              <w:t>н</w:t>
            </w:r>
            <w:r w:rsidRPr="00222D3E">
              <w:rPr>
                <w:b/>
                <w:bCs/>
              </w:rPr>
              <w:t>ица изм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р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</w:rPr>
              <w:t>ния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72" w:hanging="176"/>
              <w:jc w:val="center"/>
            </w:pPr>
            <w:r w:rsidRPr="00222D3E">
              <w:rPr>
                <w:b/>
                <w:bCs/>
              </w:rPr>
              <w:t>Совре</w:t>
            </w:r>
            <w:r w:rsidRPr="00222D3E">
              <w:rPr>
                <w:b/>
                <w:bCs/>
                <w:spacing w:val="-1"/>
              </w:rPr>
              <w:t>ме</w:t>
            </w:r>
            <w:r w:rsidRPr="00222D3E">
              <w:rPr>
                <w:b/>
                <w:bCs/>
              </w:rPr>
              <w:t xml:space="preserve">нное 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о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оян</w:t>
            </w:r>
            <w:r w:rsidRPr="00222D3E">
              <w:rPr>
                <w:b/>
                <w:bCs/>
                <w:spacing w:val="1"/>
              </w:rPr>
              <w:t>и</w:t>
            </w:r>
            <w:r w:rsidRPr="00222D3E">
              <w:rPr>
                <w:b/>
                <w:bCs/>
              </w:rPr>
              <w:t>е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15" w:right="212"/>
              <w:jc w:val="center"/>
            </w:pPr>
            <w:proofErr w:type="spellStart"/>
            <w:r w:rsidRPr="00222D3E">
              <w:rPr>
                <w:b/>
                <w:bCs/>
                <w:spacing w:val="-3"/>
              </w:rPr>
              <w:t>Р</w:t>
            </w:r>
            <w:r w:rsidRPr="00222D3E">
              <w:rPr>
                <w:b/>
                <w:bCs/>
              </w:rPr>
              <w:t>а</w:t>
            </w:r>
            <w:r w:rsidRPr="00222D3E">
              <w:rPr>
                <w:b/>
                <w:bCs/>
                <w:spacing w:val="1"/>
              </w:rPr>
              <w:t>с</w:t>
            </w:r>
            <w:r w:rsidRPr="00222D3E">
              <w:rPr>
                <w:b/>
                <w:bCs/>
                <w:spacing w:val="-1"/>
              </w:rPr>
              <w:t>ч</w:t>
            </w:r>
            <w:proofErr w:type="spellEnd"/>
            <w:r w:rsidRPr="00222D3E">
              <w:rPr>
                <w:b/>
                <w:bCs/>
              </w:rPr>
              <w:t xml:space="preserve">. 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ро</w:t>
            </w:r>
            <w:r w:rsidRPr="00222D3E">
              <w:rPr>
                <w:b/>
                <w:bCs/>
                <w:spacing w:val="1"/>
              </w:rPr>
              <w:t>к</w:t>
            </w:r>
            <w:r w:rsidRPr="00222D3E">
              <w:rPr>
                <w:b/>
                <w:bCs/>
              </w:rPr>
              <w:t xml:space="preserve">, в 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 xml:space="preserve">ом </w:t>
            </w:r>
            <w:r w:rsidRPr="00222D3E">
              <w:rPr>
                <w:b/>
                <w:bCs/>
                <w:spacing w:val="-2"/>
              </w:rPr>
              <w:t>ч</w:t>
            </w:r>
            <w:r w:rsidRPr="00222D3E">
              <w:rPr>
                <w:b/>
                <w:bCs/>
              </w:rPr>
              <w:t>и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ле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83" w:right="379"/>
              <w:jc w:val="center"/>
            </w:pPr>
            <w:r w:rsidRPr="00222D3E">
              <w:rPr>
                <w:b/>
                <w:bCs/>
              </w:rPr>
              <w:t>I о</w:t>
            </w:r>
            <w:r w:rsidRPr="00222D3E">
              <w:rPr>
                <w:b/>
                <w:bCs/>
                <w:spacing w:val="-1"/>
              </w:rPr>
              <w:t>че</w:t>
            </w:r>
            <w:r w:rsidRPr="00222D3E">
              <w:rPr>
                <w:b/>
                <w:bCs/>
              </w:rPr>
              <w:t>р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</w:rPr>
              <w:t>дь</w:t>
            </w:r>
          </w:p>
        </w:tc>
      </w:tr>
      <w:tr w:rsidR="00180F11" w:rsidRPr="005E68F0" w:rsidTr="00E925C8">
        <w:trPr>
          <w:trHeight w:hRule="exact" w:val="1399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4"/>
                <w:szCs w:val="14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both"/>
            </w:pPr>
            <w:r w:rsidRPr="00222D3E">
              <w:rPr>
                <w:b/>
                <w:bCs/>
              </w:rPr>
              <w:t>Пл</w:t>
            </w:r>
            <w:r w:rsidRPr="00222D3E">
              <w:rPr>
                <w:b/>
                <w:bCs/>
                <w:spacing w:val="2"/>
              </w:rPr>
              <w:t>о</w:t>
            </w:r>
            <w:r w:rsidRPr="00222D3E">
              <w:rPr>
                <w:b/>
                <w:bCs/>
                <w:spacing w:val="-6"/>
              </w:rPr>
              <w:t>щ</w:t>
            </w:r>
            <w:r w:rsidRPr="00222D3E">
              <w:rPr>
                <w:b/>
                <w:bCs/>
              </w:rPr>
              <w:t xml:space="preserve">адь </w:t>
            </w:r>
            <w:r w:rsidRPr="00222D3E">
              <w:rPr>
                <w:b/>
                <w:bCs/>
                <w:spacing w:val="2"/>
              </w:rPr>
              <w:t>т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</w:rPr>
              <w:t>рр</w:t>
            </w:r>
            <w:r w:rsidRPr="00222D3E">
              <w:rPr>
                <w:b/>
                <w:bCs/>
                <w:spacing w:val="-2"/>
              </w:rPr>
              <w:t>и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ор</w:t>
            </w:r>
            <w:r w:rsidRPr="00222D3E">
              <w:rPr>
                <w:b/>
                <w:bCs/>
                <w:spacing w:val="-2"/>
              </w:rPr>
              <w:t>и</w:t>
            </w:r>
            <w:r w:rsidRPr="00222D3E">
              <w:rPr>
                <w:b/>
                <w:bCs/>
              </w:rPr>
              <w:t>и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 w:right="2191"/>
              <w:jc w:val="both"/>
            </w:pPr>
            <w:r w:rsidRPr="00222D3E">
              <w:rPr>
                <w:b/>
                <w:bCs/>
              </w:rPr>
              <w:t>п. Ван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  <w:spacing w:val="2"/>
              </w:rPr>
              <w:t>а</w:t>
            </w:r>
            <w:r w:rsidRPr="00222D3E">
              <w:rPr>
                <w:b/>
                <w:bCs/>
                <w:spacing w:val="-6"/>
              </w:rPr>
              <w:t>ш</w:t>
            </w:r>
            <w:r w:rsidRPr="00222D3E">
              <w:rPr>
                <w:b/>
                <w:bCs/>
              </w:rPr>
              <w:t>, в</w:t>
            </w:r>
            <w:r w:rsidRPr="00222D3E">
              <w:rPr>
                <w:b/>
                <w:bCs/>
                <w:spacing w:val="1"/>
              </w:rPr>
              <w:t>с</w:t>
            </w:r>
            <w:r w:rsidRPr="00222D3E">
              <w:rPr>
                <w:b/>
                <w:bCs/>
                <w:spacing w:val="-1"/>
              </w:rPr>
              <w:t>ег</w:t>
            </w:r>
            <w:r w:rsidRPr="00222D3E">
              <w:rPr>
                <w:b/>
                <w:bCs/>
              </w:rPr>
              <w:t xml:space="preserve">о, в 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 xml:space="preserve">ом </w:t>
            </w:r>
            <w:r w:rsidRPr="00222D3E">
              <w:rPr>
                <w:b/>
                <w:bCs/>
                <w:spacing w:val="-2"/>
              </w:rPr>
              <w:t>ч</w:t>
            </w:r>
            <w:r w:rsidRPr="00222D3E">
              <w:rPr>
                <w:b/>
                <w:bCs/>
              </w:rPr>
              <w:t>и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: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 w:right="678"/>
              <w:jc w:val="both"/>
            </w:pPr>
            <w:r w:rsidRPr="00222D3E">
              <w:rPr>
                <w:b/>
                <w:bCs/>
                <w:spacing w:val="-3"/>
              </w:rPr>
              <w:t>ф</w:t>
            </w:r>
            <w:r w:rsidRPr="00222D3E">
              <w:rPr>
                <w:b/>
                <w:bCs/>
              </w:rPr>
              <w:t xml:space="preserve">ункциональных </w:t>
            </w:r>
            <w:r w:rsidRPr="00222D3E">
              <w:rPr>
                <w:b/>
                <w:bCs/>
                <w:spacing w:val="-1"/>
              </w:rPr>
              <w:t>з</w:t>
            </w:r>
            <w:r w:rsidRPr="00222D3E">
              <w:rPr>
                <w:b/>
                <w:bCs/>
              </w:rPr>
              <w:t xml:space="preserve">он в 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ранице на</w:t>
            </w:r>
            <w:r w:rsidRPr="00222D3E">
              <w:rPr>
                <w:b/>
                <w:bCs/>
                <w:spacing w:val="-1"/>
              </w:rPr>
              <w:t>се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</w:rPr>
              <w:t>нно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о пунк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4"/>
                <w:szCs w:val="14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51" w:right="549"/>
              <w:jc w:val="center"/>
            </w:pPr>
            <w:r w:rsidRPr="00222D3E">
              <w:rPr>
                <w:b/>
                <w:bCs/>
                <w:spacing w:val="-1"/>
              </w:rPr>
              <w:t>га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4"/>
                <w:szCs w:val="14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rPr>
                <w:b/>
                <w:bCs/>
              </w:rPr>
              <w:t>90,62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4"/>
                <w:szCs w:val="14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rPr>
                <w:b/>
                <w:bCs/>
              </w:rPr>
              <w:t>90,62</w:t>
            </w:r>
          </w:p>
        </w:tc>
      </w:tr>
      <w:tr w:rsidR="00180F11" w:rsidRPr="005E68F0" w:rsidTr="00E925C8">
        <w:trPr>
          <w:trHeight w:hRule="exact" w:val="571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</w:t>
            </w:r>
            <w:r w:rsidRPr="00222D3E">
              <w:t>з</w:t>
            </w:r>
            <w:r w:rsidRPr="00222D3E">
              <w:rPr>
                <w:spacing w:val="-1"/>
              </w:rPr>
              <w:t>ас</w:t>
            </w:r>
            <w:r w:rsidRPr="00222D3E">
              <w:t>тро</w:t>
            </w:r>
            <w:r w:rsidRPr="00222D3E">
              <w:rPr>
                <w:spacing w:val="1"/>
              </w:rPr>
              <w:t>й</w:t>
            </w:r>
            <w:r w:rsidRPr="00222D3E">
              <w:t>ки</w:t>
            </w:r>
            <w:r w:rsidRPr="00222D3E">
              <w:rPr>
                <w:spacing w:val="-2"/>
              </w:rPr>
              <w:t xml:space="preserve"> </w:t>
            </w:r>
            <w:proofErr w:type="gramStart"/>
            <w:r w:rsidRPr="00222D3E">
              <w:t>ин</w:t>
            </w:r>
            <w:r w:rsidRPr="00222D3E">
              <w:rPr>
                <w:spacing w:val="-3"/>
              </w:rPr>
              <w:t>д</w:t>
            </w:r>
            <w:r w:rsidRPr="00222D3E">
              <w:t>ив</w:t>
            </w:r>
            <w:r w:rsidRPr="00222D3E">
              <w:rPr>
                <w:spacing w:val="-2"/>
              </w:rPr>
              <w:t>и</w:t>
            </w:r>
            <w:r w:rsidRPr="00222D3E">
              <w:rPr>
                <w:spacing w:val="2"/>
              </w:rPr>
              <w:t>д</w:t>
            </w:r>
            <w:r w:rsidRPr="00222D3E">
              <w:rPr>
                <w:spacing w:val="-5"/>
              </w:rPr>
              <w:t>у</w:t>
            </w:r>
            <w:r w:rsidRPr="00222D3E">
              <w:rPr>
                <w:spacing w:val="-1"/>
              </w:rPr>
              <w:t>а</w:t>
            </w:r>
            <w:r w:rsidRPr="00222D3E">
              <w:t>льны</w:t>
            </w:r>
            <w:r w:rsidRPr="00222D3E">
              <w:rPr>
                <w:spacing w:val="-2"/>
              </w:rPr>
              <w:t>м</w:t>
            </w:r>
            <w:r w:rsidRPr="00222D3E">
              <w:t>и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жилы</w:t>
            </w:r>
            <w:r w:rsidRPr="00222D3E">
              <w:rPr>
                <w:spacing w:val="-1"/>
              </w:rPr>
              <w:t>м</w:t>
            </w:r>
            <w:r w:rsidRPr="00222D3E">
              <w:t>и дом</w:t>
            </w:r>
            <w:r w:rsidRPr="00222D3E">
              <w:rPr>
                <w:spacing w:val="-2"/>
              </w:rPr>
              <w:t>а</w:t>
            </w:r>
            <w:r w:rsidRPr="00222D3E">
              <w:rPr>
                <w:spacing w:val="-1"/>
              </w:rPr>
              <w:t>м</w:t>
            </w:r>
            <w:r w:rsidRPr="00222D3E">
              <w:t>и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"/>
              <w:jc w:val="center"/>
            </w:pPr>
            <w:r w:rsidRPr="00222D3E">
              <w:t>га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16,4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20,2</w:t>
            </w:r>
          </w:p>
        </w:tc>
      </w:tr>
      <w:tr w:rsidR="00180F11" w:rsidRPr="005E68F0" w:rsidTr="00E925C8">
        <w:trPr>
          <w:trHeight w:hRule="exact" w:val="34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Общ</w:t>
            </w:r>
            <w:r w:rsidRPr="00222D3E">
              <w:rPr>
                <w:spacing w:val="-2"/>
              </w:rPr>
              <w:t>е</w:t>
            </w:r>
            <w:r w:rsidRPr="00222D3E">
              <w:rPr>
                <w:spacing w:val="-1"/>
              </w:rPr>
              <w:t>с</w:t>
            </w:r>
            <w:r w:rsidRPr="00222D3E">
              <w:t>тв</w:t>
            </w:r>
            <w:r w:rsidRPr="00222D3E">
              <w:rPr>
                <w:spacing w:val="-1"/>
              </w:rPr>
              <w:t>е</w:t>
            </w:r>
            <w:r w:rsidRPr="00222D3E">
              <w:t>нн</w:t>
            </w:r>
            <w:r w:rsidRPr="00222D3E">
              <w:rPr>
                <w:spacing w:val="1"/>
              </w:rPr>
              <w:t>о</w:t>
            </w:r>
            <w:r w:rsidRPr="00222D3E">
              <w:rPr>
                <w:spacing w:val="-1"/>
              </w:rPr>
              <w:t>-</w:t>
            </w:r>
            <w:r w:rsidRPr="00222D3E">
              <w:t>д</w:t>
            </w:r>
            <w:r w:rsidRPr="00222D3E">
              <w:rPr>
                <w:spacing w:val="-1"/>
              </w:rPr>
              <w:t>е</w:t>
            </w:r>
            <w:r w:rsidRPr="00222D3E">
              <w:t>лов</w:t>
            </w:r>
            <w:r w:rsidRPr="00222D3E">
              <w:rPr>
                <w:spacing w:val="1"/>
              </w:rPr>
              <w:t>ы</w:t>
            </w:r>
            <w:r w:rsidRPr="00222D3E">
              <w:t>е</w:t>
            </w:r>
            <w:r w:rsidRPr="00222D3E">
              <w:rPr>
                <w:spacing w:val="1"/>
              </w:rPr>
              <w:t xml:space="preserve"> </w:t>
            </w:r>
            <w:r w:rsidRPr="00222D3E">
              <w:t>зоны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1,8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3,5</w:t>
            </w:r>
          </w:p>
        </w:tc>
      </w:tr>
      <w:tr w:rsidR="00180F11" w:rsidRPr="005E68F0" w:rsidTr="00E925C8">
        <w:trPr>
          <w:trHeight w:hRule="exact" w:val="34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Ко</w:t>
            </w:r>
            <w:r w:rsidRPr="00222D3E">
              <w:rPr>
                <w:spacing w:val="-1"/>
              </w:rPr>
              <w:t>м</w:t>
            </w:r>
            <w:r w:rsidRPr="00222D3E">
              <w:rPr>
                <w:spacing w:val="1"/>
              </w:rPr>
              <w:t>м</w:t>
            </w:r>
            <w:r w:rsidRPr="00222D3E">
              <w:rPr>
                <w:spacing w:val="-5"/>
              </w:rPr>
              <w:t>у</w:t>
            </w:r>
            <w:r w:rsidRPr="00222D3E">
              <w:t>н</w:t>
            </w:r>
            <w:r w:rsidRPr="00222D3E">
              <w:rPr>
                <w:spacing w:val="-1"/>
              </w:rPr>
              <w:t>а</w:t>
            </w:r>
            <w:r w:rsidRPr="00222D3E">
              <w:t>льн</w:t>
            </w:r>
            <w:r w:rsidRPr="00222D3E">
              <w:rPr>
                <w:spacing w:val="1"/>
              </w:rPr>
              <w:t>о</w:t>
            </w:r>
            <w:r w:rsidRPr="00222D3E">
              <w:rPr>
                <w:spacing w:val="-1"/>
              </w:rPr>
              <w:t>-с</w:t>
            </w:r>
            <w:r w:rsidRPr="00222D3E">
              <w:t>кл</w:t>
            </w:r>
            <w:r w:rsidRPr="00222D3E">
              <w:rPr>
                <w:spacing w:val="-1"/>
              </w:rPr>
              <w:t>а</w:t>
            </w:r>
            <w:r w:rsidRPr="00222D3E">
              <w:t>д</w:t>
            </w:r>
            <w:r w:rsidRPr="00222D3E">
              <w:rPr>
                <w:spacing w:val="-1"/>
              </w:rPr>
              <w:t>с</w:t>
            </w:r>
            <w:r w:rsidRPr="00222D3E">
              <w:t>к</w:t>
            </w:r>
            <w:r w:rsidRPr="00222D3E">
              <w:rPr>
                <w:spacing w:val="1"/>
              </w:rPr>
              <w:t>а</w:t>
            </w:r>
            <w:r w:rsidRPr="00222D3E">
              <w:t>я зона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8,5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8,5</w:t>
            </w:r>
          </w:p>
        </w:tc>
      </w:tr>
      <w:tr w:rsidR="00180F11" w:rsidRPr="005E68F0" w:rsidTr="00E925C8">
        <w:trPr>
          <w:trHeight w:hRule="exact" w:val="34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1.4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</w:t>
            </w:r>
            <w:r w:rsidRPr="00222D3E">
              <w:t>инж</w:t>
            </w:r>
            <w:r w:rsidRPr="00222D3E">
              <w:rPr>
                <w:spacing w:val="-2"/>
              </w:rPr>
              <w:t>е</w:t>
            </w:r>
            <w:r w:rsidRPr="00222D3E">
              <w:t>н</w:t>
            </w:r>
            <w:r w:rsidRPr="00222D3E">
              <w:rPr>
                <w:spacing w:val="-1"/>
              </w:rPr>
              <w:t>е</w:t>
            </w:r>
            <w:r w:rsidRPr="00222D3E">
              <w:t>рн</w:t>
            </w:r>
            <w:r w:rsidRPr="00222D3E">
              <w:rPr>
                <w:spacing w:val="-3"/>
              </w:rPr>
              <w:t>о</w:t>
            </w:r>
            <w:r w:rsidRPr="00222D3E">
              <w:t>й</w:t>
            </w:r>
            <w:r w:rsidRPr="00222D3E">
              <w:rPr>
                <w:spacing w:val="60"/>
              </w:rPr>
              <w:t xml:space="preserve"> </w:t>
            </w:r>
            <w:r w:rsidRPr="00222D3E">
              <w:t>и</w:t>
            </w:r>
            <w:r w:rsidRPr="00222D3E">
              <w:rPr>
                <w:spacing w:val="-2"/>
              </w:rPr>
              <w:t>н</w:t>
            </w:r>
            <w:r w:rsidRPr="00222D3E">
              <w:t>ф</w:t>
            </w:r>
            <w:r w:rsidRPr="00222D3E">
              <w:rPr>
                <w:spacing w:val="-2"/>
              </w:rPr>
              <w:t>р</w:t>
            </w:r>
            <w:r w:rsidRPr="00222D3E">
              <w:rPr>
                <w:spacing w:val="-1"/>
              </w:rPr>
              <w:t>ас</w:t>
            </w:r>
            <w:r w:rsidRPr="00222D3E">
              <w:t>т</w:t>
            </w:r>
            <w:r w:rsidRPr="00222D3E">
              <w:rPr>
                <w:spacing w:val="2"/>
              </w:rPr>
              <w:t>р</w:t>
            </w:r>
            <w:r w:rsidRPr="00222D3E">
              <w:rPr>
                <w:spacing w:val="-5"/>
              </w:rPr>
              <w:t>у</w:t>
            </w:r>
            <w:r w:rsidRPr="00222D3E">
              <w:t>к</w:t>
            </w:r>
            <w:r w:rsidRPr="00222D3E">
              <w:rPr>
                <w:spacing w:val="5"/>
              </w:rPr>
              <w:t>т</w:t>
            </w:r>
            <w:r w:rsidRPr="00222D3E">
              <w:rPr>
                <w:spacing w:val="-5"/>
              </w:rPr>
              <w:t>у</w:t>
            </w:r>
            <w:r w:rsidRPr="00222D3E">
              <w:t>ры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1,6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1,6</w:t>
            </w:r>
          </w:p>
        </w:tc>
      </w:tr>
      <w:tr w:rsidR="00180F11" w:rsidRPr="005E68F0" w:rsidTr="00E925C8">
        <w:trPr>
          <w:trHeight w:hRule="exact" w:val="34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1.5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</w:t>
            </w:r>
            <w:r w:rsidRPr="00222D3E">
              <w:t>тран</w:t>
            </w:r>
            <w:r w:rsidRPr="00222D3E">
              <w:rPr>
                <w:spacing w:val="-1"/>
              </w:rPr>
              <w:t>с</w:t>
            </w:r>
            <w:r w:rsidRPr="00222D3E">
              <w:t>порт</w:t>
            </w:r>
            <w:r w:rsidRPr="00222D3E">
              <w:rPr>
                <w:spacing w:val="1"/>
              </w:rPr>
              <w:t>н</w:t>
            </w:r>
            <w:r w:rsidRPr="00222D3E">
              <w:rPr>
                <w:spacing w:val="-3"/>
              </w:rPr>
              <w:t>о</w:t>
            </w:r>
            <w:r w:rsidRPr="00222D3E">
              <w:t xml:space="preserve">й </w:t>
            </w:r>
            <w:r w:rsidRPr="00222D3E">
              <w:rPr>
                <w:spacing w:val="-2"/>
              </w:rPr>
              <w:t>и</w:t>
            </w:r>
            <w:r w:rsidRPr="00222D3E">
              <w:t>н</w:t>
            </w:r>
            <w:r w:rsidRPr="00222D3E">
              <w:rPr>
                <w:spacing w:val="-2"/>
              </w:rPr>
              <w:t>ф</w:t>
            </w:r>
            <w:r w:rsidRPr="00222D3E">
              <w:t>р</w:t>
            </w:r>
            <w:r w:rsidRPr="00222D3E">
              <w:rPr>
                <w:spacing w:val="-1"/>
              </w:rPr>
              <w:t>ас</w:t>
            </w:r>
            <w:r w:rsidRPr="00222D3E">
              <w:t>т</w:t>
            </w:r>
            <w:r w:rsidRPr="00222D3E">
              <w:rPr>
                <w:spacing w:val="2"/>
              </w:rPr>
              <w:t>р</w:t>
            </w:r>
            <w:r w:rsidRPr="00222D3E">
              <w:rPr>
                <w:spacing w:val="-5"/>
              </w:rPr>
              <w:t>у</w:t>
            </w:r>
            <w:r w:rsidRPr="00222D3E">
              <w:t>к</w:t>
            </w:r>
            <w:r w:rsidRPr="00222D3E">
              <w:rPr>
                <w:spacing w:val="5"/>
              </w:rPr>
              <w:t>т</w:t>
            </w:r>
            <w:r w:rsidRPr="00222D3E">
              <w:rPr>
                <w:spacing w:val="-5"/>
              </w:rPr>
              <w:t>у</w:t>
            </w:r>
            <w:r w:rsidRPr="00222D3E">
              <w:t>ры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9,2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9,2</w:t>
            </w:r>
          </w:p>
        </w:tc>
      </w:tr>
      <w:tr w:rsidR="00180F11" w:rsidRPr="005E68F0" w:rsidTr="00E925C8">
        <w:trPr>
          <w:trHeight w:hRule="exact" w:val="34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1.6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се</w:t>
            </w:r>
            <w:r w:rsidRPr="00222D3E">
              <w:t>ль</w:t>
            </w:r>
            <w:r w:rsidRPr="00222D3E">
              <w:rPr>
                <w:spacing w:val="-1"/>
              </w:rPr>
              <w:t>с</w:t>
            </w:r>
            <w:r w:rsidRPr="00222D3E">
              <w:t>ко</w:t>
            </w:r>
            <w:r w:rsidRPr="00222D3E">
              <w:rPr>
                <w:spacing w:val="2"/>
              </w:rPr>
              <w:t>х</w:t>
            </w:r>
            <w:r w:rsidRPr="00222D3E">
              <w:t>оз</w:t>
            </w:r>
            <w:r w:rsidRPr="00222D3E">
              <w:rPr>
                <w:spacing w:val="-3"/>
              </w:rPr>
              <w:t>я</w:t>
            </w:r>
            <w:r w:rsidRPr="00222D3E">
              <w:t>й</w:t>
            </w:r>
            <w:r w:rsidRPr="00222D3E">
              <w:rPr>
                <w:spacing w:val="-1"/>
              </w:rPr>
              <w:t>с</w:t>
            </w:r>
            <w:r w:rsidRPr="00222D3E">
              <w:t>тв</w:t>
            </w:r>
            <w:r w:rsidRPr="00222D3E">
              <w:rPr>
                <w:spacing w:val="-1"/>
              </w:rPr>
              <w:t>е</w:t>
            </w:r>
            <w:r w:rsidRPr="00222D3E">
              <w:t>нных</w:t>
            </w:r>
            <w:r w:rsidRPr="00222D3E">
              <w:rPr>
                <w:spacing w:val="3"/>
              </w:rPr>
              <w:t xml:space="preserve"> </w:t>
            </w:r>
            <w:r w:rsidRPr="00222D3E">
              <w:rPr>
                <w:spacing w:val="-8"/>
              </w:rPr>
              <w:t>у</w:t>
            </w:r>
            <w:r w:rsidRPr="00222D3E">
              <w:t>год</w:t>
            </w:r>
            <w:r w:rsidRPr="00222D3E">
              <w:rPr>
                <w:spacing w:val="1"/>
              </w:rPr>
              <w:t>и</w:t>
            </w:r>
            <w:r w:rsidRPr="00222D3E">
              <w:t>й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9,8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9,8</w:t>
            </w:r>
          </w:p>
        </w:tc>
      </w:tr>
      <w:tr w:rsidR="00180F11" w:rsidRPr="005E68F0" w:rsidTr="00E925C8">
        <w:trPr>
          <w:trHeight w:hRule="exact" w:val="34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1.7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Зоны р</w:t>
            </w:r>
            <w:r w:rsidRPr="00222D3E">
              <w:rPr>
                <w:spacing w:val="-2"/>
              </w:rPr>
              <w:t>е</w:t>
            </w:r>
            <w:r w:rsidRPr="00222D3E">
              <w:t>кр</w:t>
            </w:r>
            <w:r w:rsidRPr="00222D3E">
              <w:rPr>
                <w:spacing w:val="-1"/>
              </w:rPr>
              <w:t>еа</w:t>
            </w:r>
            <w:r w:rsidRPr="00222D3E">
              <w:t>ционного</w:t>
            </w:r>
            <w:r w:rsidRPr="00222D3E">
              <w:rPr>
                <w:spacing w:val="-3"/>
              </w:rPr>
              <w:t xml:space="preserve"> </w:t>
            </w:r>
            <w:r w:rsidRPr="00222D3E">
              <w:rPr>
                <w:spacing w:val="-2"/>
              </w:rPr>
              <w:t>н</w:t>
            </w:r>
            <w:r w:rsidRPr="00222D3E">
              <w:rPr>
                <w:spacing w:val="-1"/>
              </w:rPr>
              <w:t>а</w:t>
            </w:r>
            <w:r w:rsidRPr="00222D3E">
              <w:t>зн</w:t>
            </w:r>
            <w:r w:rsidRPr="00222D3E">
              <w:rPr>
                <w:spacing w:val="-1"/>
              </w:rPr>
              <w:t>аче</w:t>
            </w:r>
            <w:r w:rsidRPr="00222D3E">
              <w:t>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43,12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37,62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1.8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с</w:t>
            </w:r>
            <w:r w:rsidRPr="00222D3E">
              <w:t>п</w:t>
            </w:r>
            <w:r w:rsidRPr="00222D3E">
              <w:rPr>
                <w:spacing w:val="-1"/>
              </w:rPr>
              <w:t>е</w:t>
            </w:r>
            <w:r w:rsidRPr="00222D3E">
              <w:t>ци</w:t>
            </w:r>
            <w:r w:rsidRPr="00222D3E">
              <w:rPr>
                <w:spacing w:val="-1"/>
              </w:rPr>
              <w:t>а</w:t>
            </w:r>
            <w:r w:rsidRPr="00222D3E">
              <w:t>льного</w:t>
            </w:r>
            <w:r w:rsidRPr="00222D3E">
              <w:rPr>
                <w:spacing w:val="-3"/>
              </w:rPr>
              <w:t xml:space="preserve"> </w:t>
            </w:r>
            <w:r w:rsidRPr="00222D3E">
              <w:t>н</w:t>
            </w:r>
            <w:r w:rsidRPr="00222D3E">
              <w:rPr>
                <w:spacing w:val="-1"/>
              </w:rPr>
              <w:t>а</w:t>
            </w:r>
            <w:r w:rsidRPr="00222D3E">
              <w:t>з</w:t>
            </w:r>
            <w:r w:rsidRPr="00222D3E">
              <w:rPr>
                <w:spacing w:val="-2"/>
              </w:rPr>
              <w:t>н</w:t>
            </w:r>
            <w:r w:rsidRPr="00222D3E">
              <w:rPr>
                <w:spacing w:val="-1"/>
              </w:rPr>
              <w:t>аче</w:t>
            </w:r>
            <w:r w:rsidRPr="00222D3E">
              <w:t>ния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(кладбищ</w:t>
            </w:r>
            <w:r w:rsidRPr="00222D3E">
              <w:rPr>
                <w:spacing w:val="-1"/>
              </w:rPr>
              <w:t>е</w:t>
            </w:r>
            <w:r w:rsidRPr="00222D3E">
              <w:t>)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"/>
              <w:jc w:val="center"/>
            </w:pPr>
            <w:r w:rsidRPr="00222D3E">
              <w:t>-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"/>
              <w:jc w:val="center"/>
            </w:pPr>
            <w:r w:rsidRPr="00222D3E">
              <w:t>-</w:t>
            </w:r>
          </w:p>
        </w:tc>
      </w:tr>
      <w:tr w:rsidR="00180F11" w:rsidRPr="005E68F0" w:rsidTr="00E925C8">
        <w:trPr>
          <w:trHeight w:hRule="exact" w:val="34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1.9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Иные</w:t>
            </w:r>
            <w:r w:rsidRPr="00222D3E">
              <w:rPr>
                <w:spacing w:val="-2"/>
              </w:rPr>
              <w:t xml:space="preserve"> </w:t>
            </w:r>
            <w:r w:rsidRPr="00222D3E">
              <w:t>зоны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0,2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0,2</w:t>
            </w:r>
          </w:p>
        </w:tc>
      </w:tr>
      <w:tr w:rsidR="00180F11" w:rsidRPr="005E68F0" w:rsidTr="00E925C8">
        <w:trPr>
          <w:trHeight w:hRule="exact" w:val="112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</w:rPr>
              <w:t>Функ</w:t>
            </w:r>
            <w:r w:rsidRPr="00222D3E">
              <w:rPr>
                <w:b/>
                <w:bCs/>
                <w:spacing w:val="-2"/>
              </w:rPr>
              <w:t>ц</w:t>
            </w:r>
            <w:r w:rsidRPr="00222D3E">
              <w:rPr>
                <w:b/>
                <w:bCs/>
              </w:rPr>
              <w:t>иональное</w:t>
            </w:r>
            <w:r w:rsidRPr="00222D3E">
              <w:rPr>
                <w:b/>
                <w:bCs/>
                <w:spacing w:val="-1"/>
              </w:rPr>
              <w:t xml:space="preserve"> </w:t>
            </w:r>
            <w:r w:rsidRPr="00222D3E">
              <w:rPr>
                <w:b/>
                <w:bCs/>
              </w:rPr>
              <w:t>и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п</w:t>
            </w:r>
            <w:r w:rsidRPr="00222D3E">
              <w:rPr>
                <w:b/>
                <w:bCs/>
                <w:spacing w:val="-3"/>
              </w:rPr>
              <w:t>о</w:t>
            </w:r>
            <w:r w:rsidRPr="00222D3E">
              <w:rPr>
                <w:b/>
                <w:bCs/>
              </w:rPr>
              <w:t>льзован</w:t>
            </w:r>
            <w:r w:rsidRPr="00222D3E">
              <w:rPr>
                <w:b/>
                <w:bCs/>
                <w:spacing w:val="1"/>
              </w:rPr>
              <w:t>и</w:t>
            </w:r>
            <w:r w:rsidRPr="00222D3E">
              <w:rPr>
                <w:b/>
                <w:bCs/>
              </w:rPr>
              <w:t>е</w:t>
            </w:r>
            <w:r w:rsidRPr="00222D3E">
              <w:rPr>
                <w:b/>
                <w:bCs/>
                <w:spacing w:val="-1"/>
              </w:rPr>
              <w:t xml:space="preserve"> </w:t>
            </w:r>
            <w:proofErr w:type="gramStart"/>
            <w:r w:rsidRPr="00222D3E">
              <w:rPr>
                <w:b/>
                <w:bCs/>
              </w:rPr>
              <w:t>за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 w:right="66"/>
              <w:jc w:val="center"/>
            </w:pP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раницами</w:t>
            </w:r>
            <w:r w:rsidRPr="00222D3E">
              <w:rPr>
                <w:b/>
                <w:bCs/>
                <w:spacing w:val="-2"/>
              </w:rPr>
              <w:t xml:space="preserve"> </w:t>
            </w:r>
            <w:r w:rsidRPr="00222D3E">
              <w:rPr>
                <w:b/>
                <w:bCs/>
              </w:rPr>
              <w:t>на</w:t>
            </w:r>
            <w:r w:rsidRPr="00222D3E">
              <w:rPr>
                <w:b/>
                <w:bCs/>
                <w:spacing w:val="-1"/>
              </w:rPr>
              <w:t>се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нно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о пун</w:t>
            </w:r>
            <w:r w:rsidRPr="00222D3E">
              <w:rPr>
                <w:b/>
                <w:bCs/>
                <w:spacing w:val="-2"/>
              </w:rPr>
              <w:t>к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а, в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  <w:spacing w:val="-1"/>
              </w:rPr>
              <w:t>е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о,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</w:rPr>
              <w:t xml:space="preserve">в 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 xml:space="preserve">ом </w:t>
            </w:r>
            <w:r w:rsidRPr="00222D3E">
              <w:rPr>
                <w:b/>
                <w:bCs/>
                <w:spacing w:val="-2"/>
              </w:rPr>
              <w:t>ч</w:t>
            </w:r>
            <w:r w:rsidRPr="00222D3E">
              <w:rPr>
                <w:b/>
                <w:bCs/>
              </w:rPr>
              <w:t>и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: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51" w:right="549"/>
              <w:jc w:val="center"/>
            </w:pPr>
            <w:r w:rsidRPr="00222D3E">
              <w:rPr>
                <w:b/>
                <w:bCs/>
                <w:spacing w:val="-1"/>
              </w:rPr>
              <w:t>га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rPr>
                <w:b/>
                <w:bCs/>
              </w:rPr>
              <w:t>1,63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20"/>
                <w:szCs w:val="20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rPr>
                <w:b/>
                <w:bCs/>
              </w:rPr>
              <w:t>1,63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с</w:t>
            </w:r>
            <w:r w:rsidRPr="00222D3E">
              <w:t>п</w:t>
            </w:r>
            <w:r w:rsidRPr="00222D3E">
              <w:rPr>
                <w:spacing w:val="-1"/>
              </w:rPr>
              <w:t>е</w:t>
            </w:r>
            <w:r w:rsidRPr="00222D3E">
              <w:t>ци</w:t>
            </w:r>
            <w:r w:rsidRPr="00222D3E">
              <w:rPr>
                <w:spacing w:val="-1"/>
              </w:rPr>
              <w:t>а</w:t>
            </w:r>
            <w:r w:rsidRPr="00222D3E">
              <w:t>льного</w:t>
            </w:r>
            <w:r w:rsidRPr="00222D3E">
              <w:rPr>
                <w:spacing w:val="-3"/>
              </w:rPr>
              <w:t xml:space="preserve"> </w:t>
            </w:r>
            <w:r w:rsidRPr="00222D3E">
              <w:t>н</w:t>
            </w:r>
            <w:r w:rsidRPr="00222D3E">
              <w:rPr>
                <w:spacing w:val="-1"/>
              </w:rPr>
              <w:t>а</w:t>
            </w:r>
            <w:r w:rsidRPr="00222D3E">
              <w:t>з</w:t>
            </w:r>
            <w:r w:rsidRPr="00222D3E">
              <w:rPr>
                <w:spacing w:val="-2"/>
              </w:rPr>
              <w:t>н</w:t>
            </w:r>
            <w:r w:rsidRPr="00222D3E">
              <w:rPr>
                <w:spacing w:val="-1"/>
              </w:rPr>
              <w:t>аче</w:t>
            </w:r>
            <w:r w:rsidRPr="00222D3E">
              <w:t>ния</w:t>
            </w:r>
            <w:r w:rsidRPr="00222D3E">
              <w:rPr>
                <w:spacing w:val="3"/>
              </w:rPr>
              <w:t xml:space="preserve"> </w:t>
            </w:r>
            <w:r w:rsidRPr="00222D3E">
              <w:t>-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площ</w:t>
            </w:r>
            <w:r w:rsidRPr="00222D3E">
              <w:rPr>
                <w:spacing w:val="-1"/>
              </w:rPr>
              <w:t>а</w:t>
            </w:r>
            <w:r w:rsidRPr="00222D3E">
              <w:t>дка</w:t>
            </w:r>
            <w:r w:rsidRPr="00222D3E">
              <w:rPr>
                <w:spacing w:val="-1"/>
              </w:rPr>
              <w:t xml:space="preserve"> </w:t>
            </w:r>
            <w:r w:rsidRPr="00222D3E">
              <w:t>ТКО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0,37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0,37</w:t>
            </w:r>
          </w:p>
        </w:tc>
      </w:tr>
      <w:tr w:rsidR="00180F11" w:rsidRPr="005E68F0" w:rsidTr="00E925C8">
        <w:trPr>
          <w:trHeight w:hRule="exact" w:val="572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2"/>
                <w:szCs w:val="12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Зона</w:t>
            </w:r>
            <w:r w:rsidRPr="00222D3E">
              <w:rPr>
                <w:spacing w:val="-1"/>
              </w:rPr>
              <w:t xml:space="preserve"> с</w:t>
            </w:r>
            <w:r w:rsidRPr="00222D3E">
              <w:t>п</w:t>
            </w:r>
            <w:r w:rsidRPr="00222D3E">
              <w:rPr>
                <w:spacing w:val="-1"/>
              </w:rPr>
              <w:t>е</w:t>
            </w:r>
            <w:r w:rsidRPr="00222D3E">
              <w:t>ци</w:t>
            </w:r>
            <w:r w:rsidRPr="00222D3E">
              <w:rPr>
                <w:spacing w:val="-1"/>
              </w:rPr>
              <w:t>а</w:t>
            </w:r>
            <w:r w:rsidRPr="00222D3E">
              <w:t>льного</w:t>
            </w:r>
            <w:r w:rsidRPr="00222D3E">
              <w:rPr>
                <w:spacing w:val="-1"/>
              </w:rPr>
              <w:t xml:space="preserve"> </w:t>
            </w:r>
            <w:r w:rsidRPr="00222D3E">
              <w:t>н</w:t>
            </w:r>
            <w:r w:rsidRPr="00222D3E">
              <w:rPr>
                <w:spacing w:val="-1"/>
              </w:rPr>
              <w:t>а</w:t>
            </w:r>
            <w:r w:rsidRPr="00222D3E">
              <w:t>з</w:t>
            </w:r>
            <w:r w:rsidRPr="00222D3E">
              <w:rPr>
                <w:spacing w:val="-2"/>
              </w:rPr>
              <w:t>н</w:t>
            </w:r>
            <w:r w:rsidRPr="00222D3E">
              <w:rPr>
                <w:spacing w:val="-1"/>
              </w:rPr>
              <w:t>аче</w:t>
            </w:r>
            <w:r w:rsidRPr="00222D3E">
              <w:t>ния -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кл</w:t>
            </w:r>
            <w:r w:rsidRPr="00222D3E">
              <w:rPr>
                <w:spacing w:val="-1"/>
              </w:rPr>
              <w:t>а</w:t>
            </w:r>
            <w:r w:rsidRPr="00222D3E">
              <w:t>дб</w:t>
            </w:r>
            <w:r w:rsidRPr="00222D3E">
              <w:rPr>
                <w:spacing w:val="1"/>
              </w:rPr>
              <w:t>и</w:t>
            </w:r>
            <w:r w:rsidRPr="00222D3E">
              <w:t>ще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2"/>
                <w:szCs w:val="12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0"/>
              <w:jc w:val="center"/>
            </w:pPr>
            <w:r w:rsidRPr="00222D3E">
              <w:rPr>
                <w:spacing w:val="-1"/>
              </w:rPr>
              <w:t>-</w:t>
            </w:r>
            <w:r w:rsidRPr="00222D3E">
              <w:t>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2"/>
                <w:szCs w:val="12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1,26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2"/>
                <w:szCs w:val="12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1,26</w:t>
            </w:r>
          </w:p>
        </w:tc>
      </w:tr>
      <w:tr w:rsidR="00180F11" w:rsidRPr="005E68F0" w:rsidTr="00E925C8">
        <w:trPr>
          <w:trHeight w:hRule="exact" w:val="34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</w:rPr>
              <w:t>Нас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ние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right="2"/>
              <w:jc w:val="center"/>
            </w:pPr>
            <w:r w:rsidRPr="00222D3E">
              <w:rPr>
                <w:b/>
                <w:bCs/>
                <w:spacing w:val="-1"/>
              </w:rPr>
              <w:t>че</w:t>
            </w:r>
            <w:r w:rsidRPr="00222D3E">
              <w:rPr>
                <w:b/>
                <w:bCs/>
              </w:rPr>
              <w:t>л.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6" w:right="615"/>
              <w:jc w:val="center"/>
            </w:pPr>
            <w:r w:rsidRPr="00222D3E">
              <w:rPr>
                <w:b/>
                <w:bCs/>
              </w:rPr>
              <w:t>342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rPr>
                <w:b/>
                <w:bCs/>
              </w:rPr>
              <w:t>350</w:t>
            </w:r>
          </w:p>
        </w:tc>
      </w:tr>
      <w:tr w:rsidR="00180F11" w:rsidRPr="005E68F0" w:rsidTr="00E925C8">
        <w:trPr>
          <w:trHeight w:hRule="exact" w:val="34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4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  <w:spacing w:val="2"/>
              </w:rPr>
              <w:t>Ж</w:t>
            </w:r>
            <w:r w:rsidRPr="00222D3E">
              <w:rPr>
                <w:b/>
                <w:bCs/>
              </w:rPr>
              <w:t>и</w:t>
            </w:r>
            <w:r w:rsidRPr="00222D3E">
              <w:rPr>
                <w:b/>
                <w:bCs/>
                <w:spacing w:val="-3"/>
              </w:rPr>
              <w:t>л</w:t>
            </w:r>
            <w:r w:rsidRPr="00222D3E">
              <w:rPr>
                <w:b/>
                <w:bCs/>
                <w:spacing w:val="3"/>
              </w:rPr>
              <w:t>и</w:t>
            </w:r>
            <w:r w:rsidRPr="00222D3E">
              <w:rPr>
                <w:b/>
                <w:bCs/>
                <w:spacing w:val="-6"/>
              </w:rPr>
              <w:t>щ</w:t>
            </w:r>
            <w:r w:rsidRPr="00222D3E">
              <w:rPr>
                <w:b/>
                <w:bCs/>
              </w:rPr>
              <w:t xml:space="preserve">ный </w:t>
            </w:r>
            <w:r w:rsidRPr="00222D3E">
              <w:rPr>
                <w:b/>
                <w:bCs/>
                <w:spacing w:val="-3"/>
              </w:rPr>
              <w:t>ф</w:t>
            </w:r>
            <w:r w:rsidRPr="00222D3E">
              <w:rPr>
                <w:b/>
                <w:bCs/>
              </w:rPr>
              <w:t>онд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</w:tr>
      <w:tr w:rsidR="00180F11" w:rsidRPr="005E68F0" w:rsidTr="00E925C8">
        <w:trPr>
          <w:trHeight w:hRule="exact" w:val="430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4.1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Ср</w:t>
            </w:r>
            <w:r w:rsidRPr="00222D3E">
              <w:rPr>
                <w:spacing w:val="-1"/>
              </w:rPr>
              <w:t>е</w:t>
            </w:r>
            <w:r w:rsidRPr="00222D3E">
              <w:t>д</w:t>
            </w:r>
            <w:r w:rsidRPr="00222D3E">
              <w:rPr>
                <w:spacing w:val="1"/>
              </w:rPr>
              <w:t>н</w:t>
            </w:r>
            <w:r w:rsidRPr="00222D3E">
              <w:t>яя жил</w:t>
            </w:r>
            <w:r w:rsidRPr="00222D3E">
              <w:rPr>
                <w:spacing w:val="1"/>
              </w:rPr>
              <w:t>и</w:t>
            </w:r>
            <w:r w:rsidRPr="00222D3E">
              <w:rPr>
                <w:spacing w:val="-3"/>
              </w:rPr>
              <w:t>щ</w:t>
            </w:r>
            <w:r w:rsidRPr="00222D3E">
              <w:t>н</w:t>
            </w:r>
            <w:r w:rsidRPr="00222D3E">
              <w:rPr>
                <w:spacing w:val="-1"/>
              </w:rPr>
              <w:t>а</w:t>
            </w:r>
            <w:r w:rsidRPr="00222D3E">
              <w:t>я об</w:t>
            </w:r>
            <w:r w:rsidRPr="00222D3E">
              <w:rPr>
                <w:spacing w:val="-1"/>
              </w:rPr>
              <w:t>ес</w:t>
            </w:r>
            <w:r w:rsidRPr="00222D3E">
              <w:t>п</w:t>
            </w:r>
            <w:r w:rsidRPr="00222D3E">
              <w:rPr>
                <w:spacing w:val="-1"/>
              </w:rPr>
              <w:t>ече</w:t>
            </w:r>
            <w:r w:rsidRPr="00222D3E">
              <w:t>нно</w:t>
            </w:r>
            <w:r w:rsidRPr="00222D3E">
              <w:rPr>
                <w:spacing w:val="-1"/>
              </w:rPr>
              <w:t>с</w:t>
            </w:r>
            <w:r w:rsidRPr="00222D3E">
              <w:t>ть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407"/>
              <w:jc w:val="center"/>
            </w:pPr>
            <w:r w:rsidRPr="00222D3E">
              <w:rPr>
                <w:spacing w:val="-1"/>
              </w:rPr>
              <w:t>м</w:t>
            </w:r>
            <w:proofErr w:type="gramStart"/>
            <w:r w:rsidRPr="00222D3E">
              <w:rPr>
                <w:spacing w:val="1"/>
                <w:position w:val="11"/>
                <w:sz w:val="16"/>
                <w:szCs w:val="16"/>
              </w:rPr>
              <w:t>2</w:t>
            </w:r>
            <w:proofErr w:type="gramEnd"/>
            <w:r w:rsidRPr="00222D3E">
              <w:t>/ч</w:t>
            </w:r>
            <w:r w:rsidRPr="00222D3E">
              <w:rPr>
                <w:spacing w:val="-2"/>
              </w:rPr>
              <w:t>е</w:t>
            </w:r>
            <w:r w:rsidRPr="00222D3E">
              <w:t>л.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21,2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t>25</w:t>
            </w:r>
          </w:p>
        </w:tc>
      </w:tr>
      <w:tr w:rsidR="00180F11" w:rsidRPr="005E68F0" w:rsidTr="00E925C8">
        <w:trPr>
          <w:trHeight w:hRule="exact" w:val="422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4.2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Общий объ</w:t>
            </w:r>
            <w:r w:rsidRPr="00222D3E">
              <w:rPr>
                <w:spacing w:val="-1"/>
              </w:rPr>
              <w:t>е</w:t>
            </w:r>
            <w:r w:rsidRPr="00222D3E">
              <w:t>м</w:t>
            </w:r>
            <w:r w:rsidRPr="00222D3E">
              <w:rPr>
                <w:spacing w:val="-1"/>
              </w:rPr>
              <w:t xml:space="preserve"> </w:t>
            </w:r>
            <w:r w:rsidRPr="00222D3E">
              <w:t>жи</w:t>
            </w:r>
            <w:r w:rsidRPr="00222D3E">
              <w:rPr>
                <w:spacing w:val="-3"/>
              </w:rPr>
              <w:t>л</w:t>
            </w:r>
            <w:r w:rsidRPr="00222D3E">
              <w:t>ищ</w:t>
            </w:r>
            <w:r w:rsidRPr="00222D3E">
              <w:rPr>
                <w:spacing w:val="-2"/>
              </w:rPr>
              <w:t>н</w:t>
            </w:r>
            <w:r w:rsidRPr="00222D3E">
              <w:t>ого фо</w:t>
            </w:r>
            <w:r w:rsidRPr="00222D3E">
              <w:rPr>
                <w:spacing w:val="1"/>
              </w:rPr>
              <w:t>н</w:t>
            </w:r>
            <w:r w:rsidRPr="00222D3E">
              <w:t>да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97"/>
              <w:jc w:val="center"/>
            </w:pPr>
            <w:r w:rsidRPr="00222D3E">
              <w:t>ты</w:t>
            </w:r>
            <w:r w:rsidRPr="00222D3E">
              <w:rPr>
                <w:spacing w:val="-1"/>
              </w:rPr>
              <w:t>с</w:t>
            </w:r>
            <w:r w:rsidRPr="00222D3E">
              <w:t xml:space="preserve">. </w:t>
            </w:r>
            <w:r w:rsidRPr="00222D3E">
              <w:rPr>
                <w:spacing w:val="-1"/>
              </w:rPr>
              <w:t>м</w:t>
            </w:r>
            <w:proofErr w:type="gramStart"/>
            <w:r w:rsidRPr="00222D3E">
              <w:rPr>
                <w:position w:val="11"/>
                <w:sz w:val="16"/>
                <w:szCs w:val="16"/>
              </w:rPr>
              <w:t>2</w:t>
            </w:r>
            <w:proofErr w:type="gram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27" w:right="524"/>
              <w:jc w:val="center"/>
            </w:pPr>
            <w:r w:rsidRPr="00222D3E">
              <w:t>7,25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8,75</w:t>
            </w:r>
          </w:p>
        </w:tc>
      </w:tr>
      <w:tr w:rsidR="00180F11" w:rsidRPr="005E68F0" w:rsidTr="00E925C8">
        <w:trPr>
          <w:trHeight w:hRule="exact" w:val="658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7"/>
                <w:szCs w:val="17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4.3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 w:right="719"/>
              <w:jc w:val="center"/>
            </w:pPr>
            <w:r w:rsidRPr="00222D3E">
              <w:t>Общий объ</w:t>
            </w:r>
            <w:r w:rsidRPr="00222D3E">
              <w:rPr>
                <w:spacing w:val="-1"/>
              </w:rPr>
              <w:t>е</w:t>
            </w:r>
            <w:r w:rsidRPr="00222D3E">
              <w:t>м</w:t>
            </w:r>
            <w:r w:rsidRPr="00222D3E">
              <w:rPr>
                <w:spacing w:val="-1"/>
              </w:rPr>
              <w:t xml:space="preserve"> </w:t>
            </w:r>
            <w:r w:rsidRPr="00222D3E">
              <w:t xml:space="preserve">нового </w:t>
            </w:r>
            <w:r w:rsidRPr="00222D3E">
              <w:rPr>
                <w:spacing w:val="-4"/>
              </w:rPr>
              <w:t>ж</w:t>
            </w:r>
            <w:r w:rsidRPr="00222D3E">
              <w:t>ил</w:t>
            </w:r>
            <w:r w:rsidRPr="00222D3E">
              <w:rPr>
                <w:spacing w:val="1"/>
              </w:rPr>
              <w:t>и</w:t>
            </w:r>
            <w:r w:rsidRPr="00222D3E">
              <w:rPr>
                <w:spacing w:val="-3"/>
              </w:rPr>
              <w:t>щ</w:t>
            </w:r>
            <w:r w:rsidRPr="00222D3E">
              <w:t xml:space="preserve">ного </w:t>
            </w:r>
            <w:r w:rsidRPr="00222D3E">
              <w:rPr>
                <w:spacing w:val="-1"/>
              </w:rPr>
              <w:t>с</w:t>
            </w:r>
            <w:r w:rsidRPr="00222D3E">
              <w:t>тро</w:t>
            </w:r>
            <w:r w:rsidRPr="00222D3E">
              <w:rPr>
                <w:spacing w:val="1"/>
              </w:rPr>
              <w:t>и</w:t>
            </w:r>
            <w:r w:rsidRPr="00222D3E">
              <w:t>тель</w:t>
            </w:r>
            <w:r w:rsidRPr="00222D3E">
              <w:rPr>
                <w:spacing w:val="-1"/>
              </w:rPr>
              <w:t>с</w:t>
            </w:r>
            <w:r w:rsidRPr="00222D3E">
              <w:t>тва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3"/>
                <w:szCs w:val="13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97"/>
              <w:jc w:val="center"/>
            </w:pPr>
            <w:r w:rsidRPr="00222D3E">
              <w:t>ты</w:t>
            </w:r>
            <w:r w:rsidRPr="00222D3E">
              <w:rPr>
                <w:spacing w:val="-1"/>
              </w:rPr>
              <w:t>с</w:t>
            </w:r>
            <w:r w:rsidRPr="00222D3E">
              <w:t xml:space="preserve">. </w:t>
            </w:r>
            <w:r w:rsidRPr="00222D3E">
              <w:rPr>
                <w:spacing w:val="-1"/>
              </w:rPr>
              <w:t>м</w:t>
            </w:r>
            <w:proofErr w:type="gramStart"/>
            <w:r w:rsidRPr="00222D3E">
              <w:rPr>
                <w:position w:val="11"/>
                <w:sz w:val="16"/>
                <w:szCs w:val="16"/>
              </w:rPr>
              <w:t>2</w:t>
            </w:r>
            <w:proofErr w:type="gram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7"/>
                <w:szCs w:val="17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3" w:right="611"/>
              <w:jc w:val="center"/>
            </w:pPr>
            <w:r w:rsidRPr="00222D3E">
              <w:t>1,5</w:t>
            </w:r>
          </w:p>
        </w:tc>
      </w:tr>
      <w:tr w:rsidR="00180F11" w:rsidRPr="005E68F0" w:rsidTr="00E925C8">
        <w:trPr>
          <w:trHeight w:hRule="exact" w:val="622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  <w:rPr>
                <w:sz w:val="15"/>
                <w:szCs w:val="15"/>
              </w:rPr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5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 w:right="233"/>
              <w:jc w:val="center"/>
            </w:pPr>
            <w:r w:rsidRPr="00222D3E">
              <w:rPr>
                <w:b/>
                <w:bCs/>
              </w:rPr>
              <w:t>Объ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к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 xml:space="preserve">ы </w:t>
            </w:r>
            <w:r w:rsidRPr="00222D3E">
              <w:rPr>
                <w:b/>
                <w:bCs/>
                <w:spacing w:val="-2"/>
              </w:rPr>
              <w:t>с</w:t>
            </w:r>
            <w:r w:rsidRPr="00222D3E">
              <w:rPr>
                <w:b/>
                <w:bCs/>
              </w:rPr>
              <w:t>оциально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о</w:t>
            </w:r>
            <w:r w:rsidRPr="00222D3E">
              <w:rPr>
                <w:b/>
                <w:bCs/>
                <w:spacing w:val="-3"/>
              </w:rPr>
              <w:t xml:space="preserve"> </w:t>
            </w:r>
            <w:r w:rsidRPr="00222D3E">
              <w:rPr>
                <w:b/>
                <w:bCs/>
              </w:rPr>
              <w:t>и кул</w:t>
            </w:r>
            <w:r w:rsidRPr="00222D3E">
              <w:rPr>
                <w:b/>
                <w:bCs/>
                <w:spacing w:val="-3"/>
              </w:rPr>
              <w:t>ь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урн</w:t>
            </w:r>
            <w:r w:rsidRPr="00222D3E">
              <w:rPr>
                <w:b/>
                <w:bCs/>
                <w:spacing w:val="3"/>
              </w:rPr>
              <w:t>о</w:t>
            </w:r>
            <w:r w:rsidRPr="00222D3E">
              <w:rPr>
                <w:b/>
                <w:bCs/>
              </w:rPr>
              <w:t>- бы</w:t>
            </w:r>
            <w:r w:rsidRPr="00222D3E">
              <w:rPr>
                <w:b/>
                <w:bCs/>
                <w:spacing w:val="1"/>
              </w:rPr>
              <w:t>т</w:t>
            </w:r>
            <w:r w:rsidRPr="00222D3E">
              <w:rPr>
                <w:b/>
                <w:bCs/>
              </w:rPr>
              <w:t>ово</w:t>
            </w:r>
            <w:r w:rsidRPr="00222D3E">
              <w:rPr>
                <w:b/>
                <w:bCs/>
                <w:spacing w:val="-1"/>
              </w:rPr>
              <w:t>г</w:t>
            </w:r>
            <w:r w:rsidRPr="00222D3E">
              <w:rPr>
                <w:b/>
                <w:bCs/>
              </w:rPr>
              <w:t>о об</w:t>
            </w:r>
            <w:r w:rsidRPr="00222D3E">
              <w:rPr>
                <w:b/>
                <w:bCs/>
                <w:spacing w:val="-1"/>
              </w:rPr>
              <w:t>с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1"/>
              </w:rPr>
              <w:t>у</w:t>
            </w:r>
            <w:r w:rsidRPr="00222D3E">
              <w:rPr>
                <w:b/>
                <w:bCs/>
                <w:spacing w:val="-4"/>
              </w:rPr>
              <w:t>ж</w:t>
            </w:r>
            <w:r w:rsidRPr="00222D3E">
              <w:rPr>
                <w:b/>
                <w:bCs/>
              </w:rPr>
              <w:t>ивания на</w:t>
            </w:r>
            <w:r w:rsidRPr="00222D3E">
              <w:rPr>
                <w:b/>
                <w:bCs/>
                <w:spacing w:val="-1"/>
              </w:rPr>
              <w:t>се</w:t>
            </w:r>
            <w:r w:rsidRPr="00222D3E">
              <w:rPr>
                <w:b/>
                <w:bCs/>
              </w:rPr>
              <w:t>л</w:t>
            </w:r>
            <w:r w:rsidRPr="00222D3E">
              <w:rPr>
                <w:b/>
                <w:bCs/>
                <w:spacing w:val="-2"/>
              </w:rPr>
              <w:t>е</w:t>
            </w:r>
            <w:r w:rsidRPr="00222D3E">
              <w:rPr>
                <w:b/>
                <w:bCs/>
              </w:rPr>
              <w:t>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</w:tr>
      <w:tr w:rsidR="00180F11" w:rsidRPr="005E68F0" w:rsidTr="00E925C8">
        <w:trPr>
          <w:trHeight w:hRule="exact" w:val="358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  <w:i/>
                <w:iCs/>
              </w:rPr>
              <w:t>5.1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  <w:i/>
                <w:iCs/>
              </w:rPr>
              <w:t>Объек</w:t>
            </w:r>
            <w:r w:rsidRPr="00222D3E">
              <w:rPr>
                <w:b/>
                <w:bCs/>
                <w:i/>
                <w:iCs/>
                <w:spacing w:val="2"/>
              </w:rPr>
              <w:t>т</w:t>
            </w:r>
            <w:r w:rsidRPr="00222D3E">
              <w:rPr>
                <w:b/>
                <w:bCs/>
                <w:i/>
                <w:iCs/>
              </w:rPr>
              <w:t>ы</w:t>
            </w:r>
            <w:r w:rsidRPr="00222D3E">
              <w:rPr>
                <w:b/>
                <w:bCs/>
                <w:i/>
                <w:iCs/>
                <w:spacing w:val="-1"/>
              </w:rPr>
              <w:t xml:space="preserve"> </w:t>
            </w:r>
            <w:r w:rsidRPr="00222D3E">
              <w:rPr>
                <w:b/>
                <w:bCs/>
                <w:i/>
                <w:iCs/>
              </w:rPr>
              <w:t>образов</w:t>
            </w:r>
            <w:r w:rsidRPr="00222D3E">
              <w:rPr>
                <w:b/>
                <w:bCs/>
                <w:i/>
                <w:iCs/>
                <w:spacing w:val="-3"/>
              </w:rPr>
              <w:t>а</w:t>
            </w:r>
            <w:r w:rsidRPr="00222D3E">
              <w:rPr>
                <w:b/>
                <w:bCs/>
                <w:i/>
                <w:iCs/>
              </w:rPr>
              <w:t>н</w:t>
            </w:r>
            <w:r w:rsidRPr="00222D3E">
              <w:rPr>
                <w:b/>
                <w:bCs/>
                <w:i/>
                <w:iCs/>
                <w:spacing w:val="-2"/>
              </w:rPr>
              <w:t>и</w:t>
            </w:r>
            <w:r w:rsidRPr="00222D3E">
              <w:rPr>
                <w:b/>
                <w:bCs/>
                <w:i/>
                <w:iCs/>
              </w:rPr>
              <w:t>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</w:tr>
      <w:tr w:rsidR="00180F11" w:rsidRPr="005E68F0" w:rsidTr="00E925C8">
        <w:trPr>
          <w:trHeight w:hRule="exact" w:val="35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Объекты школ</w:t>
            </w:r>
            <w:r w:rsidRPr="00222D3E">
              <w:rPr>
                <w:spacing w:val="-2"/>
              </w:rPr>
              <w:t>ь</w:t>
            </w:r>
            <w:r w:rsidRPr="00222D3E">
              <w:t>ного о</w:t>
            </w:r>
            <w:r w:rsidRPr="00222D3E">
              <w:rPr>
                <w:spacing w:val="-3"/>
              </w:rPr>
              <w:t>б</w:t>
            </w:r>
            <w:r w:rsidRPr="00222D3E">
              <w:t>р</w:t>
            </w:r>
            <w:r w:rsidRPr="00222D3E">
              <w:rPr>
                <w:spacing w:val="-1"/>
              </w:rPr>
              <w:t>а</w:t>
            </w:r>
            <w:r w:rsidRPr="00222D3E">
              <w:t>зов</w:t>
            </w:r>
            <w:r w:rsidRPr="00222D3E">
              <w:rPr>
                <w:spacing w:val="-2"/>
              </w:rPr>
              <w:t>а</w:t>
            </w:r>
            <w:r w:rsidRPr="00222D3E">
              <w:t>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05" w:right="508"/>
              <w:jc w:val="center"/>
            </w:pPr>
            <w:r w:rsidRPr="00222D3E">
              <w:rPr>
                <w:spacing w:val="-1"/>
              </w:rPr>
              <w:t>мес</w:t>
            </w:r>
            <w:r w:rsidRPr="00222D3E">
              <w:t>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6" w:right="615"/>
              <w:jc w:val="center"/>
            </w:pPr>
            <w:r w:rsidRPr="00222D3E">
              <w:t>60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t>60</w:t>
            </w:r>
          </w:p>
        </w:tc>
      </w:tr>
      <w:tr w:rsidR="00180F11" w:rsidRPr="005E68F0" w:rsidTr="00E925C8">
        <w:trPr>
          <w:trHeight w:hRule="exact" w:val="355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Объекты дошкол</w:t>
            </w:r>
            <w:r w:rsidRPr="00222D3E">
              <w:rPr>
                <w:spacing w:val="-2"/>
              </w:rPr>
              <w:t>ь</w:t>
            </w:r>
            <w:r w:rsidRPr="00222D3E">
              <w:t>ного</w:t>
            </w:r>
            <w:r w:rsidRPr="00222D3E">
              <w:rPr>
                <w:spacing w:val="-3"/>
              </w:rPr>
              <w:t xml:space="preserve"> </w:t>
            </w:r>
            <w:r w:rsidRPr="00222D3E">
              <w:t>обр</w:t>
            </w:r>
            <w:r w:rsidRPr="00222D3E">
              <w:rPr>
                <w:spacing w:val="-1"/>
              </w:rPr>
              <w:t>а</w:t>
            </w:r>
            <w:r w:rsidRPr="00222D3E">
              <w:t>зов</w:t>
            </w:r>
            <w:r w:rsidRPr="00222D3E">
              <w:rPr>
                <w:spacing w:val="-2"/>
              </w:rPr>
              <w:t>а</w:t>
            </w:r>
            <w:r w:rsidRPr="00222D3E">
              <w:t>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505" w:right="508"/>
              <w:jc w:val="center"/>
            </w:pPr>
            <w:r w:rsidRPr="00222D3E">
              <w:rPr>
                <w:spacing w:val="-1"/>
              </w:rPr>
              <w:t>мес</w:t>
            </w:r>
            <w:r w:rsidRPr="00222D3E">
              <w:t>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6" w:right="615"/>
              <w:jc w:val="center"/>
            </w:pPr>
            <w:r w:rsidRPr="00222D3E">
              <w:t>25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t>25</w:t>
            </w:r>
          </w:p>
        </w:tc>
      </w:tr>
      <w:tr w:rsidR="00180F11" w:rsidRPr="005E68F0" w:rsidTr="00E925C8">
        <w:trPr>
          <w:trHeight w:hRule="exact" w:val="350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  <w:i/>
                <w:iCs/>
              </w:rPr>
              <w:t>5.2.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  <w:i/>
                <w:iCs/>
                <w:spacing w:val="-1"/>
              </w:rPr>
              <w:t>О</w:t>
            </w:r>
            <w:r w:rsidRPr="00222D3E">
              <w:rPr>
                <w:b/>
                <w:bCs/>
                <w:i/>
                <w:iCs/>
              </w:rPr>
              <w:t>бъ</w:t>
            </w:r>
            <w:r w:rsidRPr="00222D3E">
              <w:rPr>
                <w:b/>
                <w:bCs/>
                <w:i/>
                <w:iCs/>
                <w:spacing w:val="-1"/>
              </w:rPr>
              <w:t>е</w:t>
            </w:r>
            <w:r w:rsidRPr="00222D3E">
              <w:rPr>
                <w:b/>
                <w:bCs/>
                <w:i/>
                <w:iCs/>
              </w:rPr>
              <w:t>к</w:t>
            </w:r>
            <w:r w:rsidRPr="00222D3E">
              <w:rPr>
                <w:b/>
                <w:bCs/>
                <w:i/>
                <w:iCs/>
                <w:spacing w:val="3"/>
              </w:rPr>
              <w:t>т</w:t>
            </w:r>
            <w:r w:rsidRPr="00222D3E">
              <w:rPr>
                <w:b/>
                <w:bCs/>
                <w:i/>
                <w:iCs/>
              </w:rPr>
              <w:t>ы</w:t>
            </w:r>
            <w:r w:rsidRPr="00222D3E">
              <w:rPr>
                <w:b/>
                <w:bCs/>
                <w:i/>
                <w:iCs/>
                <w:spacing w:val="-1"/>
              </w:rPr>
              <w:t xml:space="preserve"> </w:t>
            </w:r>
            <w:r w:rsidRPr="00222D3E">
              <w:rPr>
                <w:b/>
                <w:bCs/>
                <w:i/>
                <w:iCs/>
              </w:rPr>
              <w:t>здр</w:t>
            </w:r>
            <w:r w:rsidRPr="00222D3E">
              <w:rPr>
                <w:b/>
                <w:bCs/>
                <w:i/>
                <w:iCs/>
                <w:spacing w:val="-3"/>
              </w:rPr>
              <w:t>а</w:t>
            </w:r>
            <w:r w:rsidRPr="00222D3E">
              <w:rPr>
                <w:b/>
                <w:bCs/>
                <w:i/>
                <w:iCs/>
              </w:rPr>
              <w:t>воохра</w:t>
            </w:r>
            <w:r w:rsidRPr="00222D3E">
              <w:rPr>
                <w:b/>
                <w:bCs/>
                <w:i/>
                <w:iCs/>
                <w:spacing w:val="-2"/>
              </w:rPr>
              <w:t>н</w:t>
            </w:r>
            <w:r w:rsidRPr="00222D3E">
              <w:rPr>
                <w:b/>
                <w:bCs/>
                <w:i/>
                <w:iCs/>
                <w:spacing w:val="-1"/>
              </w:rPr>
              <w:t>е</w:t>
            </w:r>
            <w:r w:rsidRPr="00222D3E">
              <w:rPr>
                <w:b/>
                <w:bCs/>
                <w:i/>
                <w:iCs/>
              </w:rPr>
              <w:t>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</w:tr>
      <w:tr w:rsidR="00180F11" w:rsidRPr="005E68F0" w:rsidTr="00E925C8">
        <w:trPr>
          <w:trHeight w:hRule="exact" w:val="365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ФАП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414"/>
              <w:jc w:val="center"/>
            </w:pPr>
            <w:r w:rsidRPr="00222D3E">
              <w:t>объ</w:t>
            </w:r>
            <w:r w:rsidRPr="00222D3E">
              <w:rPr>
                <w:spacing w:val="-1"/>
              </w:rPr>
              <w:t>е</w:t>
            </w:r>
            <w:r w:rsidRPr="00222D3E">
              <w:t>кт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6" w:right="615"/>
              <w:jc w:val="center"/>
            </w:pPr>
            <w:r w:rsidRPr="00222D3E">
              <w:t>1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t>1</w:t>
            </w:r>
          </w:p>
        </w:tc>
      </w:tr>
      <w:tr w:rsidR="00180F11" w:rsidRPr="005E68F0" w:rsidTr="00E925C8">
        <w:trPr>
          <w:trHeight w:hRule="exact" w:val="442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Аптека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414"/>
              <w:jc w:val="center"/>
            </w:pPr>
            <w:r w:rsidRPr="00222D3E">
              <w:t>объ</w:t>
            </w:r>
            <w:r w:rsidRPr="00222D3E">
              <w:rPr>
                <w:spacing w:val="-1"/>
              </w:rPr>
              <w:t>е</w:t>
            </w:r>
            <w:r w:rsidRPr="00222D3E">
              <w:t>кт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39"/>
              <w:jc w:val="center"/>
            </w:pPr>
            <w:r w:rsidRPr="00222D3E">
              <w:t>1 при ФАП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325"/>
              <w:jc w:val="center"/>
            </w:pPr>
            <w:r w:rsidRPr="00222D3E">
              <w:t>1 при ФАП</w:t>
            </w:r>
          </w:p>
        </w:tc>
      </w:tr>
      <w:tr w:rsidR="00180F11" w:rsidRPr="005E68F0" w:rsidTr="00E925C8">
        <w:trPr>
          <w:trHeight w:hRule="exact" w:val="420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  <w:i/>
                <w:iCs/>
              </w:rPr>
              <w:t>5.3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rPr>
                <w:b/>
                <w:bCs/>
                <w:i/>
                <w:iCs/>
              </w:rPr>
              <w:t>Объек</w:t>
            </w:r>
            <w:r w:rsidRPr="00222D3E">
              <w:rPr>
                <w:b/>
                <w:bCs/>
                <w:i/>
                <w:iCs/>
                <w:spacing w:val="2"/>
              </w:rPr>
              <w:t>т</w:t>
            </w:r>
            <w:r w:rsidRPr="00222D3E">
              <w:rPr>
                <w:b/>
                <w:bCs/>
                <w:i/>
                <w:iCs/>
              </w:rPr>
              <w:t>ы</w:t>
            </w:r>
            <w:r w:rsidRPr="00222D3E">
              <w:rPr>
                <w:b/>
                <w:bCs/>
                <w:i/>
                <w:iCs/>
                <w:spacing w:val="-1"/>
              </w:rPr>
              <w:t xml:space="preserve"> </w:t>
            </w:r>
            <w:r w:rsidRPr="00222D3E">
              <w:rPr>
                <w:b/>
                <w:bCs/>
                <w:i/>
                <w:iCs/>
              </w:rPr>
              <w:t>ку</w:t>
            </w:r>
            <w:r w:rsidRPr="00222D3E">
              <w:rPr>
                <w:b/>
                <w:bCs/>
                <w:i/>
                <w:iCs/>
                <w:spacing w:val="-1"/>
              </w:rPr>
              <w:t>л</w:t>
            </w:r>
            <w:r w:rsidRPr="00222D3E">
              <w:rPr>
                <w:b/>
                <w:bCs/>
                <w:i/>
                <w:iCs/>
                <w:spacing w:val="-2"/>
              </w:rPr>
              <w:t>ь</w:t>
            </w:r>
            <w:r w:rsidRPr="00222D3E">
              <w:rPr>
                <w:b/>
                <w:bCs/>
                <w:i/>
                <w:iCs/>
                <w:spacing w:val="2"/>
              </w:rPr>
              <w:t>т</w:t>
            </w:r>
            <w:r w:rsidRPr="00222D3E">
              <w:rPr>
                <w:b/>
                <w:bCs/>
                <w:i/>
                <w:iCs/>
                <w:spacing w:val="-1"/>
              </w:rPr>
              <w:t>у</w:t>
            </w:r>
            <w:r w:rsidRPr="00222D3E">
              <w:rPr>
                <w:b/>
                <w:bCs/>
                <w:i/>
                <w:iCs/>
              </w:rPr>
              <w:t>ры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5E68F0" w:rsidRDefault="00180F11" w:rsidP="005D315B">
            <w:pPr>
              <w:spacing w:after="0" w:line="240" w:lineRule="auto"/>
              <w:jc w:val="center"/>
            </w:pP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7E67F6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lastRenderedPageBreak/>
              <w:br w:type="page"/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b/>
                <w:bCs/>
              </w:rPr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99"/>
              <w:jc w:val="center"/>
            </w:pPr>
            <w:r w:rsidRPr="00222D3E">
              <w:t>С</w:t>
            </w:r>
            <w:r w:rsidRPr="00222D3E">
              <w:rPr>
                <w:spacing w:val="-1"/>
              </w:rPr>
              <w:t>е</w:t>
            </w:r>
            <w:r w:rsidRPr="00222D3E">
              <w:t>ль</w:t>
            </w:r>
            <w:r w:rsidRPr="00222D3E">
              <w:rPr>
                <w:spacing w:val="-1"/>
              </w:rPr>
              <w:t>с</w:t>
            </w:r>
            <w:r w:rsidRPr="00222D3E">
              <w:t>кий дом</w:t>
            </w:r>
            <w:r w:rsidRPr="00222D3E">
              <w:rPr>
                <w:spacing w:val="-3"/>
              </w:rPr>
              <w:t xml:space="preserve"> </w:t>
            </w:r>
            <w:r w:rsidRPr="00222D3E">
              <w:rPr>
                <w:spacing w:val="3"/>
              </w:rPr>
              <w:t>к</w:t>
            </w:r>
            <w:r w:rsidRPr="00222D3E">
              <w:rPr>
                <w:spacing w:val="-8"/>
              </w:rPr>
              <w:t>у</w:t>
            </w:r>
            <w:r w:rsidRPr="00222D3E">
              <w:t>ль</w:t>
            </w:r>
            <w:r w:rsidRPr="00222D3E">
              <w:rPr>
                <w:spacing w:val="5"/>
              </w:rPr>
              <w:t>т</w:t>
            </w:r>
            <w:r w:rsidRPr="00222D3E">
              <w:rPr>
                <w:spacing w:val="-5"/>
              </w:rPr>
              <w:t>у</w:t>
            </w:r>
            <w:r w:rsidRPr="00222D3E">
              <w:rPr>
                <w:spacing w:val="2"/>
              </w:rPr>
              <w:t>р</w:t>
            </w:r>
            <w:r w:rsidRPr="00222D3E">
              <w:t>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Зритель</w:t>
            </w:r>
            <w:r w:rsidRPr="00222D3E">
              <w:rPr>
                <w:spacing w:val="-1"/>
              </w:rPr>
              <w:t>с</w:t>
            </w:r>
            <w:r w:rsidRPr="00222D3E">
              <w:t>к</w:t>
            </w:r>
            <w:r w:rsidRPr="00222D3E">
              <w:rPr>
                <w:spacing w:val="-2"/>
              </w:rPr>
              <w:t>и</w:t>
            </w:r>
            <w:r w:rsidRPr="00222D3E">
              <w:t>х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"/>
              <w:jc w:val="center"/>
            </w:pPr>
            <w:r w:rsidRPr="00222D3E">
              <w:rPr>
                <w:spacing w:val="-1"/>
              </w:rPr>
              <w:t>мес</w:t>
            </w:r>
            <w:r w:rsidRPr="00222D3E">
              <w:t>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616" w:right="615"/>
              <w:jc w:val="center"/>
            </w:pPr>
            <w:r w:rsidRPr="00222D3E">
              <w:t>70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703" w:right="699"/>
              <w:jc w:val="center"/>
            </w:pPr>
            <w:r w:rsidRPr="00222D3E">
              <w:t>70</w:t>
            </w:r>
          </w:p>
        </w:tc>
      </w:tr>
      <w:tr w:rsidR="00180F11" w:rsidRPr="005E68F0" w:rsidTr="00E925C8">
        <w:trPr>
          <w:trHeight w:hRule="exact" w:val="417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Библиотеки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объект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5.4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Спортивные и физкультурн</w:t>
            </w:r>
            <w:proofErr w:type="gramStart"/>
            <w:r w:rsidRPr="00222D3E">
              <w:t>о-</w:t>
            </w:r>
            <w:proofErr w:type="gramEnd"/>
            <w:r w:rsidRPr="00222D3E">
              <w:t xml:space="preserve"> оздоров</w:t>
            </w:r>
            <w:r w:rsidRPr="00222D3E">
              <w:t>и</w:t>
            </w:r>
            <w:r w:rsidRPr="00222D3E">
              <w:t>тельные объекты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Физкультурно-спортивные залы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</w:t>
            </w:r>
            <w:proofErr w:type="gramStart"/>
            <w:r w:rsidRPr="00222D3E">
              <w:t>2</w:t>
            </w:r>
            <w:proofErr w:type="gramEnd"/>
            <w:r w:rsidRPr="00222D3E">
              <w:t xml:space="preserve"> общей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площади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200,72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20,72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Стадионы, спортивные площадки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</w:t>
            </w:r>
            <w:proofErr w:type="gramStart"/>
            <w:r w:rsidRPr="00222D3E">
              <w:t>2</w:t>
            </w:r>
            <w:proofErr w:type="gramEnd"/>
            <w:r w:rsidRPr="00222D3E">
              <w:t xml:space="preserve"> общей площади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Нет данных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(При СОШ)</w:t>
            </w:r>
          </w:p>
        </w:tc>
      </w:tr>
      <w:tr w:rsidR="00180F11" w:rsidRPr="005E68F0" w:rsidTr="00E925C8">
        <w:trPr>
          <w:trHeight w:hRule="exact" w:val="405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Транспортная инфраструктура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Общая протяженность улично-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дорожной сети,  в т. ч.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6,58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6,98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Протяженность </w:t>
            </w:r>
            <w:proofErr w:type="gramStart"/>
            <w:r w:rsidRPr="00222D3E">
              <w:t>магистральной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улично-дорожной сети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1,141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1,141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Строительство улично-дорожной сети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 капитальным покрытием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0,4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Реконструкция улично-дорожной сети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под капитальное покрытие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5,113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6.4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Протяженность улиц с </w:t>
            </w:r>
            <w:proofErr w:type="gramStart"/>
            <w:r w:rsidRPr="00222D3E">
              <w:t>автобусным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сообщением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0,4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0,4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6.5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Плотность улично-дорожной сети,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в т. ч.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км/км</w:t>
            </w:r>
            <w:proofErr w:type="gramStart"/>
            <w:r w:rsidRPr="00222D3E">
              <w:t>2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тер-</w:t>
            </w:r>
            <w:proofErr w:type="spellStart"/>
            <w:r w:rsidRPr="00222D3E">
              <w:t>ии</w:t>
            </w:r>
            <w:proofErr w:type="spell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7,5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7,9</w:t>
            </w:r>
          </w:p>
        </w:tc>
      </w:tr>
      <w:tr w:rsidR="00180F11" w:rsidRPr="005E68F0" w:rsidTr="00E925C8">
        <w:trPr>
          <w:trHeight w:hRule="exact" w:val="389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-магистральной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-//-//-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1,3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1,3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6.6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Плотность улиц с </w:t>
            </w:r>
            <w:proofErr w:type="gramStart"/>
            <w:r w:rsidRPr="00222D3E">
              <w:t>автобусным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сообщением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км/км</w:t>
            </w:r>
            <w:proofErr w:type="gramStart"/>
            <w:r w:rsidRPr="00222D3E">
              <w:t>2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тер-</w:t>
            </w:r>
            <w:proofErr w:type="spellStart"/>
            <w:r w:rsidRPr="00222D3E">
              <w:t>ии</w:t>
            </w:r>
            <w:proofErr w:type="spell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0,45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0,45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6.7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Обеспеченность населения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индивидуальными легковыми автомоб</w:t>
            </w:r>
            <w:r w:rsidRPr="00222D3E">
              <w:t>и</w:t>
            </w:r>
            <w:r w:rsidRPr="00222D3E">
              <w:t>лями (на 1000 жит.)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машин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330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375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6.8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Количество </w:t>
            </w:r>
            <w:proofErr w:type="gramStart"/>
            <w:r w:rsidRPr="00222D3E">
              <w:t>индивидуальных</w:t>
            </w:r>
            <w:proofErr w:type="gramEnd"/>
            <w:r w:rsidRPr="00222D3E">
              <w:t xml:space="preserve"> легковых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автомобилей ориентировочно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единиц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113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131</w:t>
            </w:r>
          </w:p>
        </w:tc>
      </w:tr>
      <w:tr w:rsidR="00180F11" w:rsidRPr="005E68F0" w:rsidTr="00E925C8">
        <w:trPr>
          <w:trHeight w:hRule="exact" w:val="40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Инженерная инфраструктура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</w:tr>
      <w:tr w:rsidR="00180F11" w:rsidRPr="005E68F0" w:rsidTr="00E925C8">
        <w:trPr>
          <w:trHeight w:hRule="exact" w:val="283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Водоснабжение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м3/</w:t>
            </w:r>
            <w:proofErr w:type="spellStart"/>
            <w:r w:rsidRPr="00222D3E">
              <w:t>сут</w:t>
            </w:r>
            <w:proofErr w:type="spell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19.7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60.4</w:t>
            </w:r>
          </w:p>
        </w:tc>
      </w:tr>
      <w:tr w:rsidR="00180F11" w:rsidRPr="005E68F0" w:rsidTr="00E925C8">
        <w:trPr>
          <w:trHeight w:hRule="exact" w:val="416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Водоотведение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м3/</w:t>
            </w:r>
            <w:proofErr w:type="spellStart"/>
            <w:r w:rsidRPr="00222D3E">
              <w:t>сут</w:t>
            </w:r>
            <w:proofErr w:type="spellEnd"/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19.7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60.4</w:t>
            </w:r>
          </w:p>
        </w:tc>
      </w:tr>
      <w:tr w:rsidR="00180F11" w:rsidRPr="005E68F0" w:rsidTr="00E925C8">
        <w:trPr>
          <w:trHeight w:hRule="exact" w:val="280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7.3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Электроснабжение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кВт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207.4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250.3</w:t>
            </w:r>
          </w:p>
        </w:tc>
      </w:tr>
      <w:tr w:rsidR="00180F11" w:rsidRPr="005E68F0" w:rsidTr="00E925C8">
        <w:trPr>
          <w:trHeight w:hRule="exact" w:val="567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7.4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Теплоснабжение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МВт/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Гкал час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0.643/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0.552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0.750/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0.644</w:t>
            </w:r>
          </w:p>
        </w:tc>
      </w:tr>
      <w:tr w:rsidR="00180F11" w:rsidRPr="005E68F0" w:rsidTr="00E925C8">
        <w:trPr>
          <w:trHeight w:hRule="exact" w:val="2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7.5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Связь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7.5.1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охват населения </w:t>
            </w:r>
            <w:proofErr w:type="gramStart"/>
            <w:r w:rsidRPr="00222D3E">
              <w:t>телевизионным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вещанием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%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100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100</w:t>
            </w:r>
          </w:p>
        </w:tc>
      </w:tr>
      <w:tr w:rsidR="00180F11" w:rsidRPr="005E68F0" w:rsidTr="00E925C8">
        <w:trPr>
          <w:trHeight w:hRule="exact" w:val="574"/>
          <w:jc w:val="center"/>
        </w:trPr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7.5.2</w:t>
            </w:r>
          </w:p>
        </w:tc>
        <w:tc>
          <w:tcPr>
            <w:tcW w:w="4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обеспеченность населения </w:t>
            </w:r>
            <w:proofErr w:type="gramStart"/>
            <w:r w:rsidRPr="00222D3E">
              <w:t>телефонной</w:t>
            </w:r>
            <w:proofErr w:type="gramEnd"/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сетью общего пользования</w:t>
            </w:r>
          </w:p>
        </w:tc>
        <w:tc>
          <w:tcPr>
            <w:tcW w:w="1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101" w:right="101"/>
              <w:jc w:val="center"/>
            </w:pPr>
            <w:r w:rsidRPr="00222D3E">
              <w:t>%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100</w:t>
            </w:r>
          </w:p>
        </w:tc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jc w:val="center"/>
            </w:pPr>
            <w:r w:rsidRPr="00222D3E">
              <w:t>100</w:t>
            </w:r>
          </w:p>
        </w:tc>
      </w:tr>
    </w:tbl>
    <w:p w:rsidR="00174995" w:rsidRPr="00222D3E" w:rsidRDefault="00174995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E1355D" w:rsidRPr="005E68F0" w:rsidRDefault="00E1355D" w:rsidP="005D315B">
      <w:pPr>
        <w:pStyle w:val="2"/>
        <w:numPr>
          <w:ilvl w:val="1"/>
          <w:numId w:val="1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" w:name="_Toc27492935"/>
      <w:r w:rsidRPr="005E68F0">
        <w:rPr>
          <w:rFonts w:ascii="Times New Roman" w:hAnsi="Times New Roman"/>
          <w:color w:val="000000"/>
          <w:sz w:val="28"/>
          <w:szCs w:val="28"/>
        </w:rPr>
        <w:t>Существующие и перспективные объемы потребления тепловой энергии (мощности) и теплоносителя</w:t>
      </w:r>
      <w:r w:rsidR="00DD34A3" w:rsidRPr="005E68F0">
        <w:rPr>
          <w:rFonts w:ascii="Times New Roman" w:hAnsi="Times New Roman"/>
          <w:color w:val="000000"/>
          <w:sz w:val="28"/>
          <w:szCs w:val="28"/>
        </w:rPr>
        <w:t xml:space="preserve"> с разделением по видам теплопотребления в каждом </w:t>
      </w:r>
      <w:r w:rsidR="005D1C59" w:rsidRPr="005E68F0">
        <w:rPr>
          <w:rFonts w:ascii="Times New Roman" w:hAnsi="Times New Roman"/>
          <w:color w:val="000000"/>
          <w:sz w:val="28"/>
          <w:szCs w:val="28"/>
        </w:rPr>
        <w:t xml:space="preserve">расчетном </w:t>
      </w:r>
      <w:r w:rsidR="00DD34A3" w:rsidRPr="005E68F0">
        <w:rPr>
          <w:rFonts w:ascii="Times New Roman" w:hAnsi="Times New Roman"/>
          <w:color w:val="000000"/>
          <w:sz w:val="28"/>
          <w:szCs w:val="28"/>
        </w:rPr>
        <w:t>элементе территориального деления на каждом этапе</w:t>
      </w:r>
      <w:bookmarkEnd w:id="3"/>
    </w:p>
    <w:p w:rsidR="00B51C36" w:rsidRPr="00222D3E" w:rsidRDefault="00B51C36" w:rsidP="005D315B">
      <w:pPr>
        <w:spacing w:after="0" w:line="240" w:lineRule="auto"/>
      </w:pPr>
    </w:p>
    <w:p w:rsidR="00071DDF" w:rsidRPr="00D62FD1" w:rsidRDefault="00071DDF" w:rsidP="006A0A28">
      <w:pPr>
        <w:pStyle w:val="aff9"/>
        <w:kinsoku w:val="0"/>
        <w:overflowPunct w:val="0"/>
        <w:ind w:left="0" w:right="-59" w:firstLine="567"/>
        <w:jc w:val="both"/>
        <w:rPr>
          <w:rFonts w:ascii="Times New Roman" w:hAnsi="Times New Roman"/>
          <w:i/>
          <w:color w:val="FF0000"/>
        </w:rPr>
      </w:pPr>
      <w:proofErr w:type="gramStart"/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п.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  <w:r w:rsidRPr="00276142">
        <w:rPr>
          <w:rFonts w:ascii="Times New Roman" w:hAnsi="Times New Roman"/>
          <w:sz w:val="28"/>
          <w:szCs w:val="28"/>
        </w:rPr>
        <w:t>6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вы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1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«</w:t>
      </w:r>
      <w:r w:rsidRPr="00D62FD1">
        <w:rPr>
          <w:rFonts w:ascii="Times New Roman" w:hAnsi="Times New Roman"/>
          <w:color w:val="FF0000"/>
          <w:sz w:val="28"/>
          <w:szCs w:val="28"/>
        </w:rPr>
        <w:t>М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pacing w:val="1"/>
          <w:sz w:val="28"/>
          <w:szCs w:val="28"/>
        </w:rPr>
        <w:t>т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дич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z w:val="28"/>
          <w:szCs w:val="28"/>
        </w:rPr>
        <w:t>с</w:t>
      </w:r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к</w:t>
      </w:r>
      <w:r w:rsidRPr="00D62FD1">
        <w:rPr>
          <w:rFonts w:ascii="Times New Roman" w:hAnsi="Times New Roman"/>
          <w:color w:val="FF0000"/>
          <w:spacing w:val="-2"/>
          <w:sz w:val="28"/>
          <w:szCs w:val="28"/>
        </w:rPr>
        <w:t>и</w:t>
      </w:r>
      <w:r w:rsidRPr="00D62FD1">
        <w:rPr>
          <w:rFonts w:ascii="Times New Roman" w:hAnsi="Times New Roman"/>
          <w:color w:val="FF0000"/>
          <w:sz w:val="28"/>
          <w:szCs w:val="28"/>
        </w:rPr>
        <w:t>х</w:t>
      </w:r>
      <w:r w:rsidRPr="00D62FD1">
        <w:rPr>
          <w:rFonts w:ascii="Times New Roman" w:hAnsi="Times New Roman"/>
          <w:color w:val="FF0000"/>
          <w:spacing w:val="29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указаний</w:t>
      </w:r>
      <w:r w:rsidRPr="00D62FD1">
        <w:rPr>
          <w:rFonts w:ascii="Times New Roman" w:hAnsi="Times New Roman"/>
          <w:color w:val="FF0000"/>
          <w:spacing w:val="28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 xml:space="preserve">по 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ра</w:t>
      </w:r>
      <w:r w:rsidRPr="00D62FD1">
        <w:rPr>
          <w:rFonts w:ascii="Times New Roman" w:hAnsi="Times New Roman"/>
          <w:color w:val="FF0000"/>
          <w:sz w:val="28"/>
          <w:szCs w:val="28"/>
        </w:rPr>
        <w:t>з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ра</w:t>
      </w:r>
      <w:r w:rsidRPr="00D62FD1">
        <w:rPr>
          <w:rFonts w:ascii="Times New Roman" w:hAnsi="Times New Roman"/>
          <w:color w:val="FF0000"/>
          <w:sz w:val="28"/>
          <w:szCs w:val="28"/>
        </w:rPr>
        <w:t>б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тке</w:t>
      </w:r>
      <w:r w:rsidRPr="00D62FD1">
        <w:rPr>
          <w:rFonts w:ascii="Times New Roman" w:hAnsi="Times New Roman"/>
          <w:color w:val="FF0000"/>
          <w:spacing w:val="59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сх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z w:val="28"/>
          <w:szCs w:val="28"/>
        </w:rPr>
        <w:t>м</w:t>
      </w:r>
      <w:r w:rsidRPr="00D62FD1">
        <w:rPr>
          <w:rFonts w:ascii="Times New Roman" w:hAnsi="Times New Roman"/>
          <w:color w:val="FF0000"/>
          <w:spacing w:val="61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т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п</w:t>
      </w:r>
      <w:r w:rsidRPr="00D62FD1">
        <w:rPr>
          <w:rFonts w:ascii="Times New Roman" w:hAnsi="Times New Roman"/>
          <w:color w:val="FF0000"/>
          <w:sz w:val="28"/>
          <w:szCs w:val="28"/>
        </w:rPr>
        <w:t>л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сн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color w:val="FF0000"/>
          <w:sz w:val="28"/>
          <w:szCs w:val="28"/>
        </w:rPr>
        <w:t>б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же</w:t>
      </w:r>
      <w:r w:rsidRPr="00D62FD1">
        <w:rPr>
          <w:rFonts w:ascii="Times New Roman" w:hAnsi="Times New Roman"/>
          <w:color w:val="FF0000"/>
          <w:sz w:val="28"/>
          <w:szCs w:val="28"/>
        </w:rPr>
        <w:t>ния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»</w:t>
      </w:r>
      <w:r w:rsidRPr="00D62FD1">
        <w:rPr>
          <w:rFonts w:ascii="Times New Roman" w:hAnsi="Times New Roman"/>
          <w:color w:val="FF0000"/>
          <w:sz w:val="28"/>
          <w:szCs w:val="28"/>
        </w:rPr>
        <w:t>,</w:t>
      </w:r>
      <w:r w:rsidRPr="00D62FD1">
        <w:rPr>
          <w:rFonts w:ascii="Times New Roman" w:hAnsi="Times New Roman"/>
          <w:color w:val="FF0000"/>
          <w:spacing w:val="59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утв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pacing w:val="-4"/>
          <w:sz w:val="28"/>
          <w:szCs w:val="28"/>
        </w:rPr>
        <w:t>р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ж</w:t>
      </w:r>
      <w:r w:rsidRPr="00D62FD1">
        <w:rPr>
          <w:rFonts w:ascii="Times New Roman" w:hAnsi="Times New Roman"/>
          <w:color w:val="FF0000"/>
          <w:sz w:val="28"/>
          <w:szCs w:val="28"/>
        </w:rPr>
        <w:t>д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color w:val="FF0000"/>
          <w:sz w:val="28"/>
          <w:szCs w:val="28"/>
        </w:rPr>
        <w:t>нн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ы</w:t>
      </w:r>
      <w:r w:rsidRPr="00D62FD1">
        <w:rPr>
          <w:rFonts w:ascii="Times New Roman" w:hAnsi="Times New Roman"/>
          <w:color w:val="FF0000"/>
          <w:sz w:val="28"/>
          <w:szCs w:val="28"/>
        </w:rPr>
        <w:t>х</w:t>
      </w:r>
      <w:r w:rsidRPr="00D62FD1">
        <w:rPr>
          <w:rFonts w:ascii="Times New Roman" w:hAnsi="Times New Roman"/>
          <w:color w:val="FF0000"/>
          <w:spacing w:val="61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п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р</w:t>
      </w:r>
      <w:r w:rsidRPr="00D62FD1">
        <w:rPr>
          <w:rFonts w:ascii="Times New Roman" w:hAnsi="Times New Roman"/>
          <w:color w:val="FF0000"/>
          <w:sz w:val="28"/>
          <w:szCs w:val="28"/>
        </w:rPr>
        <w:t>иказ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м</w:t>
      </w:r>
      <w:r w:rsidRPr="00D62FD1">
        <w:rPr>
          <w:rFonts w:ascii="Times New Roman" w:hAnsi="Times New Roman"/>
          <w:color w:val="FF0000"/>
          <w:spacing w:val="58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М</w:t>
      </w:r>
      <w:r w:rsidRPr="00D62FD1">
        <w:rPr>
          <w:rFonts w:ascii="Times New Roman" w:hAnsi="Times New Roman"/>
          <w:color w:val="FF0000"/>
          <w:sz w:val="28"/>
          <w:szCs w:val="28"/>
        </w:rPr>
        <w:t>инэн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color w:val="FF0000"/>
          <w:sz w:val="28"/>
          <w:szCs w:val="28"/>
        </w:rPr>
        <w:t>го</w:t>
      </w:r>
      <w:r w:rsidRPr="00D62FD1">
        <w:rPr>
          <w:rFonts w:ascii="Times New Roman" w:hAnsi="Times New Roman"/>
          <w:color w:val="FF0000"/>
          <w:spacing w:val="60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Р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с</w:t>
      </w:r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с</w:t>
      </w:r>
      <w:r w:rsidRPr="00D62FD1">
        <w:rPr>
          <w:rFonts w:ascii="Times New Roman" w:hAnsi="Times New Roman"/>
          <w:color w:val="FF0000"/>
          <w:sz w:val="28"/>
          <w:szCs w:val="28"/>
        </w:rPr>
        <w:t>ии</w:t>
      </w:r>
      <w:r w:rsidRPr="00D62FD1">
        <w:rPr>
          <w:rFonts w:ascii="Times New Roman" w:hAnsi="Times New Roman"/>
          <w:color w:val="FF0000"/>
          <w:spacing w:val="58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№</w:t>
      </w:r>
      <w:r w:rsidR="00A50CDE" w:rsidRPr="00D62FD1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212</w:t>
      </w:r>
      <w:r w:rsidRPr="00D62FD1">
        <w:rPr>
          <w:rFonts w:ascii="Times New Roman" w:hAnsi="Times New Roman"/>
          <w:color w:val="FF0000"/>
          <w:spacing w:val="16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т</w:t>
      </w:r>
      <w:r w:rsidRPr="00D62FD1">
        <w:rPr>
          <w:rFonts w:ascii="Times New Roman" w:hAnsi="Times New Roman"/>
          <w:color w:val="FF0000"/>
          <w:spacing w:val="17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lastRenderedPageBreak/>
        <w:t>05</w:t>
      </w:r>
      <w:r w:rsidRPr="00D62FD1">
        <w:rPr>
          <w:rFonts w:ascii="Times New Roman" w:hAnsi="Times New Roman"/>
          <w:color w:val="FF0000"/>
          <w:sz w:val="28"/>
          <w:szCs w:val="28"/>
        </w:rPr>
        <w:t>.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03</w:t>
      </w:r>
      <w:r w:rsidRPr="00D62FD1">
        <w:rPr>
          <w:rFonts w:ascii="Times New Roman" w:hAnsi="Times New Roman"/>
          <w:color w:val="FF0000"/>
          <w:sz w:val="28"/>
          <w:szCs w:val="28"/>
        </w:rPr>
        <w:t>.</w:t>
      </w:r>
      <w:r w:rsidRPr="00D62FD1">
        <w:rPr>
          <w:rFonts w:ascii="Times New Roman" w:hAnsi="Times New Roman"/>
          <w:color w:val="FF0000"/>
          <w:spacing w:val="-1"/>
          <w:sz w:val="28"/>
          <w:szCs w:val="28"/>
        </w:rPr>
        <w:t>201</w:t>
      </w:r>
      <w:r w:rsidRPr="00D62FD1">
        <w:rPr>
          <w:rFonts w:ascii="Times New Roman" w:hAnsi="Times New Roman"/>
          <w:color w:val="FF0000"/>
          <w:sz w:val="28"/>
          <w:szCs w:val="28"/>
        </w:rPr>
        <w:t>9</w:t>
      </w:r>
      <w:r w:rsidRPr="00D62FD1">
        <w:rPr>
          <w:rFonts w:ascii="Times New Roman" w:hAnsi="Times New Roman"/>
          <w:color w:val="FF0000"/>
          <w:spacing w:val="16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1"/>
          <w:sz w:val="28"/>
          <w:szCs w:val="28"/>
        </w:rPr>
        <w:t>«</w:t>
      </w:r>
      <w:r w:rsidRPr="00D62FD1">
        <w:rPr>
          <w:rFonts w:ascii="Times New Roman" w:hAnsi="Times New Roman"/>
          <w:color w:val="FF0000"/>
        </w:rPr>
        <w:t xml:space="preserve"> </w:t>
      </w:r>
      <w:r w:rsidRPr="00D62FD1">
        <w:rPr>
          <w:rFonts w:ascii="Times New Roman" w:hAnsi="Times New Roman"/>
          <w:color w:val="FF0000"/>
          <w:sz w:val="28"/>
          <w:szCs w:val="28"/>
        </w:rPr>
        <w:t>Об утверждении Методических указаний по разработке схем тепл</w:t>
      </w:r>
      <w:r w:rsidRPr="00D62FD1">
        <w:rPr>
          <w:rFonts w:ascii="Times New Roman" w:hAnsi="Times New Roman"/>
          <w:color w:val="FF0000"/>
          <w:sz w:val="28"/>
          <w:szCs w:val="28"/>
        </w:rPr>
        <w:t>о</w:t>
      </w:r>
      <w:r w:rsidRPr="00D62FD1">
        <w:rPr>
          <w:rFonts w:ascii="Times New Roman" w:hAnsi="Times New Roman"/>
          <w:color w:val="FF0000"/>
          <w:sz w:val="28"/>
          <w:szCs w:val="28"/>
        </w:rPr>
        <w:t>снабжения</w:t>
      </w:r>
      <w:r w:rsidRPr="00D62FD1">
        <w:rPr>
          <w:rFonts w:ascii="Times New Roman" w:hAnsi="Times New Roman"/>
          <w:spacing w:val="-1"/>
          <w:sz w:val="28"/>
          <w:szCs w:val="28"/>
        </w:rPr>
        <w:t>»</w:t>
      </w:r>
      <w:r w:rsidRPr="00D62FD1">
        <w:rPr>
          <w:rFonts w:ascii="Times New Roman" w:hAnsi="Times New Roman"/>
          <w:sz w:val="28"/>
          <w:szCs w:val="28"/>
        </w:rPr>
        <w:t>:</w:t>
      </w:r>
      <w:r w:rsidR="00BB03CB" w:rsidRPr="00D62FD1">
        <w:rPr>
          <w:rFonts w:ascii="Times New Roman" w:hAnsi="Times New Roman"/>
          <w:sz w:val="28"/>
          <w:szCs w:val="28"/>
        </w:rPr>
        <w:t xml:space="preserve"> </w:t>
      </w:r>
      <w:r w:rsidR="00BB03CB" w:rsidRPr="00D62FD1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="00BB03CB" w:rsidRPr="00D62FD1">
        <w:rPr>
          <w:rFonts w:ascii="Times New Roman" w:hAnsi="Times New Roman"/>
          <w:i/>
          <w:color w:val="FF0000"/>
        </w:rPr>
        <w:t>)</w:t>
      </w:r>
      <w:r w:rsidRPr="00D62FD1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«</w:t>
      </w:r>
      <w:r w:rsidRPr="00D62FD1">
        <w:rPr>
          <w:rFonts w:ascii="Times New Roman" w:hAnsi="Times New Roman"/>
          <w:sz w:val="28"/>
          <w:szCs w:val="28"/>
        </w:rPr>
        <w:t>Для</w:t>
      </w:r>
      <w:r w:rsidRPr="00D62FD1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ф</w:t>
      </w:r>
      <w:r w:rsidRPr="00D62FD1">
        <w:rPr>
          <w:rFonts w:ascii="Times New Roman" w:hAnsi="Times New Roman"/>
          <w:spacing w:val="-1"/>
          <w:sz w:val="28"/>
          <w:szCs w:val="28"/>
        </w:rPr>
        <w:t>ор</w:t>
      </w:r>
      <w:r w:rsidRPr="00D62FD1">
        <w:rPr>
          <w:rFonts w:ascii="Times New Roman" w:hAnsi="Times New Roman"/>
          <w:sz w:val="28"/>
          <w:szCs w:val="28"/>
        </w:rPr>
        <w:t>ми</w:t>
      </w:r>
      <w:r w:rsidRPr="00D62FD1">
        <w:rPr>
          <w:rFonts w:ascii="Times New Roman" w:hAnsi="Times New Roman"/>
          <w:spacing w:val="-1"/>
          <w:sz w:val="28"/>
          <w:szCs w:val="28"/>
        </w:rPr>
        <w:t>ро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ро</w:t>
      </w:r>
      <w:r w:rsidRPr="00D62FD1">
        <w:rPr>
          <w:rFonts w:ascii="Times New Roman" w:hAnsi="Times New Roman"/>
          <w:sz w:val="28"/>
          <w:szCs w:val="28"/>
        </w:rPr>
        <w:t>гн</w:t>
      </w:r>
      <w:r w:rsidRPr="00D62FD1">
        <w:rPr>
          <w:rFonts w:ascii="Times New Roman" w:hAnsi="Times New Roman"/>
          <w:spacing w:val="-4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за</w:t>
      </w:r>
      <w:r w:rsidRPr="00D62FD1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пл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бл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 xml:space="preserve">на </w:t>
      </w:r>
      <w:r w:rsidRPr="00D62FD1">
        <w:rPr>
          <w:rFonts w:ascii="Times New Roman" w:hAnsi="Times New Roman"/>
          <w:spacing w:val="-1"/>
          <w:sz w:val="28"/>
          <w:szCs w:val="28"/>
        </w:rPr>
        <w:t>ра</w:t>
      </w:r>
      <w:r w:rsidRPr="00D62FD1">
        <w:rPr>
          <w:rFonts w:ascii="Times New Roman" w:hAnsi="Times New Roman"/>
          <w:sz w:val="28"/>
          <w:szCs w:val="28"/>
        </w:rPr>
        <w:t>сч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тн</w:t>
      </w:r>
      <w:r w:rsidRPr="00D62FD1">
        <w:rPr>
          <w:rFonts w:ascii="Times New Roman" w:hAnsi="Times New Roman"/>
          <w:spacing w:val="-1"/>
          <w:sz w:val="28"/>
          <w:szCs w:val="28"/>
        </w:rPr>
        <w:t>ы</w:t>
      </w:r>
      <w:r w:rsidRPr="00D62FD1">
        <w:rPr>
          <w:rFonts w:ascii="Times New Roman" w:hAnsi="Times New Roman"/>
          <w:sz w:val="28"/>
          <w:szCs w:val="28"/>
        </w:rPr>
        <w:t>й</w:t>
      </w:r>
      <w:r w:rsidRPr="00D62FD1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</w:t>
      </w:r>
      <w:r w:rsidRPr="00D62FD1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к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нду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тся</w:t>
      </w:r>
      <w:r w:rsidRPr="00D62FD1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4"/>
          <w:sz w:val="28"/>
          <w:szCs w:val="28"/>
        </w:rPr>
        <w:t>р</w:t>
      </w:r>
      <w:r w:rsidRPr="00D62FD1">
        <w:rPr>
          <w:rFonts w:ascii="Times New Roman" w:hAnsi="Times New Roman"/>
          <w:sz w:val="28"/>
          <w:szCs w:val="28"/>
        </w:rPr>
        <w:t>иним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pacing w:val="-3"/>
          <w:sz w:val="28"/>
          <w:szCs w:val="28"/>
        </w:rPr>
        <w:t>т</w:t>
      </w:r>
      <w:r w:rsidRPr="00D62FD1">
        <w:rPr>
          <w:rFonts w:ascii="Times New Roman" w:hAnsi="Times New Roman"/>
          <w:sz w:val="28"/>
          <w:szCs w:val="28"/>
        </w:rPr>
        <w:t>ь</w:t>
      </w:r>
      <w:r w:rsidRPr="00D62FD1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ор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ти</w:t>
      </w:r>
      <w:r w:rsidRPr="00D62FD1">
        <w:rPr>
          <w:rFonts w:ascii="Times New Roman" w:hAnsi="Times New Roman"/>
          <w:spacing w:val="-3"/>
          <w:sz w:val="28"/>
          <w:szCs w:val="28"/>
        </w:rPr>
        <w:t>вн</w:t>
      </w:r>
      <w:r w:rsidRPr="00D62FD1">
        <w:rPr>
          <w:rFonts w:ascii="Times New Roman" w:hAnsi="Times New Roman"/>
          <w:sz w:val="28"/>
          <w:szCs w:val="28"/>
        </w:rPr>
        <w:t>ые</w:t>
      </w:r>
      <w:r w:rsidRPr="00D62FD1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зн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ч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уд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pacing w:val="-3"/>
          <w:sz w:val="28"/>
          <w:szCs w:val="28"/>
        </w:rPr>
        <w:t>л</w:t>
      </w:r>
      <w:r w:rsidRPr="00D62FD1">
        <w:rPr>
          <w:rFonts w:ascii="Times New Roman" w:hAnsi="Times New Roman"/>
          <w:sz w:val="28"/>
          <w:szCs w:val="28"/>
        </w:rPr>
        <w:t>ьн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го т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пл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бл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3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вь</w:t>
      </w:r>
      <w:r w:rsidRPr="00D62FD1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ст</w:t>
      </w:r>
      <w:r w:rsidRPr="00D62FD1">
        <w:rPr>
          <w:rFonts w:ascii="Times New Roman" w:hAnsi="Times New Roman"/>
          <w:spacing w:val="-1"/>
          <w:sz w:val="28"/>
          <w:szCs w:val="28"/>
        </w:rPr>
        <w:t>ро</w:t>
      </w:r>
      <w:r w:rsidRPr="00D62FD1">
        <w:rPr>
          <w:rFonts w:ascii="Times New Roman" w:hAnsi="Times New Roman"/>
          <w:sz w:val="28"/>
          <w:szCs w:val="28"/>
        </w:rPr>
        <w:t>ящихся</w:t>
      </w:r>
      <w:r w:rsidRPr="00D62FD1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к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нст</w:t>
      </w:r>
      <w:r w:rsidRPr="00D62FD1">
        <w:rPr>
          <w:rFonts w:ascii="Times New Roman" w:hAnsi="Times New Roman"/>
          <w:spacing w:val="-1"/>
          <w:sz w:val="28"/>
          <w:szCs w:val="28"/>
        </w:rPr>
        <w:t>р</w:t>
      </w:r>
      <w:r w:rsidRPr="00D62FD1">
        <w:rPr>
          <w:rFonts w:ascii="Times New Roman" w:hAnsi="Times New Roman"/>
          <w:sz w:val="28"/>
          <w:szCs w:val="28"/>
        </w:rPr>
        <w:t>уи</w:t>
      </w:r>
      <w:r w:rsidRPr="00D62FD1">
        <w:rPr>
          <w:rFonts w:ascii="Times New Roman" w:hAnsi="Times New Roman"/>
          <w:spacing w:val="-1"/>
          <w:sz w:val="28"/>
          <w:szCs w:val="28"/>
        </w:rPr>
        <w:t>р</w:t>
      </w:r>
      <w:r w:rsidRPr="00D62FD1">
        <w:rPr>
          <w:rFonts w:ascii="Times New Roman" w:hAnsi="Times New Roman"/>
          <w:sz w:val="28"/>
          <w:szCs w:val="28"/>
        </w:rPr>
        <w:t>у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мых</w:t>
      </w:r>
      <w:r w:rsidRPr="00D62FD1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зд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2"/>
          <w:sz w:val="28"/>
          <w:szCs w:val="28"/>
        </w:rPr>
        <w:t>и</w:t>
      </w:r>
      <w:r w:rsidRPr="00D62FD1">
        <w:rPr>
          <w:rFonts w:ascii="Times New Roman" w:hAnsi="Times New Roman"/>
          <w:sz w:val="28"/>
          <w:szCs w:val="28"/>
        </w:rPr>
        <w:t>й</w:t>
      </w:r>
      <w:r w:rsidRPr="00D62FD1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-1"/>
          <w:sz w:val="28"/>
          <w:szCs w:val="28"/>
        </w:rPr>
        <w:t>оо</w:t>
      </w:r>
      <w:r w:rsidRPr="00D62FD1">
        <w:rPr>
          <w:rFonts w:ascii="Times New Roman" w:hAnsi="Times New Roman"/>
          <w:sz w:val="28"/>
          <w:szCs w:val="28"/>
        </w:rPr>
        <w:t>тв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тствии</w:t>
      </w:r>
      <w:r w:rsidRPr="00D62FD1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СП 50.13330.2012</w:t>
      </w:r>
      <w:proofErr w:type="gramEnd"/>
      <w:r w:rsidRPr="00D62FD1">
        <w:rPr>
          <w:rFonts w:ascii="Times New Roman" w:hAnsi="Times New Roman"/>
          <w:color w:val="FF0000"/>
          <w:spacing w:val="-3"/>
          <w:sz w:val="28"/>
          <w:szCs w:val="28"/>
        </w:rPr>
        <w:t>. «СНиП 23-02-2003. Тепловая защита зданий»</w:t>
      </w:r>
      <w:r w:rsidRPr="00D62FD1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BB03CB" w:rsidRPr="00D62FD1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="00BB03CB" w:rsidRPr="00D62FD1">
        <w:rPr>
          <w:rFonts w:ascii="Times New Roman" w:hAnsi="Times New Roman"/>
          <w:i/>
          <w:color w:val="FF0000"/>
        </w:rPr>
        <w:t xml:space="preserve">) 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 xml:space="preserve">на 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сн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нии</w:t>
      </w:r>
      <w:r w:rsidRPr="00D62FD1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Пр</w:t>
      </w:r>
      <w:r w:rsidRPr="00D62FD1">
        <w:rPr>
          <w:rFonts w:ascii="Times New Roman" w:hAnsi="Times New Roman"/>
          <w:sz w:val="28"/>
          <w:szCs w:val="28"/>
        </w:rPr>
        <w:t>ик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за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3"/>
          <w:sz w:val="28"/>
          <w:szCs w:val="28"/>
        </w:rPr>
        <w:t>М</w:t>
      </w:r>
      <w:r w:rsidRPr="00D62FD1">
        <w:rPr>
          <w:rFonts w:ascii="Times New Roman" w:hAnsi="Times New Roman"/>
          <w:sz w:val="28"/>
          <w:szCs w:val="28"/>
        </w:rPr>
        <w:t>ини</w:t>
      </w:r>
      <w:r w:rsidRPr="00D62FD1">
        <w:rPr>
          <w:rFonts w:ascii="Times New Roman" w:hAnsi="Times New Roman"/>
          <w:spacing w:val="-3"/>
          <w:sz w:val="28"/>
          <w:szCs w:val="28"/>
        </w:rPr>
        <w:t>с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sz w:val="28"/>
          <w:szCs w:val="28"/>
        </w:rPr>
        <w:t>ства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ги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льн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го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ра</w:t>
      </w:r>
      <w:r w:rsidRPr="00D62FD1">
        <w:rPr>
          <w:rFonts w:ascii="Times New Roman" w:hAnsi="Times New Roman"/>
          <w:sz w:val="28"/>
          <w:szCs w:val="28"/>
        </w:rPr>
        <w:t>звития</w:t>
      </w:r>
      <w:r w:rsidRPr="00D62FD1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РФ</w:t>
      </w:r>
      <w:r w:rsidRPr="00D62FD1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1</w:t>
      </w:r>
      <w:r w:rsidRPr="00D62FD1">
        <w:rPr>
          <w:rFonts w:ascii="Times New Roman" w:hAnsi="Times New Roman"/>
          <w:sz w:val="28"/>
          <w:szCs w:val="28"/>
        </w:rPr>
        <w:t>7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я</w:t>
      </w:r>
      <w:r w:rsidRPr="00D62FD1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1"/>
          <w:sz w:val="28"/>
          <w:szCs w:val="28"/>
        </w:rPr>
        <w:t>2</w:t>
      </w:r>
      <w:r w:rsidRPr="00D62FD1">
        <w:rPr>
          <w:rFonts w:ascii="Times New Roman" w:hAnsi="Times New Roman"/>
          <w:spacing w:val="-1"/>
          <w:sz w:val="28"/>
          <w:szCs w:val="28"/>
        </w:rPr>
        <w:t>01</w:t>
      </w:r>
      <w:r w:rsidRPr="00D62FD1">
        <w:rPr>
          <w:rFonts w:ascii="Times New Roman" w:hAnsi="Times New Roman"/>
          <w:sz w:val="28"/>
          <w:szCs w:val="28"/>
        </w:rPr>
        <w:t>1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2"/>
          <w:sz w:val="28"/>
          <w:szCs w:val="28"/>
        </w:rPr>
        <w:t>г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да</w:t>
      </w:r>
      <w:r w:rsidRPr="00D62FD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№</w:t>
      </w:r>
      <w:r w:rsidRPr="00D62FD1">
        <w:rPr>
          <w:rFonts w:ascii="Times New Roman" w:hAnsi="Times New Roman"/>
          <w:spacing w:val="-1"/>
          <w:sz w:val="28"/>
          <w:szCs w:val="28"/>
        </w:rPr>
        <w:t>22</w:t>
      </w:r>
      <w:r w:rsidRPr="00D62FD1">
        <w:rPr>
          <w:rFonts w:ascii="Times New Roman" w:hAnsi="Times New Roman"/>
          <w:sz w:val="28"/>
          <w:szCs w:val="28"/>
        </w:rPr>
        <w:t xml:space="preserve">4 </w:t>
      </w:r>
      <w:r w:rsidRPr="00D62FD1">
        <w:rPr>
          <w:rFonts w:ascii="Times New Roman" w:hAnsi="Times New Roman"/>
          <w:spacing w:val="-1"/>
          <w:sz w:val="28"/>
          <w:szCs w:val="28"/>
        </w:rPr>
        <w:t>«</w:t>
      </w:r>
      <w:r w:rsidRPr="00D62FD1">
        <w:rPr>
          <w:rFonts w:ascii="Times New Roman" w:hAnsi="Times New Roman"/>
          <w:sz w:val="28"/>
          <w:szCs w:val="28"/>
        </w:rPr>
        <w:t>О</w:t>
      </w:r>
      <w:r w:rsidRPr="00D62FD1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б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ниях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эн</w:t>
      </w:r>
      <w:r w:rsidRPr="00D62FD1">
        <w:rPr>
          <w:rFonts w:ascii="Times New Roman" w:hAnsi="Times New Roman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spacing w:val="-3"/>
          <w:sz w:val="28"/>
          <w:szCs w:val="28"/>
        </w:rPr>
        <w:t>г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тич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ск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й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эфф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pacing w:val="-3"/>
          <w:sz w:val="28"/>
          <w:szCs w:val="28"/>
        </w:rPr>
        <w:t>к</w:t>
      </w:r>
      <w:r w:rsidRPr="00D62FD1">
        <w:rPr>
          <w:rFonts w:ascii="Times New Roman" w:hAnsi="Times New Roman"/>
          <w:sz w:val="28"/>
          <w:szCs w:val="28"/>
        </w:rPr>
        <w:t>тив</w:t>
      </w:r>
      <w:r w:rsidRPr="00D62FD1">
        <w:rPr>
          <w:rFonts w:ascii="Times New Roman" w:hAnsi="Times New Roman"/>
          <w:spacing w:val="-3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сти</w:t>
      </w:r>
      <w:r w:rsidRPr="00D62FD1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зд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pacing w:val="-3"/>
          <w:sz w:val="28"/>
          <w:szCs w:val="28"/>
        </w:rPr>
        <w:t>н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,</w:t>
      </w:r>
      <w:r w:rsidRPr="00D62FD1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ст</w:t>
      </w:r>
      <w:r w:rsidRPr="00D62FD1">
        <w:rPr>
          <w:rFonts w:ascii="Times New Roman" w:hAnsi="Times New Roman"/>
          <w:spacing w:val="-1"/>
          <w:sz w:val="28"/>
          <w:szCs w:val="28"/>
        </w:rPr>
        <w:t>рое</w:t>
      </w:r>
      <w:r w:rsidRPr="00D62FD1">
        <w:rPr>
          <w:rFonts w:ascii="Times New Roman" w:hAnsi="Times New Roman"/>
          <w:sz w:val="28"/>
          <w:szCs w:val="28"/>
        </w:rPr>
        <w:t>ний</w:t>
      </w:r>
      <w:r w:rsidRPr="00D62FD1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-1"/>
          <w:sz w:val="28"/>
          <w:szCs w:val="28"/>
        </w:rPr>
        <w:t>ооруже</w:t>
      </w:r>
      <w:r w:rsidRPr="00D62FD1">
        <w:rPr>
          <w:rFonts w:ascii="Times New Roman" w:hAnsi="Times New Roman"/>
          <w:sz w:val="28"/>
          <w:szCs w:val="28"/>
        </w:rPr>
        <w:t>ни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» (д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л</w:t>
      </w:r>
      <w:r w:rsidRPr="00D62FD1">
        <w:rPr>
          <w:rFonts w:ascii="Times New Roman" w:hAnsi="Times New Roman"/>
          <w:spacing w:val="-4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е</w:t>
      </w:r>
      <w:r w:rsidRPr="00D62FD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по т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ксту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-</w:t>
      </w:r>
      <w:r w:rsidRPr="00D62FD1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1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б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2"/>
          <w:sz w:val="28"/>
          <w:szCs w:val="28"/>
        </w:rPr>
        <w:t>и</w:t>
      </w:r>
      <w:r w:rsidRPr="00D62FD1">
        <w:rPr>
          <w:rFonts w:ascii="Times New Roman" w:hAnsi="Times New Roman"/>
          <w:sz w:val="28"/>
          <w:szCs w:val="28"/>
        </w:rPr>
        <w:t xml:space="preserve">я </w:t>
      </w:r>
      <w:proofErr w:type="spellStart"/>
      <w:r w:rsidRPr="00D62FD1">
        <w:rPr>
          <w:rFonts w:ascii="Times New Roman" w:hAnsi="Times New Roman"/>
          <w:spacing w:val="-3"/>
          <w:sz w:val="28"/>
          <w:szCs w:val="28"/>
        </w:rPr>
        <w:t>э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sz w:val="28"/>
          <w:szCs w:val="28"/>
        </w:rPr>
        <w:t>г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эфф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ктивн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pacing w:val="-3"/>
          <w:sz w:val="28"/>
          <w:szCs w:val="28"/>
        </w:rPr>
        <w:t>с</w:t>
      </w:r>
      <w:r w:rsidRPr="00D62FD1">
        <w:rPr>
          <w:rFonts w:ascii="Times New Roman" w:hAnsi="Times New Roman"/>
          <w:sz w:val="28"/>
          <w:szCs w:val="28"/>
        </w:rPr>
        <w:t>ти</w:t>
      </w:r>
      <w:proofErr w:type="spellEnd"/>
      <w:r w:rsidRPr="00D62FD1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3"/>
          <w:sz w:val="28"/>
          <w:szCs w:val="28"/>
        </w:rPr>
        <w:t>з</w:t>
      </w:r>
      <w:r w:rsidRPr="00D62FD1">
        <w:rPr>
          <w:rFonts w:ascii="Times New Roman" w:hAnsi="Times New Roman"/>
          <w:sz w:val="28"/>
          <w:szCs w:val="28"/>
        </w:rPr>
        <w:t>д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,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3"/>
          <w:sz w:val="28"/>
          <w:szCs w:val="28"/>
        </w:rPr>
        <w:t>с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</w:t>
      </w:r>
      <w:r w:rsidRPr="00D62FD1">
        <w:rPr>
          <w:rFonts w:ascii="Times New Roman" w:hAnsi="Times New Roman"/>
          <w:sz w:val="28"/>
          <w:szCs w:val="28"/>
        </w:rPr>
        <w:t>о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ний</w:t>
      </w:r>
      <w:r w:rsidRPr="00D62FD1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-1"/>
          <w:sz w:val="28"/>
          <w:szCs w:val="28"/>
        </w:rPr>
        <w:t>ооруже</w:t>
      </w:r>
      <w:r w:rsidRPr="00D62FD1">
        <w:rPr>
          <w:rFonts w:ascii="Times New Roman" w:hAnsi="Times New Roman"/>
          <w:sz w:val="28"/>
          <w:szCs w:val="28"/>
        </w:rPr>
        <w:t>ни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).</w:t>
      </w:r>
    </w:p>
    <w:p w:rsidR="00B51C36" w:rsidRPr="00222D3E" w:rsidRDefault="00B51C36" w:rsidP="005D315B">
      <w:pPr>
        <w:pStyle w:val="e"/>
        <w:spacing w:before="0"/>
        <w:ind w:right="-57" w:firstLine="567"/>
        <w:rPr>
          <w:sz w:val="28"/>
          <w:szCs w:val="28"/>
        </w:rPr>
      </w:pPr>
      <w:r w:rsidRPr="00D62FD1">
        <w:rPr>
          <w:spacing w:val="-1"/>
          <w:sz w:val="28"/>
          <w:szCs w:val="28"/>
        </w:rPr>
        <w:t>С</w:t>
      </w:r>
      <w:r w:rsidRPr="00D62FD1">
        <w:rPr>
          <w:sz w:val="28"/>
          <w:szCs w:val="28"/>
        </w:rPr>
        <w:t>ущ</w:t>
      </w:r>
      <w:r w:rsidRPr="00D62FD1">
        <w:rPr>
          <w:spacing w:val="-1"/>
          <w:sz w:val="28"/>
          <w:szCs w:val="28"/>
        </w:rPr>
        <w:t>е</w:t>
      </w:r>
      <w:r w:rsidRPr="00D62FD1">
        <w:rPr>
          <w:sz w:val="28"/>
          <w:szCs w:val="28"/>
        </w:rPr>
        <w:t>ствую</w:t>
      </w:r>
      <w:r w:rsidRPr="00D62FD1">
        <w:rPr>
          <w:spacing w:val="-3"/>
          <w:sz w:val="28"/>
          <w:szCs w:val="28"/>
        </w:rPr>
        <w:t>щ</w:t>
      </w:r>
      <w:r w:rsidRPr="00D62FD1">
        <w:rPr>
          <w:sz w:val="28"/>
          <w:szCs w:val="28"/>
        </w:rPr>
        <w:t>ие</w:t>
      </w:r>
      <w:r w:rsidRPr="00D62FD1">
        <w:rPr>
          <w:spacing w:val="24"/>
          <w:sz w:val="28"/>
          <w:szCs w:val="28"/>
        </w:rPr>
        <w:t xml:space="preserve"> </w:t>
      </w:r>
      <w:r w:rsidRPr="00D62FD1">
        <w:rPr>
          <w:sz w:val="28"/>
          <w:szCs w:val="28"/>
        </w:rPr>
        <w:t>и</w:t>
      </w:r>
      <w:r w:rsidRPr="00D62FD1">
        <w:rPr>
          <w:spacing w:val="23"/>
          <w:sz w:val="28"/>
          <w:szCs w:val="28"/>
        </w:rPr>
        <w:t xml:space="preserve"> </w:t>
      </w:r>
      <w:r w:rsidRPr="00D62FD1">
        <w:rPr>
          <w:sz w:val="28"/>
          <w:szCs w:val="28"/>
        </w:rPr>
        <w:t>п</w:t>
      </w:r>
      <w:r w:rsidRPr="00D62FD1">
        <w:rPr>
          <w:spacing w:val="-1"/>
          <w:sz w:val="28"/>
          <w:szCs w:val="28"/>
        </w:rPr>
        <w:t>е</w:t>
      </w:r>
      <w:r w:rsidRPr="00D62FD1">
        <w:rPr>
          <w:spacing w:val="-4"/>
          <w:sz w:val="28"/>
          <w:szCs w:val="28"/>
        </w:rPr>
        <w:t>р</w:t>
      </w:r>
      <w:r w:rsidRPr="00D62FD1">
        <w:rPr>
          <w:sz w:val="28"/>
          <w:szCs w:val="28"/>
        </w:rPr>
        <w:t>сп</w:t>
      </w:r>
      <w:r w:rsidRPr="00D62FD1">
        <w:rPr>
          <w:spacing w:val="-1"/>
          <w:sz w:val="28"/>
          <w:szCs w:val="28"/>
        </w:rPr>
        <w:t>е</w:t>
      </w:r>
      <w:r w:rsidRPr="00D62FD1">
        <w:rPr>
          <w:sz w:val="28"/>
          <w:szCs w:val="28"/>
        </w:rPr>
        <w:t>ктивн</w:t>
      </w:r>
      <w:r w:rsidRPr="00D62FD1">
        <w:rPr>
          <w:spacing w:val="-1"/>
          <w:sz w:val="28"/>
          <w:szCs w:val="28"/>
        </w:rPr>
        <w:t>ы</w:t>
      </w:r>
      <w:r w:rsidRPr="00D62FD1">
        <w:rPr>
          <w:sz w:val="28"/>
          <w:szCs w:val="28"/>
        </w:rPr>
        <w:t>е</w:t>
      </w:r>
      <w:r w:rsidRPr="00D62FD1">
        <w:rPr>
          <w:spacing w:val="24"/>
          <w:sz w:val="28"/>
          <w:szCs w:val="28"/>
        </w:rPr>
        <w:t xml:space="preserve"> </w:t>
      </w:r>
      <w:r w:rsidRPr="00D62FD1">
        <w:rPr>
          <w:spacing w:val="-1"/>
          <w:sz w:val="28"/>
          <w:szCs w:val="28"/>
        </w:rPr>
        <w:t>о</w:t>
      </w:r>
      <w:r w:rsidRPr="00D62FD1">
        <w:rPr>
          <w:spacing w:val="-3"/>
          <w:sz w:val="28"/>
          <w:szCs w:val="28"/>
        </w:rPr>
        <w:t>б</w:t>
      </w:r>
      <w:r w:rsidRPr="00D62FD1">
        <w:rPr>
          <w:sz w:val="28"/>
          <w:szCs w:val="28"/>
        </w:rPr>
        <w:t>ъ</w:t>
      </w:r>
      <w:r w:rsidRPr="00D62FD1">
        <w:rPr>
          <w:spacing w:val="-1"/>
          <w:sz w:val="28"/>
          <w:szCs w:val="28"/>
        </w:rPr>
        <w:t>е</w:t>
      </w:r>
      <w:r w:rsidRPr="00D62FD1">
        <w:rPr>
          <w:sz w:val="28"/>
          <w:szCs w:val="28"/>
        </w:rPr>
        <w:t>мы</w:t>
      </w:r>
      <w:r w:rsidRPr="00D62FD1">
        <w:rPr>
          <w:spacing w:val="24"/>
          <w:sz w:val="28"/>
          <w:szCs w:val="28"/>
        </w:rPr>
        <w:t xml:space="preserve"> </w:t>
      </w:r>
      <w:r w:rsidRPr="00D62FD1">
        <w:rPr>
          <w:spacing w:val="-3"/>
          <w:sz w:val="28"/>
          <w:szCs w:val="28"/>
        </w:rPr>
        <w:t>п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т</w:t>
      </w:r>
      <w:r w:rsidRPr="00D62FD1">
        <w:rPr>
          <w:spacing w:val="-1"/>
          <w:sz w:val="28"/>
          <w:szCs w:val="28"/>
        </w:rPr>
        <w:t>ре</w:t>
      </w:r>
      <w:r w:rsidRPr="00D62FD1">
        <w:rPr>
          <w:sz w:val="28"/>
          <w:szCs w:val="28"/>
        </w:rPr>
        <w:t>бл</w:t>
      </w:r>
      <w:r w:rsidRPr="00D62FD1">
        <w:rPr>
          <w:spacing w:val="-1"/>
          <w:sz w:val="28"/>
          <w:szCs w:val="28"/>
        </w:rPr>
        <w:t>е</w:t>
      </w:r>
      <w:r w:rsidRPr="00D62FD1">
        <w:rPr>
          <w:sz w:val="28"/>
          <w:szCs w:val="28"/>
        </w:rPr>
        <w:t>ния</w:t>
      </w:r>
      <w:r w:rsidRPr="00D62FD1">
        <w:rPr>
          <w:spacing w:val="24"/>
          <w:sz w:val="28"/>
          <w:szCs w:val="28"/>
        </w:rPr>
        <w:t xml:space="preserve"> </w:t>
      </w:r>
      <w:r w:rsidRPr="00D62FD1">
        <w:rPr>
          <w:sz w:val="28"/>
          <w:szCs w:val="28"/>
        </w:rPr>
        <w:t>т</w:t>
      </w:r>
      <w:r w:rsidRPr="00D62FD1">
        <w:rPr>
          <w:spacing w:val="-1"/>
          <w:sz w:val="28"/>
          <w:szCs w:val="28"/>
        </w:rPr>
        <w:t>е</w:t>
      </w:r>
      <w:r w:rsidRPr="00D62FD1">
        <w:rPr>
          <w:spacing w:val="1"/>
          <w:sz w:val="28"/>
          <w:szCs w:val="28"/>
        </w:rPr>
        <w:t>п</w:t>
      </w:r>
      <w:r w:rsidRPr="00D62FD1">
        <w:rPr>
          <w:sz w:val="28"/>
          <w:szCs w:val="28"/>
        </w:rPr>
        <w:t>л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в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й</w:t>
      </w:r>
      <w:r w:rsidRPr="00D62FD1">
        <w:rPr>
          <w:spacing w:val="20"/>
          <w:sz w:val="28"/>
          <w:szCs w:val="28"/>
        </w:rPr>
        <w:t xml:space="preserve"> </w:t>
      </w:r>
      <w:r w:rsidRPr="00D62FD1">
        <w:rPr>
          <w:sz w:val="28"/>
          <w:szCs w:val="28"/>
        </w:rPr>
        <w:t>эн</w:t>
      </w:r>
      <w:r w:rsidRPr="00D62FD1">
        <w:rPr>
          <w:spacing w:val="-1"/>
          <w:sz w:val="28"/>
          <w:szCs w:val="28"/>
        </w:rPr>
        <w:t>ер</w:t>
      </w:r>
      <w:r w:rsidRPr="00D62FD1">
        <w:rPr>
          <w:sz w:val="28"/>
          <w:szCs w:val="28"/>
        </w:rPr>
        <w:t>гии</w:t>
      </w:r>
      <w:r w:rsidRPr="00222D3E">
        <w:rPr>
          <w:spacing w:val="25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(</w:t>
      </w:r>
      <w:r w:rsidRPr="00222D3E">
        <w:rPr>
          <w:sz w:val="28"/>
          <w:szCs w:val="28"/>
        </w:rPr>
        <w:t>м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щн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и) и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сит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ля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ра</w:t>
      </w:r>
      <w:r w:rsidRPr="00222D3E">
        <w:rPr>
          <w:sz w:val="28"/>
          <w:szCs w:val="28"/>
        </w:rPr>
        <w:t>зд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ни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м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по</w:t>
      </w:r>
      <w:r w:rsidRPr="00222D3E">
        <w:rPr>
          <w:spacing w:val="33"/>
          <w:sz w:val="28"/>
          <w:szCs w:val="28"/>
        </w:rPr>
        <w:t xml:space="preserve"> </w:t>
      </w:r>
      <w:r w:rsidRPr="00222D3E">
        <w:rPr>
          <w:sz w:val="28"/>
          <w:szCs w:val="28"/>
        </w:rPr>
        <w:t>вид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м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ре</w:t>
      </w:r>
      <w:r w:rsidRPr="00222D3E">
        <w:rPr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ния</w:t>
      </w:r>
      <w:r w:rsidRPr="00222D3E">
        <w:rPr>
          <w:spacing w:val="33"/>
          <w:sz w:val="28"/>
          <w:szCs w:val="28"/>
        </w:rPr>
        <w:t xml:space="preserve"> </w:t>
      </w:r>
      <w:r w:rsidRPr="00222D3E">
        <w:rPr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л</w:t>
      </w:r>
      <w:r w:rsidRPr="00222D3E">
        <w:rPr>
          <w:sz w:val="28"/>
          <w:szCs w:val="28"/>
        </w:rPr>
        <w:t>я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общественных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зд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ний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на к</w:t>
      </w:r>
      <w:r w:rsidRPr="00222D3E">
        <w:rPr>
          <w:spacing w:val="-4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эт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пе п</w:t>
      </w:r>
      <w:r w:rsidRPr="00222D3E">
        <w:rPr>
          <w:spacing w:val="-1"/>
          <w:sz w:val="28"/>
          <w:szCs w:val="28"/>
        </w:rPr>
        <w:t>ре</w:t>
      </w:r>
      <w:r w:rsidRPr="00222D3E">
        <w:rPr>
          <w:sz w:val="28"/>
          <w:szCs w:val="28"/>
        </w:rPr>
        <w:t>дст</w:t>
      </w:r>
      <w:r w:rsidRPr="00222D3E">
        <w:rPr>
          <w:spacing w:val="-1"/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вл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ны в</w:t>
      </w:r>
      <w:r w:rsidRPr="00222D3E">
        <w:rPr>
          <w:spacing w:val="1"/>
          <w:sz w:val="28"/>
          <w:szCs w:val="28"/>
        </w:rPr>
        <w:t xml:space="preserve"> Т</w:t>
      </w:r>
      <w:r w:rsidRPr="00222D3E">
        <w:rPr>
          <w:spacing w:val="-1"/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б</w:t>
      </w:r>
      <w:r w:rsidRPr="00222D3E">
        <w:rPr>
          <w:sz w:val="28"/>
          <w:szCs w:val="28"/>
        </w:rPr>
        <w:t>лице.</w:t>
      </w:r>
      <w:r w:rsidRPr="00222D3E">
        <w:rPr>
          <w:spacing w:val="2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1</w:t>
      </w:r>
      <w:r w:rsidRPr="00222D3E">
        <w:rPr>
          <w:sz w:val="28"/>
          <w:szCs w:val="28"/>
        </w:rPr>
        <w:t>.</w:t>
      </w:r>
      <w:r w:rsidRPr="00222D3E">
        <w:rPr>
          <w:spacing w:val="-1"/>
          <w:sz w:val="28"/>
          <w:szCs w:val="28"/>
        </w:rPr>
        <w:t>2</w:t>
      </w:r>
      <w:r w:rsidRPr="00222D3E">
        <w:rPr>
          <w:sz w:val="28"/>
          <w:szCs w:val="28"/>
        </w:rPr>
        <w:t xml:space="preserve"> на осн</w:t>
      </w:r>
      <w:r w:rsidRPr="00222D3E">
        <w:rPr>
          <w:sz w:val="28"/>
          <w:szCs w:val="28"/>
        </w:rPr>
        <w:t>о</w:t>
      </w:r>
      <w:r w:rsidRPr="00222D3E">
        <w:rPr>
          <w:sz w:val="28"/>
          <w:szCs w:val="28"/>
        </w:rPr>
        <w:t xml:space="preserve">вании проекта внесения изменений в генеральном плане п. Вангаш в 2019 году.  </w:t>
      </w:r>
    </w:p>
    <w:p w:rsidR="00180F11" w:rsidRPr="00222D3E" w:rsidRDefault="00180F11" w:rsidP="005D315B">
      <w:pPr>
        <w:pStyle w:val="e"/>
        <w:spacing w:before="0"/>
        <w:ind w:firstLine="0"/>
        <w:jc w:val="right"/>
        <w:rPr>
          <w:sz w:val="28"/>
          <w:szCs w:val="28"/>
        </w:rPr>
      </w:pPr>
    </w:p>
    <w:p w:rsidR="00180F11" w:rsidRPr="00222D3E" w:rsidRDefault="00180F11" w:rsidP="005D315B">
      <w:pPr>
        <w:pStyle w:val="e"/>
        <w:spacing w:before="0"/>
        <w:ind w:firstLine="0"/>
        <w:jc w:val="right"/>
        <w:rPr>
          <w:sz w:val="28"/>
          <w:szCs w:val="28"/>
        </w:rPr>
      </w:pPr>
      <w:r w:rsidRPr="00222D3E">
        <w:rPr>
          <w:sz w:val="28"/>
          <w:szCs w:val="28"/>
        </w:rPr>
        <w:t xml:space="preserve">Таблица 1.2 </w:t>
      </w:r>
      <w:r w:rsidRPr="00222D3E">
        <w:rPr>
          <w:spacing w:val="-1"/>
          <w:sz w:val="28"/>
          <w:szCs w:val="28"/>
        </w:rPr>
        <w:t>С</w:t>
      </w:r>
      <w:r w:rsidRPr="00222D3E">
        <w:rPr>
          <w:sz w:val="28"/>
          <w:szCs w:val="28"/>
        </w:rPr>
        <w:t>ущ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ствую</w:t>
      </w:r>
      <w:r w:rsidRPr="00222D3E">
        <w:rPr>
          <w:spacing w:val="-3"/>
          <w:sz w:val="28"/>
          <w:szCs w:val="28"/>
        </w:rPr>
        <w:t>щ</w:t>
      </w:r>
      <w:r w:rsidRPr="00222D3E">
        <w:rPr>
          <w:sz w:val="28"/>
          <w:szCs w:val="28"/>
        </w:rPr>
        <w:t>ие</w:t>
      </w:r>
      <w:r w:rsidRPr="00222D3E">
        <w:rPr>
          <w:spacing w:val="2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23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е</w:t>
      </w:r>
      <w:r w:rsidRPr="00222D3E">
        <w:rPr>
          <w:spacing w:val="-4"/>
          <w:sz w:val="28"/>
          <w:szCs w:val="28"/>
        </w:rPr>
        <w:t>р</w:t>
      </w:r>
      <w:r w:rsidRPr="00222D3E">
        <w:rPr>
          <w:sz w:val="28"/>
          <w:szCs w:val="28"/>
        </w:rPr>
        <w:t>сп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ктивн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е</w:t>
      </w:r>
      <w:r w:rsidRPr="00222D3E">
        <w:rPr>
          <w:spacing w:val="2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б</w:t>
      </w:r>
      <w:r w:rsidRPr="00222D3E">
        <w:rPr>
          <w:sz w:val="28"/>
          <w:szCs w:val="28"/>
        </w:rPr>
        <w:t>ъ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мы</w:t>
      </w:r>
      <w:r w:rsidRPr="00222D3E">
        <w:rPr>
          <w:spacing w:val="24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ре</w:t>
      </w:r>
      <w:r w:rsidRPr="00222D3E">
        <w:rPr>
          <w:sz w:val="28"/>
          <w:szCs w:val="28"/>
        </w:rPr>
        <w:t>бл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ния</w:t>
      </w:r>
      <w:r w:rsidRPr="00222D3E">
        <w:rPr>
          <w:spacing w:val="2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z w:val="28"/>
          <w:szCs w:val="28"/>
        </w:rPr>
        <w:t>эн</w:t>
      </w:r>
      <w:r w:rsidRPr="00222D3E">
        <w:rPr>
          <w:spacing w:val="-1"/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р</w:t>
      </w:r>
      <w:r w:rsidRPr="00222D3E">
        <w:rPr>
          <w:sz w:val="28"/>
          <w:szCs w:val="28"/>
        </w:rPr>
        <w:t>гии</w:t>
      </w:r>
      <w:r w:rsidRPr="00222D3E">
        <w:rPr>
          <w:spacing w:val="25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(</w:t>
      </w:r>
      <w:r w:rsidRPr="00222D3E">
        <w:rPr>
          <w:sz w:val="28"/>
          <w:szCs w:val="28"/>
        </w:rPr>
        <w:t>м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щн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и) и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сит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ля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ра</w:t>
      </w:r>
      <w:r w:rsidRPr="00222D3E">
        <w:rPr>
          <w:sz w:val="28"/>
          <w:szCs w:val="28"/>
        </w:rPr>
        <w:t>зд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ни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м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по</w:t>
      </w:r>
      <w:r w:rsidRPr="00222D3E">
        <w:rPr>
          <w:spacing w:val="33"/>
          <w:sz w:val="28"/>
          <w:szCs w:val="28"/>
        </w:rPr>
        <w:t xml:space="preserve"> </w:t>
      </w:r>
      <w:r w:rsidRPr="00222D3E">
        <w:rPr>
          <w:sz w:val="28"/>
          <w:szCs w:val="28"/>
        </w:rPr>
        <w:t>вид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м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ре</w:t>
      </w:r>
      <w:r w:rsidRPr="00222D3E">
        <w:rPr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ния</w:t>
      </w:r>
      <w:r w:rsidRPr="00222D3E">
        <w:rPr>
          <w:spacing w:val="33"/>
          <w:sz w:val="28"/>
          <w:szCs w:val="28"/>
        </w:rPr>
        <w:t xml:space="preserve"> </w:t>
      </w:r>
      <w:r w:rsidRPr="00222D3E">
        <w:rPr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л</w:t>
      </w:r>
      <w:r w:rsidRPr="00222D3E">
        <w:rPr>
          <w:sz w:val="28"/>
          <w:szCs w:val="28"/>
        </w:rPr>
        <w:t>я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ил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общественных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зд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ний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на к</w:t>
      </w:r>
      <w:r w:rsidRPr="00222D3E">
        <w:rPr>
          <w:spacing w:val="-4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эт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пе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2551"/>
        <w:gridCol w:w="2268"/>
        <w:gridCol w:w="2410"/>
      </w:tblGrid>
      <w:tr w:rsidR="00B51C36" w:rsidRPr="005E68F0" w:rsidTr="00E925C8">
        <w:trPr>
          <w:trHeight w:val="507"/>
        </w:trPr>
        <w:tc>
          <w:tcPr>
            <w:tcW w:w="2694" w:type="dxa"/>
            <w:vMerge w:val="restart"/>
            <w:vAlign w:val="center"/>
          </w:tcPr>
          <w:p w:rsidR="00B51C36" w:rsidRPr="00222D3E" w:rsidRDefault="00B51C36" w:rsidP="005D315B">
            <w:pPr>
              <w:pStyle w:val="e"/>
              <w:spacing w:before="0"/>
              <w:ind w:firstLine="0"/>
              <w:jc w:val="center"/>
            </w:pPr>
            <w:r w:rsidRPr="00222D3E">
              <w:t>Элемент территориал</w:t>
            </w:r>
            <w:r w:rsidRPr="00222D3E">
              <w:t>ь</w:t>
            </w:r>
            <w:r w:rsidRPr="00222D3E">
              <w:t>ного деления (кадас</w:t>
            </w:r>
            <w:r w:rsidRPr="00222D3E">
              <w:t>т</w:t>
            </w:r>
            <w:r w:rsidRPr="00222D3E">
              <w:t>ровые участки)</w:t>
            </w:r>
          </w:p>
        </w:tc>
        <w:tc>
          <w:tcPr>
            <w:tcW w:w="2551" w:type="dxa"/>
            <w:vMerge w:val="restart"/>
            <w:vAlign w:val="center"/>
          </w:tcPr>
          <w:p w:rsidR="00B51C36" w:rsidRPr="00222D3E" w:rsidRDefault="00B51C36" w:rsidP="005D315B">
            <w:pPr>
              <w:pStyle w:val="e"/>
              <w:spacing w:before="0"/>
              <w:ind w:firstLine="0"/>
              <w:jc w:val="center"/>
            </w:pPr>
            <w:r w:rsidRPr="00222D3E">
              <w:t>Вид теплопотребл</w:t>
            </w:r>
            <w:r w:rsidRPr="00222D3E">
              <w:t>е</w:t>
            </w:r>
            <w:r w:rsidRPr="00222D3E">
              <w:t>ния, Гкал/</w:t>
            </w:r>
            <w:proofErr w:type="gramStart"/>
            <w:r w:rsidRPr="00222D3E">
              <w:t>ч</w:t>
            </w:r>
            <w:proofErr w:type="gramEnd"/>
          </w:p>
        </w:tc>
        <w:tc>
          <w:tcPr>
            <w:tcW w:w="4678" w:type="dxa"/>
            <w:gridSpan w:val="2"/>
            <w:vAlign w:val="center"/>
          </w:tcPr>
          <w:p w:rsidR="00B51C36" w:rsidRPr="00222D3E" w:rsidRDefault="00B51C36" w:rsidP="005D315B">
            <w:pPr>
              <w:pStyle w:val="e"/>
              <w:spacing w:before="0"/>
              <w:ind w:firstLine="0"/>
              <w:jc w:val="center"/>
            </w:pPr>
            <w:r w:rsidRPr="00222D3E">
              <w:t>Этапы развития</w:t>
            </w:r>
          </w:p>
        </w:tc>
      </w:tr>
      <w:tr w:rsidR="00180F11" w:rsidRPr="005E68F0" w:rsidTr="00E925C8">
        <w:trPr>
          <w:trHeight w:val="439"/>
        </w:trPr>
        <w:tc>
          <w:tcPr>
            <w:tcW w:w="2694" w:type="dxa"/>
            <w:vMerge/>
            <w:vAlign w:val="center"/>
          </w:tcPr>
          <w:p w:rsidR="00180F11" w:rsidRPr="00222D3E" w:rsidRDefault="00180F11" w:rsidP="005D315B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  <w:vMerge/>
          </w:tcPr>
          <w:p w:rsidR="00180F11" w:rsidRPr="00222D3E" w:rsidRDefault="00180F11" w:rsidP="005D315B">
            <w:pPr>
              <w:pStyle w:val="e"/>
              <w:spacing w:before="0"/>
              <w:ind w:firstLine="0"/>
            </w:pPr>
          </w:p>
        </w:tc>
        <w:tc>
          <w:tcPr>
            <w:tcW w:w="2268" w:type="dxa"/>
            <w:vAlign w:val="center"/>
          </w:tcPr>
          <w:p w:rsidR="00180F11" w:rsidRPr="005E68F0" w:rsidRDefault="00180F11" w:rsidP="005D315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Существующее п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о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ложение</w:t>
            </w:r>
          </w:p>
        </w:tc>
        <w:tc>
          <w:tcPr>
            <w:tcW w:w="2410" w:type="dxa"/>
            <w:vAlign w:val="center"/>
          </w:tcPr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15" w:right="212"/>
              <w:jc w:val="center"/>
              <w:rPr>
                <w:bCs/>
              </w:rPr>
            </w:pPr>
            <w:r w:rsidRPr="00222D3E">
              <w:rPr>
                <w:bCs/>
                <w:spacing w:val="-3"/>
              </w:rPr>
              <w:t>Р</w:t>
            </w:r>
            <w:r w:rsidRPr="00222D3E">
              <w:rPr>
                <w:bCs/>
              </w:rPr>
              <w:t>а</w:t>
            </w:r>
            <w:r w:rsidRPr="00222D3E">
              <w:rPr>
                <w:bCs/>
                <w:spacing w:val="1"/>
              </w:rPr>
              <w:t>с</w:t>
            </w:r>
            <w:r w:rsidRPr="00222D3E">
              <w:rPr>
                <w:bCs/>
                <w:spacing w:val="-1"/>
              </w:rPr>
              <w:t>ч</w:t>
            </w:r>
            <w:r w:rsidRPr="00222D3E">
              <w:rPr>
                <w:bCs/>
              </w:rPr>
              <w:t xml:space="preserve">етный </w:t>
            </w:r>
            <w:r w:rsidRPr="00222D3E">
              <w:rPr>
                <w:bCs/>
                <w:spacing w:val="-1"/>
              </w:rPr>
              <w:t>с</w:t>
            </w:r>
            <w:r w:rsidRPr="00222D3E">
              <w:rPr>
                <w:bCs/>
              </w:rPr>
              <w:t>ро</w:t>
            </w:r>
            <w:r w:rsidRPr="00222D3E">
              <w:rPr>
                <w:bCs/>
                <w:spacing w:val="1"/>
              </w:rPr>
              <w:t>к</w:t>
            </w:r>
            <w:r w:rsidRPr="00222D3E">
              <w:rPr>
                <w:bCs/>
              </w:rPr>
              <w:t xml:space="preserve">, в </w:t>
            </w:r>
            <w:r w:rsidRPr="00222D3E">
              <w:rPr>
                <w:bCs/>
                <w:spacing w:val="1"/>
              </w:rPr>
              <w:t>т</w:t>
            </w:r>
            <w:r w:rsidRPr="00222D3E">
              <w:rPr>
                <w:bCs/>
              </w:rPr>
              <w:t xml:space="preserve">ом </w:t>
            </w:r>
          </w:p>
          <w:p w:rsidR="00180F11" w:rsidRPr="00222D3E" w:rsidRDefault="00180F11" w:rsidP="005D315B">
            <w:pPr>
              <w:pStyle w:val="TableParagraph"/>
              <w:kinsoku w:val="0"/>
              <w:overflowPunct w:val="0"/>
              <w:ind w:left="215" w:right="212"/>
              <w:jc w:val="center"/>
            </w:pPr>
            <w:proofErr w:type="gramStart"/>
            <w:r w:rsidRPr="00222D3E">
              <w:rPr>
                <w:bCs/>
                <w:spacing w:val="-2"/>
              </w:rPr>
              <w:t>ч</w:t>
            </w:r>
            <w:r w:rsidRPr="00222D3E">
              <w:rPr>
                <w:bCs/>
              </w:rPr>
              <w:t>и</w:t>
            </w:r>
            <w:r w:rsidRPr="00222D3E">
              <w:rPr>
                <w:bCs/>
                <w:spacing w:val="-1"/>
              </w:rPr>
              <w:t>с</w:t>
            </w:r>
            <w:r w:rsidRPr="00222D3E">
              <w:rPr>
                <w:bCs/>
              </w:rPr>
              <w:t>ле</w:t>
            </w:r>
            <w:proofErr w:type="gramEnd"/>
            <w:r w:rsidRPr="00222D3E">
              <w:rPr>
                <w:bCs/>
              </w:rPr>
              <w:t xml:space="preserve"> I о</w:t>
            </w:r>
            <w:r w:rsidRPr="00222D3E">
              <w:rPr>
                <w:bCs/>
                <w:spacing w:val="-1"/>
              </w:rPr>
              <w:t>че</w:t>
            </w:r>
            <w:r w:rsidRPr="00222D3E">
              <w:rPr>
                <w:bCs/>
              </w:rPr>
              <w:t>р</w:t>
            </w:r>
            <w:r w:rsidRPr="00222D3E">
              <w:rPr>
                <w:bCs/>
                <w:spacing w:val="-1"/>
              </w:rPr>
              <w:t>е</w:t>
            </w:r>
            <w:r w:rsidRPr="00222D3E">
              <w:rPr>
                <w:bCs/>
              </w:rPr>
              <w:t>дь</w:t>
            </w:r>
            <w:r w:rsidRPr="00222D3E">
              <w:t xml:space="preserve"> </w:t>
            </w:r>
          </w:p>
        </w:tc>
      </w:tr>
      <w:tr w:rsidR="002B2B17" w:rsidRPr="005E68F0" w:rsidTr="00E925C8">
        <w:trPr>
          <w:trHeight w:val="340"/>
        </w:trPr>
        <w:tc>
          <w:tcPr>
            <w:tcW w:w="2694" w:type="dxa"/>
            <w:vMerge w:val="restart"/>
            <w:vAlign w:val="center"/>
          </w:tcPr>
          <w:p w:rsidR="002B2B17" w:rsidRPr="00222D3E" w:rsidRDefault="002B2B17" w:rsidP="002B2B17">
            <w:pPr>
              <w:pStyle w:val="e"/>
              <w:spacing w:before="0"/>
              <w:ind w:firstLine="0"/>
              <w:jc w:val="center"/>
            </w:pPr>
            <w:r w:rsidRPr="00222D3E">
              <w:t>Жилые дома, общ</w:t>
            </w:r>
            <w:r w:rsidRPr="00222D3E">
              <w:t>е</w:t>
            </w:r>
            <w:r w:rsidRPr="00222D3E">
              <w:t xml:space="preserve">ственные здания </w:t>
            </w:r>
          </w:p>
        </w:tc>
        <w:tc>
          <w:tcPr>
            <w:tcW w:w="2551" w:type="dxa"/>
          </w:tcPr>
          <w:p w:rsidR="002B2B17" w:rsidRPr="00222D3E" w:rsidRDefault="002B2B17" w:rsidP="002B2B17">
            <w:pPr>
              <w:pStyle w:val="e"/>
              <w:spacing w:before="0"/>
              <w:ind w:firstLine="0"/>
            </w:pPr>
            <w:r w:rsidRPr="00222D3E">
              <w:t>Отопление</w:t>
            </w:r>
          </w:p>
        </w:tc>
        <w:tc>
          <w:tcPr>
            <w:tcW w:w="2268" w:type="dxa"/>
            <w:vAlign w:val="center"/>
          </w:tcPr>
          <w:p w:rsidR="002B2B17" w:rsidRPr="005E68F0" w:rsidRDefault="00FB78E5" w:rsidP="00024BA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1,1</w:t>
            </w:r>
            <w:r w:rsidR="00634E78" w:rsidRPr="005E68F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vAlign w:val="center"/>
          </w:tcPr>
          <w:p w:rsidR="002B2B17" w:rsidRPr="005E68F0" w:rsidRDefault="00FB78E5" w:rsidP="002B2B1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1</w:t>
            </w:r>
            <w:r w:rsidR="00024BA7" w:rsidRPr="005E68F0">
              <w:rPr>
                <w:rFonts w:ascii="Times New Roman" w:hAnsi="Times New Roman"/>
                <w:sz w:val="24"/>
                <w:szCs w:val="24"/>
              </w:rPr>
              <w:t>,1</w:t>
            </w:r>
            <w:r w:rsidR="00634E78" w:rsidRPr="005E68F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2B2B17" w:rsidRPr="005E68F0" w:rsidTr="00E925C8">
        <w:trPr>
          <w:trHeight w:val="340"/>
        </w:trPr>
        <w:tc>
          <w:tcPr>
            <w:tcW w:w="2694" w:type="dxa"/>
            <w:vMerge/>
            <w:vAlign w:val="center"/>
          </w:tcPr>
          <w:p w:rsidR="002B2B17" w:rsidRPr="00222D3E" w:rsidRDefault="002B2B17" w:rsidP="002B2B17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</w:tcPr>
          <w:p w:rsidR="002B2B17" w:rsidRPr="00222D3E" w:rsidRDefault="002B2B17" w:rsidP="002B2B17">
            <w:pPr>
              <w:pStyle w:val="e"/>
              <w:spacing w:before="0"/>
              <w:ind w:firstLine="0"/>
            </w:pPr>
            <w:r w:rsidRPr="00222D3E">
              <w:t>Вентиляция</w:t>
            </w:r>
          </w:p>
        </w:tc>
        <w:tc>
          <w:tcPr>
            <w:tcW w:w="2268" w:type="dxa"/>
            <w:vAlign w:val="center"/>
          </w:tcPr>
          <w:p w:rsidR="002B2B17" w:rsidRPr="002B2B17" w:rsidRDefault="002B2B17" w:rsidP="002B2B17">
            <w:pPr>
              <w:pStyle w:val="e"/>
              <w:spacing w:before="0"/>
              <w:ind w:firstLine="0"/>
              <w:jc w:val="center"/>
            </w:pPr>
            <w:r w:rsidRPr="002B2B17">
              <w:t>-</w:t>
            </w:r>
          </w:p>
        </w:tc>
        <w:tc>
          <w:tcPr>
            <w:tcW w:w="2410" w:type="dxa"/>
            <w:vAlign w:val="center"/>
          </w:tcPr>
          <w:p w:rsidR="002B2B17" w:rsidRPr="002B2B17" w:rsidRDefault="002B2B17" w:rsidP="002B2B17">
            <w:pPr>
              <w:pStyle w:val="e"/>
              <w:spacing w:before="0"/>
              <w:ind w:firstLine="0"/>
              <w:jc w:val="center"/>
            </w:pPr>
            <w:r w:rsidRPr="002B2B17">
              <w:t>-</w:t>
            </w:r>
          </w:p>
        </w:tc>
      </w:tr>
      <w:tr w:rsidR="002B2B17" w:rsidRPr="005E68F0" w:rsidTr="00E925C8">
        <w:trPr>
          <w:trHeight w:val="340"/>
        </w:trPr>
        <w:tc>
          <w:tcPr>
            <w:tcW w:w="2694" w:type="dxa"/>
            <w:vMerge/>
            <w:vAlign w:val="center"/>
          </w:tcPr>
          <w:p w:rsidR="002B2B17" w:rsidRPr="00222D3E" w:rsidRDefault="002B2B17" w:rsidP="002B2B17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</w:tcPr>
          <w:p w:rsidR="002B2B17" w:rsidRPr="00222D3E" w:rsidRDefault="002B2B17" w:rsidP="002B2B17">
            <w:pPr>
              <w:pStyle w:val="e"/>
              <w:spacing w:before="0"/>
              <w:ind w:firstLine="0"/>
            </w:pPr>
            <w:r w:rsidRPr="00222D3E">
              <w:t xml:space="preserve">ГВС </w:t>
            </w:r>
          </w:p>
        </w:tc>
        <w:tc>
          <w:tcPr>
            <w:tcW w:w="2268" w:type="dxa"/>
            <w:vAlign w:val="center"/>
          </w:tcPr>
          <w:p w:rsidR="002B2B17" w:rsidRPr="005E68F0" w:rsidRDefault="00634E78" w:rsidP="002B2B1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2410" w:type="dxa"/>
            <w:vAlign w:val="center"/>
          </w:tcPr>
          <w:p w:rsidR="002B2B17" w:rsidRPr="005E68F0" w:rsidRDefault="00634E78" w:rsidP="002B2B1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2B2B17" w:rsidRPr="005E68F0" w:rsidTr="00E925C8">
        <w:trPr>
          <w:trHeight w:val="70"/>
        </w:trPr>
        <w:tc>
          <w:tcPr>
            <w:tcW w:w="2694" w:type="dxa"/>
          </w:tcPr>
          <w:p w:rsidR="002B2B17" w:rsidRPr="00222D3E" w:rsidRDefault="002B2B17" w:rsidP="002B2B17">
            <w:pPr>
              <w:pStyle w:val="e"/>
              <w:spacing w:before="0"/>
              <w:ind w:firstLine="0"/>
            </w:pPr>
            <w:r w:rsidRPr="00222D3E">
              <w:t>ИТОГО:</w:t>
            </w:r>
          </w:p>
        </w:tc>
        <w:tc>
          <w:tcPr>
            <w:tcW w:w="2551" w:type="dxa"/>
          </w:tcPr>
          <w:p w:rsidR="002B2B17" w:rsidRPr="00222D3E" w:rsidRDefault="002B2B17" w:rsidP="002B2B17">
            <w:pPr>
              <w:pStyle w:val="e"/>
              <w:spacing w:before="0"/>
              <w:ind w:firstLine="0"/>
            </w:pPr>
          </w:p>
        </w:tc>
        <w:tc>
          <w:tcPr>
            <w:tcW w:w="2268" w:type="dxa"/>
            <w:vAlign w:val="bottom"/>
          </w:tcPr>
          <w:p w:rsidR="002B2B17" w:rsidRPr="005E68F0" w:rsidRDefault="00024BA7" w:rsidP="00634E7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/>
                <w:bCs/>
                <w:sz w:val="24"/>
                <w:szCs w:val="24"/>
              </w:rPr>
              <w:t>1,</w:t>
            </w:r>
            <w:r w:rsidR="00634E78" w:rsidRPr="005E68F0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2410" w:type="dxa"/>
            <w:vAlign w:val="bottom"/>
          </w:tcPr>
          <w:p w:rsidR="002B2B17" w:rsidRPr="005E68F0" w:rsidRDefault="002B2B17" w:rsidP="00634E7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/>
                <w:bCs/>
                <w:sz w:val="24"/>
                <w:szCs w:val="24"/>
              </w:rPr>
              <w:t>1,</w:t>
            </w:r>
            <w:r w:rsidR="00634E78" w:rsidRPr="005E68F0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</w:tbl>
    <w:p w:rsidR="00C4524E" w:rsidRPr="005E68F0" w:rsidRDefault="00C4524E" w:rsidP="005D315B">
      <w:pPr>
        <w:pStyle w:val="2"/>
        <w:spacing w:before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5D1C59" w:rsidRPr="00222D3E" w:rsidRDefault="005D1C59" w:rsidP="005D1C59">
      <w:pPr>
        <w:pStyle w:val="2"/>
        <w:jc w:val="both"/>
        <w:rPr>
          <w:rFonts w:ascii="Times New Roman" w:hAnsi="Times New Roman"/>
          <w:color w:val="auto"/>
          <w:sz w:val="28"/>
          <w:szCs w:val="28"/>
        </w:rPr>
      </w:pPr>
      <w:r w:rsidRPr="00222D3E">
        <w:rPr>
          <w:rFonts w:ascii="Times New Roman" w:hAnsi="Times New Roman"/>
          <w:color w:val="auto"/>
          <w:sz w:val="28"/>
          <w:szCs w:val="28"/>
        </w:rPr>
        <w:t>1.3. Существующие и перспективные объемы потребления тепловой энергии (мощности) и теплоносителя объектами, расположенными в производстве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z w:val="28"/>
          <w:szCs w:val="28"/>
        </w:rPr>
        <w:t>ных зонах, на каждом этапе</w:t>
      </w:r>
    </w:p>
    <w:p w:rsidR="00C4524E" w:rsidRPr="00222D3E" w:rsidRDefault="00C4524E" w:rsidP="005D315B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C4524E" w:rsidRPr="00222D3E" w:rsidRDefault="00C4524E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изв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дс</w:t>
      </w:r>
      <w:r w:rsidRPr="00222D3E">
        <w:rPr>
          <w:rFonts w:ascii="Times New Roman" w:hAnsi="Times New Roman"/>
          <w:spacing w:val="-3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скл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3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дп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ь,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="007A381C">
        <w:rPr>
          <w:rFonts w:ascii="Times New Roman" w:hAnsi="Times New Roman"/>
          <w:sz w:val="28"/>
          <w:szCs w:val="28"/>
        </w:rPr>
        <w:t>его</w:t>
      </w:r>
      <w:r w:rsidRPr="00222D3E">
        <w:rPr>
          <w:rFonts w:ascii="Times New Roman" w:hAnsi="Times New Roman"/>
          <w:sz w:val="28"/>
          <w:szCs w:val="28"/>
        </w:rPr>
        <w:t xml:space="preserve">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="007A381C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от</w:t>
      </w:r>
      <w:proofErr w:type="gramEnd"/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х.</w:t>
      </w:r>
    </w:p>
    <w:p w:rsidR="00C4524E" w:rsidRPr="00222D3E" w:rsidRDefault="00C4524E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виду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тсутс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вия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кущий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чих 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ям,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узка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иятий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нию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де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DB3E01" w:rsidRDefault="00C4524E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ож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нич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ож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лу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BB03CB" w:rsidRDefault="00BB03CB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DB3E01" w:rsidRPr="00222D3E" w:rsidRDefault="00DB3E01" w:rsidP="005D315B">
      <w:pPr>
        <w:pStyle w:val="e"/>
        <w:spacing w:before="0"/>
        <w:ind w:firstLine="567"/>
        <w:rPr>
          <w:sz w:val="28"/>
          <w:szCs w:val="28"/>
        </w:rPr>
      </w:pPr>
      <w:r w:rsidRPr="00222D3E">
        <w:rPr>
          <w:sz w:val="28"/>
          <w:szCs w:val="28"/>
        </w:rPr>
        <w:lastRenderedPageBreak/>
        <w:t xml:space="preserve">На сегодняшний день об источниках тепла на промышленных предприятиях информация отсутствует. </w:t>
      </w:r>
    </w:p>
    <w:p w:rsidR="005D1C59" w:rsidRPr="005E68F0" w:rsidRDefault="00DB3E01" w:rsidP="005D315B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5E68F0">
        <w:rPr>
          <w:rFonts w:ascii="Times New Roman" w:hAnsi="Times New Roman"/>
          <w:color w:val="000000"/>
          <w:sz w:val="28"/>
          <w:szCs w:val="28"/>
        </w:rPr>
        <w:t>Проектом генерального плана предлагается размещение пункта приема дик</w:t>
      </w:r>
      <w:r w:rsidRPr="005E68F0">
        <w:rPr>
          <w:rFonts w:ascii="Times New Roman" w:hAnsi="Times New Roman"/>
          <w:color w:val="000000"/>
          <w:sz w:val="28"/>
          <w:szCs w:val="28"/>
        </w:rPr>
        <w:t>о</w:t>
      </w:r>
      <w:r w:rsidRPr="005E68F0">
        <w:rPr>
          <w:rFonts w:ascii="Times New Roman" w:hAnsi="Times New Roman"/>
          <w:color w:val="000000"/>
          <w:sz w:val="28"/>
          <w:szCs w:val="28"/>
        </w:rPr>
        <w:t>росов с последующей переработкой в п. Вангаш.</w:t>
      </w:r>
      <w:r w:rsidR="004334CC" w:rsidRPr="005E68F0">
        <w:rPr>
          <w:rFonts w:ascii="Times New Roman" w:hAnsi="Times New Roman"/>
          <w:color w:val="000000"/>
          <w:sz w:val="28"/>
          <w:szCs w:val="28"/>
        </w:rPr>
        <w:t xml:space="preserve"> Для предприятий предполагаются индивидуальные источники тепла.</w:t>
      </w:r>
    </w:p>
    <w:p w:rsidR="005D1C59" w:rsidRPr="005E68F0" w:rsidRDefault="005D1C59" w:rsidP="005D315B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D1C59" w:rsidRPr="00222D3E" w:rsidRDefault="005D1C59" w:rsidP="005D1C59">
      <w:pPr>
        <w:pStyle w:val="e"/>
        <w:numPr>
          <w:ilvl w:val="1"/>
          <w:numId w:val="33"/>
        </w:numPr>
        <w:ind w:left="0" w:firstLine="0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>Существующие и перспективные величины средневзвешенной плотн</w:t>
      </w:r>
      <w:r w:rsidRPr="00222D3E">
        <w:rPr>
          <w:b/>
          <w:sz w:val="28"/>
          <w:szCs w:val="28"/>
        </w:rPr>
        <w:t>о</w:t>
      </w:r>
      <w:r w:rsidRPr="00222D3E">
        <w:rPr>
          <w:b/>
          <w:sz w:val="28"/>
          <w:szCs w:val="28"/>
        </w:rPr>
        <w:t>сти тепловой нагрузки в каждом расчетном элементе территориального дел</w:t>
      </w:r>
      <w:r w:rsidRPr="00222D3E">
        <w:rPr>
          <w:b/>
          <w:sz w:val="28"/>
          <w:szCs w:val="28"/>
        </w:rPr>
        <w:t>е</w:t>
      </w:r>
      <w:r w:rsidRPr="00222D3E">
        <w:rPr>
          <w:b/>
          <w:sz w:val="28"/>
          <w:szCs w:val="28"/>
        </w:rPr>
        <w:t>ния, зоне действия каждого источника тепловой энергии, каждой системе те</w:t>
      </w:r>
      <w:r w:rsidRPr="00222D3E">
        <w:rPr>
          <w:b/>
          <w:sz w:val="28"/>
          <w:szCs w:val="28"/>
        </w:rPr>
        <w:t>п</w:t>
      </w:r>
      <w:r w:rsidRPr="00222D3E">
        <w:rPr>
          <w:b/>
          <w:sz w:val="28"/>
          <w:szCs w:val="28"/>
        </w:rPr>
        <w:t>лоснабжения и по поселению, городскому округу, городу федерального знач</w:t>
      </w:r>
      <w:r w:rsidRPr="00222D3E">
        <w:rPr>
          <w:b/>
          <w:sz w:val="28"/>
          <w:szCs w:val="28"/>
        </w:rPr>
        <w:t>е</w:t>
      </w:r>
      <w:r w:rsidRPr="00222D3E">
        <w:rPr>
          <w:b/>
          <w:sz w:val="28"/>
          <w:szCs w:val="28"/>
        </w:rPr>
        <w:t>ния</w:t>
      </w:r>
    </w:p>
    <w:p w:rsidR="005D1C59" w:rsidRPr="00222D3E" w:rsidRDefault="005D1C59" w:rsidP="005D1C59">
      <w:pPr>
        <w:pStyle w:val="e"/>
        <w:ind w:firstLine="0"/>
      </w:pPr>
    </w:p>
    <w:p w:rsidR="005D1C59" w:rsidRPr="00222D3E" w:rsidRDefault="005D1C59" w:rsidP="005D1C59">
      <w:pPr>
        <w:pStyle w:val="e"/>
        <w:spacing w:before="0"/>
        <w:ind w:firstLine="567"/>
        <w:rPr>
          <w:sz w:val="28"/>
          <w:szCs w:val="28"/>
        </w:rPr>
      </w:pPr>
      <w:r w:rsidRPr="00222D3E">
        <w:rPr>
          <w:sz w:val="28"/>
          <w:szCs w:val="28"/>
        </w:rPr>
        <w:t>Существующая величина средневзвешенной плотности тепловой нагрузки на конец 20</w:t>
      </w:r>
      <w:r w:rsidR="002B2B17">
        <w:rPr>
          <w:sz w:val="28"/>
          <w:szCs w:val="28"/>
        </w:rPr>
        <w:t>2</w:t>
      </w:r>
      <w:r w:rsidR="00024BA7">
        <w:rPr>
          <w:sz w:val="28"/>
          <w:szCs w:val="28"/>
        </w:rPr>
        <w:t>3</w:t>
      </w:r>
      <w:r w:rsidRPr="00222D3E">
        <w:rPr>
          <w:sz w:val="28"/>
          <w:szCs w:val="28"/>
        </w:rPr>
        <w:t xml:space="preserve"> года для центральной котельной составляет 3,38 Гкал/ч/км</w:t>
      </w:r>
      <w:proofErr w:type="gramStart"/>
      <w:r w:rsidRPr="00222D3E">
        <w:rPr>
          <w:sz w:val="28"/>
          <w:szCs w:val="28"/>
          <w:vertAlign w:val="superscript"/>
        </w:rPr>
        <w:t>2</w:t>
      </w:r>
      <w:proofErr w:type="gramEnd"/>
      <w:r w:rsidRPr="00222D3E">
        <w:rPr>
          <w:sz w:val="28"/>
          <w:szCs w:val="28"/>
          <w:vertAlign w:val="superscript"/>
        </w:rPr>
        <w:t>.</w:t>
      </w:r>
      <w:r w:rsidRPr="00222D3E">
        <w:rPr>
          <w:sz w:val="28"/>
          <w:szCs w:val="28"/>
        </w:rPr>
        <w:t>.</w:t>
      </w:r>
    </w:p>
    <w:p w:rsidR="005D1C59" w:rsidRPr="00222D3E" w:rsidRDefault="005D1C59" w:rsidP="005D1C59">
      <w:pPr>
        <w:pStyle w:val="e"/>
        <w:spacing w:before="0"/>
        <w:ind w:firstLine="567"/>
        <w:rPr>
          <w:sz w:val="28"/>
          <w:szCs w:val="28"/>
        </w:rPr>
      </w:pPr>
      <w:r w:rsidRPr="00222D3E">
        <w:rPr>
          <w:sz w:val="28"/>
          <w:szCs w:val="28"/>
        </w:rPr>
        <w:t xml:space="preserve">Перспективная величина средневзвешенной плотности тепловой нагрузки в целом по п. </w:t>
      </w:r>
      <w:r w:rsidR="001103D2" w:rsidRPr="00222D3E">
        <w:rPr>
          <w:sz w:val="28"/>
          <w:szCs w:val="28"/>
        </w:rPr>
        <w:t>Вангаш</w:t>
      </w:r>
      <w:r w:rsidR="0091781D" w:rsidRPr="00222D3E">
        <w:rPr>
          <w:sz w:val="28"/>
          <w:szCs w:val="28"/>
        </w:rPr>
        <w:t xml:space="preserve"> на конец 2030</w:t>
      </w:r>
      <w:r w:rsidRPr="00222D3E">
        <w:rPr>
          <w:sz w:val="28"/>
          <w:szCs w:val="28"/>
        </w:rPr>
        <w:t xml:space="preserve"> года составит 3,38 Гкал/ч/км</w:t>
      </w:r>
      <w:proofErr w:type="gramStart"/>
      <w:r w:rsidRPr="00222D3E">
        <w:rPr>
          <w:sz w:val="28"/>
          <w:szCs w:val="28"/>
          <w:vertAlign w:val="superscript"/>
        </w:rPr>
        <w:t>2</w:t>
      </w:r>
      <w:proofErr w:type="gramEnd"/>
      <w:r w:rsidRPr="00222D3E">
        <w:rPr>
          <w:sz w:val="28"/>
          <w:szCs w:val="28"/>
        </w:rPr>
        <w:t>.</w:t>
      </w: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  <w:bookmarkStart w:id="4" w:name="_Toc27492937"/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5E68F0" w:rsidRDefault="007E67F6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</w:p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Pr="00222D3E" w:rsidRDefault="007E67F6" w:rsidP="007E67F6"/>
    <w:p w:rsidR="007E67F6" w:rsidRDefault="007E67F6" w:rsidP="007E67F6"/>
    <w:p w:rsidR="00071DDF" w:rsidRDefault="00071DDF" w:rsidP="007E67F6"/>
    <w:p w:rsidR="00DD34A3" w:rsidRPr="005E68F0" w:rsidRDefault="00DD34A3" w:rsidP="007E67F6">
      <w:pPr>
        <w:pStyle w:val="10"/>
        <w:spacing w:before="0" w:line="240" w:lineRule="auto"/>
        <w:rPr>
          <w:rFonts w:ascii="Times New Roman" w:hAnsi="Times New Roman"/>
          <w:color w:val="000000"/>
        </w:rPr>
      </w:pPr>
      <w:r w:rsidRPr="005E68F0">
        <w:rPr>
          <w:rFonts w:ascii="Times New Roman" w:hAnsi="Times New Roman"/>
          <w:color w:val="000000"/>
        </w:rPr>
        <w:lastRenderedPageBreak/>
        <w:t>РАЗДЕЛ 2. СУЩЕСТВУЮЩИЕ И ПЕРСПЕКТИВНЫЕ БАЛАНСЫ ТЕПЛ</w:t>
      </w:r>
      <w:r w:rsidRPr="005E68F0">
        <w:rPr>
          <w:rFonts w:ascii="Times New Roman" w:hAnsi="Times New Roman"/>
          <w:color w:val="000000"/>
        </w:rPr>
        <w:t>О</w:t>
      </w:r>
      <w:r w:rsidRPr="005E68F0">
        <w:rPr>
          <w:rFonts w:ascii="Times New Roman" w:hAnsi="Times New Roman"/>
          <w:color w:val="000000"/>
        </w:rPr>
        <w:t>ВОЙ МОЩНОСТИ ИСТОЧНИКОВ ТЕПЛОВОЙ ЭНЕРГИИ И ТЕПЛОВОЙ  НАГРУЗКИ ПОТРЕБИТЕЛЕЙ</w:t>
      </w:r>
      <w:bookmarkEnd w:id="4"/>
    </w:p>
    <w:p w:rsidR="00DB3E01" w:rsidRPr="00222D3E" w:rsidRDefault="00DB3E01" w:rsidP="00DB3E01"/>
    <w:p w:rsidR="005D315B" w:rsidRPr="00222D3E" w:rsidRDefault="00DB3E01" w:rsidP="007E67F6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ие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нсы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4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«С</w:t>
      </w:r>
      <w:r w:rsidRPr="00222D3E">
        <w:rPr>
          <w:rFonts w:ascii="Times New Roman" w:hAnsi="Times New Roman"/>
          <w:sz w:val="28"/>
          <w:szCs w:val="28"/>
        </w:rPr>
        <w:t>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ствующие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сы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»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 п. Вангаш.</w:t>
      </w:r>
      <w:bookmarkStart w:id="5" w:name="_Toc26184117"/>
      <w:bookmarkStart w:id="6" w:name="_Toc26184287"/>
      <w:bookmarkStart w:id="7" w:name="_Toc26187270"/>
      <w:bookmarkStart w:id="8" w:name="_Toc26807088"/>
      <w:bookmarkStart w:id="9" w:name="_Toc26860859"/>
      <w:bookmarkStart w:id="10" w:name="_Toc27487371"/>
      <w:bookmarkStart w:id="11" w:name="_Toc27488251"/>
      <w:bookmarkStart w:id="12" w:name="_Toc27492938"/>
      <w:bookmarkStart w:id="13" w:name="_Toc26184118"/>
      <w:bookmarkStart w:id="14" w:name="_Toc26184288"/>
      <w:bookmarkStart w:id="15" w:name="_Toc26187271"/>
      <w:bookmarkStart w:id="16" w:name="_Toc26807089"/>
      <w:bookmarkStart w:id="17" w:name="_Toc26860860"/>
      <w:bookmarkStart w:id="18" w:name="_Toc27487372"/>
      <w:bookmarkStart w:id="19" w:name="_Toc27488252"/>
      <w:bookmarkStart w:id="20" w:name="_Toc27492939"/>
      <w:bookmarkStart w:id="21" w:name="_Toc26184119"/>
      <w:bookmarkStart w:id="22" w:name="_Toc26184289"/>
      <w:bookmarkStart w:id="23" w:name="_Toc26187272"/>
      <w:bookmarkStart w:id="24" w:name="_Toc26807090"/>
      <w:bookmarkStart w:id="25" w:name="_Toc26860861"/>
      <w:bookmarkStart w:id="26" w:name="_Toc27487373"/>
      <w:bookmarkStart w:id="27" w:name="_Toc27488253"/>
      <w:bookmarkStart w:id="28" w:name="_Toc27492940"/>
      <w:bookmarkStart w:id="29" w:name="_Toc26184120"/>
      <w:bookmarkStart w:id="30" w:name="_Toc26184290"/>
      <w:bookmarkStart w:id="31" w:name="_Toc26187273"/>
      <w:bookmarkStart w:id="32" w:name="_Toc26807091"/>
      <w:bookmarkStart w:id="33" w:name="_Toc26860862"/>
      <w:bookmarkStart w:id="34" w:name="_Toc27487374"/>
      <w:bookmarkStart w:id="35" w:name="_Toc27488254"/>
      <w:bookmarkStart w:id="36" w:name="_Toc27492941"/>
      <w:bookmarkStart w:id="37" w:name="_Toc27492942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</w:p>
    <w:p w:rsidR="001B5FF2" w:rsidRPr="005E68F0" w:rsidRDefault="001B5FF2" w:rsidP="007E67F6">
      <w:pPr>
        <w:pStyle w:val="2"/>
        <w:numPr>
          <w:ilvl w:val="1"/>
          <w:numId w:val="38"/>
        </w:numPr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5E68F0">
        <w:rPr>
          <w:rFonts w:ascii="Times New Roman" w:hAnsi="Times New Roman"/>
          <w:color w:val="000000"/>
          <w:sz w:val="28"/>
          <w:szCs w:val="28"/>
        </w:rPr>
        <w:t>Описание существующих и перспективных зон действия систем тепл</w:t>
      </w:r>
      <w:r w:rsidRPr="005E68F0">
        <w:rPr>
          <w:rFonts w:ascii="Times New Roman" w:hAnsi="Times New Roman"/>
          <w:color w:val="000000"/>
          <w:sz w:val="28"/>
          <w:szCs w:val="28"/>
        </w:rPr>
        <w:t>о</w:t>
      </w:r>
      <w:r w:rsidRPr="005E68F0">
        <w:rPr>
          <w:rFonts w:ascii="Times New Roman" w:hAnsi="Times New Roman"/>
          <w:color w:val="000000"/>
          <w:sz w:val="28"/>
          <w:szCs w:val="28"/>
        </w:rPr>
        <w:t>снабжения и источников тепловой энергии</w:t>
      </w:r>
      <w:bookmarkEnd w:id="37"/>
    </w:p>
    <w:p w:rsidR="00B30556" w:rsidRPr="00222D3E" w:rsidRDefault="00B30556" w:rsidP="00B30556"/>
    <w:p w:rsidR="00B30556" w:rsidRPr="00222D3E" w:rsidRDefault="00B30556" w:rsidP="00B30556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мя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ним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«УККР».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тпуск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вую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гию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виде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уж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лям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ую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в: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жилые дома, здание администрации, больница и другие общественные учреждения.</w:t>
      </w:r>
    </w:p>
    <w:p w:rsidR="00B30556" w:rsidRPr="00222D3E" w:rsidRDefault="00B30556" w:rsidP="00B30556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 один централизованный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B30556" w:rsidRPr="00222D3E" w:rsidRDefault="00B30556" w:rsidP="00B30556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- котельная по ул. Центральная, 36.</w:t>
      </w:r>
    </w:p>
    <w:p w:rsidR="00B30556" w:rsidRPr="00222D3E" w:rsidRDefault="00B30556" w:rsidP="00B30556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ая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на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ствия 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 xml:space="preserve">ния и централизованного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 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на на </w:t>
      </w:r>
      <w:r w:rsidRPr="00222D3E">
        <w:rPr>
          <w:rFonts w:ascii="Times New Roman" w:hAnsi="Times New Roman"/>
          <w:spacing w:val="-3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исунке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2</w:t>
      </w:r>
      <w:r w:rsidRPr="00222D3E">
        <w:rPr>
          <w:rFonts w:ascii="Times New Roman" w:hAnsi="Times New Roman"/>
          <w:spacing w:val="-2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</w:p>
    <w:p w:rsidR="00B30556" w:rsidRPr="00222D3E" w:rsidRDefault="00370F7C" w:rsidP="00B30556">
      <w:pPr>
        <w:pStyle w:val="aff9"/>
        <w:kinsoku w:val="0"/>
        <w:overflowPunct w:val="0"/>
        <w:ind w:left="0" w:right="-57"/>
        <w:jc w:val="center"/>
        <w:rPr>
          <w:rFonts w:ascii="Times New Roman" w:hAnsi="Times New Roman"/>
          <w:spacing w:val="-1"/>
          <w:sz w:val="28"/>
          <w:szCs w:val="28"/>
        </w:rPr>
      </w:pPr>
      <w:r>
        <w:rPr>
          <w:rFonts w:ascii="Times New Roman" w:hAnsi="Times New Roman"/>
          <w:noProof/>
          <w:spacing w:val="-1"/>
          <w:sz w:val="28"/>
          <w:szCs w:val="28"/>
        </w:rPr>
        <w:lastRenderedPageBreak/>
        <w:drawing>
          <wp:inline distT="0" distB="0" distL="0" distR="0">
            <wp:extent cx="5353050" cy="5162550"/>
            <wp:effectExtent l="0" t="0" r="0" b="0"/>
            <wp:docPr id="68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516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556" w:rsidRPr="00222D3E" w:rsidRDefault="00B30556" w:rsidP="00B30556">
      <w:pPr>
        <w:jc w:val="center"/>
        <w:rPr>
          <w:rFonts w:ascii="Times New Roman" w:hAnsi="Times New Roman"/>
          <w:i/>
          <w:sz w:val="28"/>
          <w:szCs w:val="28"/>
        </w:rPr>
      </w:pPr>
    </w:p>
    <w:p w:rsidR="00B30556" w:rsidRDefault="00B30556" w:rsidP="006D5A2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22D3E">
        <w:rPr>
          <w:rFonts w:ascii="Times New Roman" w:hAnsi="Times New Roman"/>
          <w:i/>
          <w:sz w:val="28"/>
          <w:szCs w:val="28"/>
        </w:rPr>
        <w:t xml:space="preserve">Рисунок 2.1. 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i/>
          <w:sz w:val="28"/>
          <w:szCs w:val="28"/>
        </w:rPr>
        <w:t>ущ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ствую</w:t>
      </w:r>
      <w:r w:rsidRPr="00222D3E">
        <w:rPr>
          <w:rFonts w:ascii="Times New Roman" w:hAnsi="Times New Roman"/>
          <w:i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i/>
          <w:sz w:val="28"/>
          <w:szCs w:val="28"/>
        </w:rPr>
        <w:t>ая</w:t>
      </w:r>
      <w:r w:rsidRPr="00222D3E">
        <w:rPr>
          <w:rFonts w:ascii="Times New Roman" w:hAnsi="Times New Roman"/>
          <w:i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з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на</w:t>
      </w:r>
      <w:r w:rsidRPr="00222D3E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д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i/>
          <w:sz w:val="28"/>
          <w:szCs w:val="28"/>
        </w:rPr>
        <w:t>ствия</w:t>
      </w:r>
      <w:r w:rsidRPr="00222D3E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си</w:t>
      </w:r>
      <w:r w:rsidRPr="00222D3E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i/>
          <w:sz w:val="28"/>
          <w:szCs w:val="28"/>
        </w:rPr>
        <w:t>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мы</w:t>
      </w:r>
      <w:r w:rsidRPr="00222D3E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пл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сн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i/>
          <w:sz w:val="28"/>
          <w:szCs w:val="28"/>
        </w:rPr>
        <w:t>б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i/>
          <w:sz w:val="28"/>
          <w:szCs w:val="28"/>
        </w:rPr>
        <w:t>ния и центр</w:t>
      </w:r>
      <w:r w:rsidRPr="00222D3E">
        <w:rPr>
          <w:rFonts w:ascii="Times New Roman" w:hAnsi="Times New Roman"/>
          <w:i/>
          <w:sz w:val="28"/>
          <w:szCs w:val="28"/>
        </w:rPr>
        <w:t>а</w:t>
      </w:r>
      <w:r w:rsidRPr="00222D3E">
        <w:rPr>
          <w:rFonts w:ascii="Times New Roman" w:hAnsi="Times New Roman"/>
          <w:i/>
          <w:sz w:val="28"/>
          <w:szCs w:val="28"/>
        </w:rPr>
        <w:t xml:space="preserve">лизованного </w:t>
      </w:r>
      <w:r w:rsidRPr="00222D3E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i/>
          <w:sz w:val="28"/>
          <w:szCs w:val="28"/>
        </w:rPr>
        <w:t>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чник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пл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в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й эн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i/>
          <w:sz w:val="28"/>
          <w:szCs w:val="28"/>
        </w:rPr>
        <w:t>гии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z w:val="28"/>
          <w:szCs w:val="28"/>
        </w:rPr>
        <w:t>п. Вангаш</w:t>
      </w:r>
    </w:p>
    <w:p w:rsidR="006D5A23" w:rsidRPr="00222D3E" w:rsidRDefault="006D5A23" w:rsidP="006D5A2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1B5FF2" w:rsidRPr="005E68F0" w:rsidRDefault="001B5FF2" w:rsidP="007E67F6">
      <w:pPr>
        <w:pStyle w:val="2"/>
        <w:numPr>
          <w:ilvl w:val="1"/>
          <w:numId w:val="38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8" w:name="_Toc27492943"/>
      <w:r w:rsidRPr="005E68F0">
        <w:rPr>
          <w:rFonts w:ascii="Times New Roman" w:hAnsi="Times New Roman"/>
          <w:color w:val="000000"/>
          <w:sz w:val="28"/>
          <w:szCs w:val="28"/>
        </w:rPr>
        <w:t>Описание существующих и перспективных зон действия индивидуал</w:t>
      </w:r>
      <w:r w:rsidRPr="005E68F0">
        <w:rPr>
          <w:rFonts w:ascii="Times New Roman" w:hAnsi="Times New Roman"/>
          <w:color w:val="000000"/>
          <w:sz w:val="28"/>
          <w:szCs w:val="28"/>
        </w:rPr>
        <w:t>ь</w:t>
      </w:r>
      <w:r w:rsidRPr="005E68F0">
        <w:rPr>
          <w:rFonts w:ascii="Times New Roman" w:hAnsi="Times New Roman"/>
          <w:color w:val="000000"/>
          <w:sz w:val="28"/>
          <w:szCs w:val="28"/>
        </w:rPr>
        <w:t>ных источников тепловой энергии</w:t>
      </w:r>
      <w:bookmarkEnd w:id="38"/>
    </w:p>
    <w:p w:rsidR="007E67F6" w:rsidRPr="00222D3E" w:rsidRDefault="007E67F6" w:rsidP="00152564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152564" w:rsidRPr="00222D3E" w:rsidRDefault="00152564" w:rsidP="00152564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7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«Пре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льству,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 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ооруже</w:t>
      </w:r>
      <w:r w:rsidRPr="00222D3E">
        <w:rPr>
          <w:rFonts w:ascii="Times New Roman" w:hAnsi="Times New Roman"/>
          <w:sz w:val="28"/>
          <w:szCs w:val="28"/>
        </w:rPr>
        <w:t>нию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гии»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выв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 усл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виду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152564" w:rsidRPr="00222D3E" w:rsidRDefault="00152564" w:rsidP="00152564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Со</w:t>
      </w:r>
      <w:r w:rsidRPr="00222D3E">
        <w:rPr>
          <w:rFonts w:ascii="Times New Roman" w:hAnsi="Times New Roman"/>
          <w:sz w:val="28"/>
          <w:szCs w:val="28"/>
        </w:rPr>
        <w:t>гл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сно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Проекта внесения изменений в генеральный план в 2019 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ду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ствия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плосн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мя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эт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ил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сект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индивидуальными источниками тепла. 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чника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зу</w:t>
      </w:r>
      <w:r w:rsidRPr="00222D3E">
        <w:rPr>
          <w:rFonts w:ascii="Times New Roman" w:hAnsi="Times New Roman"/>
          <w:spacing w:val="2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ву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тлы.</w:t>
      </w:r>
    </w:p>
    <w:p w:rsidR="00152564" w:rsidRPr="00222D3E" w:rsidRDefault="00152564" w:rsidP="006A0A28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виду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йки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="009E0634" w:rsidRPr="00222D3E">
        <w:rPr>
          <w:rFonts w:ascii="Times New Roman" w:hAnsi="Times New Roman"/>
          <w:spacing w:val="-1"/>
          <w:sz w:val="28"/>
          <w:szCs w:val="28"/>
        </w:rPr>
        <w:t>ому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="009E0634"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имо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яже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lastRenderedPageBreak/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. 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льш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яже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тр 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за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финанс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энергии </w:t>
      </w:r>
      <w:r w:rsidRPr="00222D3E">
        <w:rPr>
          <w:rFonts w:ascii="Times New Roman" w:hAnsi="Times New Roman"/>
          <w:sz w:val="28"/>
          <w:szCs w:val="28"/>
        </w:rPr>
        <w:tab/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з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ляци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 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лы и высокую в</w:t>
      </w:r>
      <w:r w:rsidRPr="00222D3E">
        <w:rPr>
          <w:rFonts w:ascii="Times New Roman" w:hAnsi="Times New Roman"/>
          <w:spacing w:val="-1"/>
          <w:sz w:val="28"/>
          <w:szCs w:val="28"/>
        </w:rPr>
        <w:t>еро</w:t>
      </w:r>
      <w:r w:rsidRPr="00222D3E">
        <w:rPr>
          <w:rFonts w:ascii="Times New Roman" w:hAnsi="Times New Roman"/>
          <w:sz w:val="28"/>
          <w:szCs w:val="28"/>
        </w:rPr>
        <w:t>ятн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z w:val="28"/>
          <w:szCs w:val="28"/>
        </w:rPr>
        <w:tab/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к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м.</w:t>
      </w:r>
    </w:p>
    <w:p w:rsidR="00152564" w:rsidRPr="00222D3E" w:rsidRDefault="00152564" w:rsidP="00152564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че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ны</w:t>
      </w:r>
      <w:r w:rsidRPr="00222D3E">
        <w:rPr>
          <w:sz w:val="28"/>
          <w:szCs w:val="28"/>
        </w:rPr>
        <w:t>й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ри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д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25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2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их</w:t>
      </w:r>
      <w:r w:rsidRPr="00222D3E">
        <w:rPr>
          <w:spacing w:val="27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й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х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ж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и</w:t>
      </w:r>
      <w:r w:rsidRPr="00222D3E">
        <w:rPr>
          <w:spacing w:val="26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ек</w:t>
      </w:r>
      <w:r w:rsidRPr="00222D3E">
        <w:rPr>
          <w:spacing w:val="-2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д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 ис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ч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 xml:space="preserve"> 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не</w:t>
      </w:r>
      <w:r w:rsidRPr="00222D3E">
        <w:rPr>
          <w:spacing w:val="-3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>ае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ся.</w:t>
      </w:r>
    </w:p>
    <w:p w:rsidR="00FC67E3" w:rsidRPr="00222D3E" w:rsidRDefault="00FC67E3" w:rsidP="005D315B">
      <w:pPr>
        <w:spacing w:after="0" w:line="240" w:lineRule="auto"/>
        <w:ind w:firstLine="567"/>
        <w:jc w:val="both"/>
        <w:rPr>
          <w:rFonts w:ascii="Times New Roman" w:hAnsi="Times New Roman"/>
        </w:rPr>
      </w:pPr>
    </w:p>
    <w:p w:rsidR="001B5FF2" w:rsidRPr="005E68F0" w:rsidRDefault="001103D2" w:rsidP="007E67F6">
      <w:pPr>
        <w:pStyle w:val="2"/>
        <w:numPr>
          <w:ilvl w:val="1"/>
          <w:numId w:val="38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9" w:name="_Toc27492944"/>
      <w:r w:rsidRPr="005E68F0">
        <w:rPr>
          <w:rFonts w:ascii="Times New Roman" w:hAnsi="Times New Roman"/>
          <w:color w:val="000000"/>
          <w:sz w:val="28"/>
          <w:szCs w:val="28"/>
        </w:rPr>
        <w:t>Существующие и п</w:t>
      </w:r>
      <w:r w:rsidR="001B5FF2" w:rsidRPr="005E68F0">
        <w:rPr>
          <w:rFonts w:ascii="Times New Roman" w:hAnsi="Times New Roman"/>
          <w:color w:val="000000"/>
          <w:sz w:val="28"/>
          <w:szCs w:val="28"/>
        </w:rPr>
        <w:t>ерспективные балансы тепловой мощности и тепл</w:t>
      </w:r>
      <w:r w:rsidR="001B5FF2" w:rsidRPr="005E68F0">
        <w:rPr>
          <w:rFonts w:ascii="Times New Roman" w:hAnsi="Times New Roman"/>
          <w:color w:val="000000"/>
          <w:sz w:val="28"/>
          <w:szCs w:val="28"/>
        </w:rPr>
        <w:t>о</w:t>
      </w:r>
      <w:r w:rsidR="001B5FF2" w:rsidRPr="005E68F0">
        <w:rPr>
          <w:rFonts w:ascii="Times New Roman" w:hAnsi="Times New Roman"/>
          <w:color w:val="000000"/>
          <w:sz w:val="28"/>
          <w:szCs w:val="28"/>
        </w:rPr>
        <w:t xml:space="preserve">вой нагрузки </w:t>
      </w:r>
      <w:r w:rsidRPr="005E68F0">
        <w:rPr>
          <w:rFonts w:ascii="Times New Roman" w:hAnsi="Times New Roman"/>
          <w:color w:val="000000"/>
          <w:sz w:val="28"/>
          <w:szCs w:val="28"/>
        </w:rPr>
        <w:t xml:space="preserve">потребителей </w:t>
      </w:r>
      <w:r w:rsidR="001B5FF2" w:rsidRPr="005E68F0">
        <w:rPr>
          <w:rFonts w:ascii="Times New Roman" w:hAnsi="Times New Roman"/>
          <w:color w:val="000000"/>
          <w:sz w:val="28"/>
          <w:szCs w:val="28"/>
        </w:rPr>
        <w:t>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1051" w:rsidRPr="00222D3E" w:rsidRDefault="00081051" w:rsidP="005D315B">
      <w:pPr>
        <w:spacing w:after="0" w:line="240" w:lineRule="auto"/>
      </w:pPr>
    </w:p>
    <w:p w:rsidR="00152564" w:rsidRPr="00222D3E" w:rsidRDefault="00152564" w:rsidP="00152564">
      <w:pPr>
        <w:pStyle w:val="aff9"/>
        <w:kinsoku w:val="0"/>
        <w:overflowPunct w:val="0"/>
        <w:ind w:left="0" w:right="-59" w:firstLine="567"/>
        <w:jc w:val="both"/>
        <w:rPr>
          <w:rFonts w:ascii="Times New Roman" w:hAnsi="Times New Roman"/>
          <w:spacing w:val="16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нсы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3"/>
          <w:sz w:val="28"/>
          <w:szCs w:val="28"/>
        </w:rPr>
        <w:t>ую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 централизованн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2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pacing w:val="2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твия централизованного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 (п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гн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Проектом внесения изменений в генеральный план в 2019 году)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ются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</w:t>
      </w:r>
      <w:r w:rsidRPr="00222D3E">
        <w:rPr>
          <w:rFonts w:ascii="Times New Roman" w:hAnsi="Times New Roman"/>
          <w:spacing w:val="1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» централизованного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оре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централизованного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 тепловой энергии</w:t>
      </w:r>
      <w:r w:rsidRPr="00222D3E">
        <w:rPr>
          <w:rFonts w:ascii="Times New Roman" w:hAnsi="Times New Roman"/>
          <w:sz w:val="28"/>
          <w:szCs w:val="28"/>
        </w:rPr>
        <w:t>.</w:t>
      </w:r>
      <w:proofErr w:type="gramEnd"/>
    </w:p>
    <w:p w:rsidR="00152564" w:rsidRPr="00222D3E" w:rsidRDefault="00152564" w:rsidP="00152564">
      <w:pPr>
        <w:spacing w:after="0" w:line="240" w:lineRule="auto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нсы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</w:t>
      </w:r>
      <w:r w:rsidRPr="00222D3E">
        <w:rPr>
          <w:rFonts w:ascii="Times New Roman" w:hAnsi="Times New Roman"/>
          <w:spacing w:val="-3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ствия централизованного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гаш 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 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 xml:space="preserve">ице </w:t>
      </w:r>
      <w:r w:rsidRPr="00222D3E">
        <w:rPr>
          <w:rFonts w:ascii="Times New Roman" w:hAnsi="Times New Roman"/>
          <w:spacing w:val="-3"/>
          <w:sz w:val="28"/>
          <w:szCs w:val="28"/>
        </w:rPr>
        <w:t>2.</w:t>
      </w:r>
      <w:r w:rsidR="007E67F6" w:rsidRPr="00222D3E">
        <w:rPr>
          <w:rFonts w:ascii="Times New Roman" w:hAnsi="Times New Roman"/>
          <w:spacing w:val="-3"/>
          <w:sz w:val="28"/>
          <w:szCs w:val="28"/>
        </w:rPr>
        <w:t>3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7E67F6" w:rsidRPr="00222D3E" w:rsidRDefault="007E67F6" w:rsidP="00152564">
      <w:pPr>
        <w:spacing w:after="0" w:line="240" w:lineRule="auto"/>
        <w:ind w:right="-1" w:firstLine="567"/>
        <w:jc w:val="both"/>
        <w:rPr>
          <w:rFonts w:ascii="Times New Roman" w:hAnsi="Times New Roman"/>
          <w:sz w:val="28"/>
          <w:szCs w:val="28"/>
        </w:rPr>
      </w:pPr>
    </w:p>
    <w:p w:rsidR="00152564" w:rsidRPr="00222D3E" w:rsidRDefault="00152564" w:rsidP="00152564">
      <w:pPr>
        <w:pStyle w:val="e"/>
        <w:spacing w:before="0"/>
        <w:ind w:firstLine="0"/>
        <w:jc w:val="right"/>
      </w:pPr>
      <w:r w:rsidRPr="00222D3E">
        <w:rPr>
          <w:sz w:val="28"/>
          <w:szCs w:val="28"/>
        </w:rPr>
        <w:t>Таблица 2.</w:t>
      </w:r>
      <w:r w:rsidR="007E67F6" w:rsidRPr="00222D3E">
        <w:rPr>
          <w:sz w:val="28"/>
          <w:szCs w:val="28"/>
        </w:rPr>
        <w:t>3</w:t>
      </w:r>
      <w:r w:rsidRPr="00222D3E">
        <w:rPr>
          <w:sz w:val="28"/>
          <w:szCs w:val="28"/>
        </w:rPr>
        <w:t>.</w:t>
      </w:r>
      <w:r w:rsidRPr="00222D3E">
        <w:t xml:space="preserve"> </w:t>
      </w:r>
      <w:r w:rsidRPr="00222D3E">
        <w:rPr>
          <w:sz w:val="28"/>
          <w:szCs w:val="28"/>
        </w:rPr>
        <w:t>Сущ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ству</w:t>
      </w:r>
      <w:r w:rsidRPr="00222D3E">
        <w:rPr>
          <w:spacing w:val="-3"/>
          <w:sz w:val="28"/>
          <w:szCs w:val="28"/>
        </w:rPr>
        <w:t>ющ</w:t>
      </w:r>
      <w:r w:rsidRPr="00222D3E">
        <w:rPr>
          <w:spacing w:val="-1"/>
          <w:sz w:val="28"/>
          <w:szCs w:val="28"/>
        </w:rPr>
        <w:t>и</w:t>
      </w:r>
      <w:r w:rsidRPr="00222D3E">
        <w:rPr>
          <w:sz w:val="28"/>
          <w:szCs w:val="28"/>
        </w:rPr>
        <w:t>й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баланс 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м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щн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сти</w:t>
      </w:r>
      <w:r w:rsidRPr="00222D3E">
        <w:rPr>
          <w:spacing w:val="57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57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ер</w:t>
      </w:r>
      <w:r w:rsidRPr="00222D3E">
        <w:rPr>
          <w:sz w:val="28"/>
          <w:szCs w:val="28"/>
        </w:rPr>
        <w:t>сп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кт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в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53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а</w:t>
      </w:r>
      <w:r w:rsidRPr="00222D3E">
        <w:rPr>
          <w:sz w:val="28"/>
          <w:szCs w:val="28"/>
        </w:rPr>
        <w:t>г</w:t>
      </w:r>
      <w:r w:rsidRPr="00222D3E">
        <w:rPr>
          <w:spacing w:val="-1"/>
          <w:sz w:val="28"/>
          <w:szCs w:val="28"/>
        </w:rPr>
        <w:t>р</w:t>
      </w:r>
      <w:r w:rsidRPr="00222D3E">
        <w:rPr>
          <w:sz w:val="28"/>
          <w:szCs w:val="28"/>
        </w:rPr>
        <w:t>узки</w:t>
      </w:r>
      <w:r w:rsidRPr="00222D3E">
        <w:rPr>
          <w:spacing w:val="57"/>
          <w:sz w:val="28"/>
          <w:szCs w:val="28"/>
        </w:rPr>
        <w:t xml:space="preserve"> </w:t>
      </w:r>
      <w:r w:rsidRPr="00222D3E">
        <w:rPr>
          <w:sz w:val="28"/>
          <w:szCs w:val="28"/>
        </w:rPr>
        <w:t>в з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не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й</w:t>
      </w:r>
      <w:r w:rsidRPr="00222D3E">
        <w:rPr>
          <w:sz w:val="28"/>
          <w:szCs w:val="28"/>
        </w:rPr>
        <w:t>ствия централизованного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z w:val="28"/>
          <w:szCs w:val="28"/>
        </w:rPr>
        <w:t>ист</w:t>
      </w:r>
      <w:r w:rsidRPr="00222D3E">
        <w:rPr>
          <w:spacing w:val="-4"/>
          <w:sz w:val="28"/>
          <w:szCs w:val="28"/>
        </w:rPr>
        <w:t>о</w:t>
      </w:r>
      <w:r w:rsidRPr="00222D3E">
        <w:rPr>
          <w:sz w:val="28"/>
          <w:szCs w:val="28"/>
        </w:rPr>
        <w:t>чник</w:t>
      </w:r>
      <w:r w:rsidRPr="00222D3E">
        <w:rPr>
          <w:spacing w:val="-1"/>
          <w:sz w:val="28"/>
          <w:szCs w:val="28"/>
        </w:rPr>
        <w:t>а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>пл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7"/>
          <w:sz w:val="28"/>
          <w:szCs w:val="28"/>
        </w:rPr>
        <w:t xml:space="preserve"> </w:t>
      </w:r>
      <w:r w:rsidRPr="00222D3E">
        <w:rPr>
          <w:sz w:val="28"/>
          <w:szCs w:val="28"/>
        </w:rPr>
        <w:t>э</w:t>
      </w:r>
      <w:r w:rsidRPr="00222D3E">
        <w:rPr>
          <w:spacing w:val="-3"/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ер</w:t>
      </w:r>
      <w:r w:rsidRPr="00222D3E">
        <w:rPr>
          <w:sz w:val="28"/>
          <w:szCs w:val="28"/>
        </w:rPr>
        <w:t>гии</w:t>
      </w:r>
      <w:r w:rsidRPr="00222D3E">
        <w:rPr>
          <w:spacing w:val="30"/>
          <w:sz w:val="28"/>
          <w:szCs w:val="28"/>
        </w:rPr>
        <w:t xml:space="preserve"> </w:t>
      </w:r>
      <w:r w:rsidRPr="00222D3E">
        <w:rPr>
          <w:sz w:val="28"/>
          <w:szCs w:val="28"/>
        </w:rPr>
        <w:t>п. Вангаш</w:t>
      </w:r>
    </w:p>
    <w:tbl>
      <w:tblPr>
        <w:tblW w:w="100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3129"/>
        <w:gridCol w:w="3129"/>
      </w:tblGrid>
      <w:tr w:rsidR="00152564" w:rsidRPr="005E68F0" w:rsidTr="00152564">
        <w:trPr>
          <w:jc w:val="center"/>
        </w:trPr>
        <w:tc>
          <w:tcPr>
            <w:tcW w:w="3794" w:type="dxa"/>
            <w:vAlign w:val="center"/>
          </w:tcPr>
          <w:p w:rsidR="00152564" w:rsidRPr="002932C4" w:rsidRDefault="00152564" w:rsidP="00152564">
            <w:pPr>
              <w:pStyle w:val="e"/>
              <w:spacing w:before="0"/>
              <w:ind w:firstLine="0"/>
              <w:jc w:val="center"/>
            </w:pPr>
            <w:r w:rsidRPr="002932C4">
              <w:t>Показатель</w:t>
            </w:r>
          </w:p>
        </w:tc>
        <w:tc>
          <w:tcPr>
            <w:tcW w:w="3129" w:type="dxa"/>
            <w:vAlign w:val="center"/>
          </w:tcPr>
          <w:p w:rsidR="00152564" w:rsidRPr="002932C4" w:rsidRDefault="00152564" w:rsidP="00152564">
            <w:pPr>
              <w:pStyle w:val="e"/>
              <w:spacing w:before="0"/>
              <w:ind w:firstLine="0"/>
              <w:jc w:val="center"/>
            </w:pPr>
            <w:r w:rsidRPr="002932C4">
              <w:t>Существующее значение</w:t>
            </w:r>
          </w:p>
        </w:tc>
        <w:tc>
          <w:tcPr>
            <w:tcW w:w="3129" w:type="dxa"/>
            <w:vAlign w:val="center"/>
          </w:tcPr>
          <w:p w:rsidR="00152564" w:rsidRPr="002932C4" w:rsidRDefault="00152564" w:rsidP="00152564">
            <w:pPr>
              <w:pStyle w:val="e"/>
              <w:spacing w:before="0"/>
              <w:ind w:firstLine="0"/>
              <w:jc w:val="center"/>
            </w:pPr>
            <w:r w:rsidRPr="002932C4">
              <w:t>Перспективные значения</w:t>
            </w:r>
          </w:p>
        </w:tc>
      </w:tr>
      <w:tr w:rsidR="00152564" w:rsidRPr="005E68F0" w:rsidTr="00152564">
        <w:trPr>
          <w:trHeight w:val="236"/>
          <w:jc w:val="center"/>
        </w:trPr>
        <w:tc>
          <w:tcPr>
            <w:tcW w:w="10052" w:type="dxa"/>
            <w:gridSpan w:val="3"/>
          </w:tcPr>
          <w:p w:rsidR="00152564" w:rsidRPr="002932C4" w:rsidRDefault="00152564" w:rsidP="00152564">
            <w:pPr>
              <w:pStyle w:val="e"/>
              <w:spacing w:before="0"/>
              <w:ind w:firstLine="0"/>
              <w:jc w:val="center"/>
              <w:rPr>
                <w:i/>
              </w:rPr>
            </w:pPr>
            <w:r w:rsidRPr="002932C4">
              <w:rPr>
                <w:i/>
              </w:rPr>
              <w:t>Котельная по ул. Центральная, 36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</w:pPr>
            <w:r w:rsidRPr="002932C4">
              <w:rPr>
                <w:spacing w:val="-1"/>
              </w:rPr>
              <w:t>Ус</w:t>
            </w:r>
            <w:r w:rsidRPr="002932C4">
              <w:t>та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2"/>
              </w:rPr>
              <w:t>в</w:t>
            </w:r>
            <w:r w:rsidRPr="002932C4">
              <w:t>ле</w:t>
            </w:r>
            <w:r w:rsidRPr="002932C4">
              <w:rPr>
                <w:spacing w:val="-1"/>
              </w:rPr>
              <w:t>нн</w:t>
            </w:r>
            <w:r w:rsidRPr="002932C4">
              <w:t>ая</w:t>
            </w:r>
            <w:r w:rsidRPr="002932C4">
              <w:rPr>
                <w:spacing w:val="-4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пл</w:t>
            </w:r>
            <w:r w:rsidRPr="002932C4">
              <w:t>о</w:t>
            </w:r>
            <w:r w:rsidRPr="002932C4">
              <w:rPr>
                <w:spacing w:val="1"/>
              </w:rPr>
              <w:t>в</w:t>
            </w:r>
            <w:r w:rsidRPr="002932C4">
              <w:t>ая</w:t>
            </w:r>
            <w:r w:rsidRPr="002932C4">
              <w:rPr>
                <w:spacing w:val="-7"/>
              </w:rPr>
              <w:t xml:space="preserve"> </w:t>
            </w:r>
            <w:r w:rsidRPr="002932C4">
              <w:rPr>
                <w:spacing w:val="-1"/>
              </w:rPr>
              <w:t>м</w:t>
            </w:r>
            <w:r w:rsidRPr="002932C4">
              <w:t>о</w:t>
            </w:r>
            <w:r w:rsidRPr="002932C4">
              <w:rPr>
                <w:spacing w:val="-2"/>
              </w:rPr>
              <w:t>щ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1"/>
              </w:rPr>
              <w:t>с</w:t>
            </w:r>
            <w:r w:rsidRPr="002932C4">
              <w:t>ть,</w:t>
            </w:r>
            <w:r w:rsidRPr="002932C4">
              <w:rPr>
                <w:spacing w:val="-2"/>
              </w:rPr>
              <w:t xml:space="preserve"> </w:t>
            </w:r>
            <w:r w:rsidRPr="002932C4">
              <w:t>Гк</w:t>
            </w:r>
            <w:r w:rsidRPr="002932C4">
              <w:rPr>
                <w:spacing w:val="-2"/>
              </w:rPr>
              <w:t>а</w:t>
            </w:r>
            <w:r w:rsidRPr="002932C4">
              <w:t>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3,87</w:t>
            </w:r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3,87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</w:pPr>
            <w:r w:rsidRPr="002932C4">
              <w:t>Ра</w:t>
            </w:r>
            <w:r w:rsidRPr="002932C4">
              <w:rPr>
                <w:spacing w:val="-1"/>
              </w:rPr>
              <w:t>с</w:t>
            </w:r>
            <w:r w:rsidRPr="002932C4">
              <w:rPr>
                <w:spacing w:val="-2"/>
              </w:rPr>
              <w:t>п</w:t>
            </w:r>
            <w:r w:rsidRPr="002932C4">
              <w:t>ола</w:t>
            </w:r>
            <w:r w:rsidRPr="002932C4">
              <w:rPr>
                <w:spacing w:val="-3"/>
              </w:rPr>
              <w:t>г</w:t>
            </w:r>
            <w:r w:rsidRPr="002932C4">
              <w:t>ае</w:t>
            </w:r>
            <w:r w:rsidRPr="002932C4">
              <w:rPr>
                <w:spacing w:val="-1"/>
              </w:rPr>
              <w:t>м</w:t>
            </w:r>
            <w:r w:rsidRPr="002932C4">
              <w:t>ая</w:t>
            </w:r>
            <w:r w:rsidRPr="002932C4">
              <w:rPr>
                <w:spacing w:val="-2"/>
              </w:rPr>
              <w:t xml:space="preserve"> т</w:t>
            </w:r>
            <w:r w:rsidRPr="002932C4">
              <w:t>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-2"/>
              </w:rPr>
              <w:t>в</w:t>
            </w:r>
            <w:r w:rsidRPr="002932C4">
              <w:t>ая</w:t>
            </w:r>
            <w:r w:rsidRPr="002932C4">
              <w:rPr>
                <w:spacing w:val="-2"/>
              </w:rPr>
              <w:t xml:space="preserve"> </w:t>
            </w:r>
            <w:r w:rsidRPr="002932C4">
              <w:rPr>
                <w:spacing w:val="-1"/>
              </w:rPr>
              <w:t>м</w:t>
            </w:r>
            <w:r w:rsidRPr="002932C4">
              <w:t>о</w:t>
            </w:r>
            <w:r w:rsidRPr="002932C4">
              <w:rPr>
                <w:spacing w:val="-2"/>
              </w:rPr>
              <w:t>щ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1"/>
              </w:rPr>
              <w:t>с</w:t>
            </w:r>
            <w:r w:rsidRPr="002932C4">
              <w:t>ть,</w:t>
            </w:r>
            <w:r w:rsidRPr="002932C4">
              <w:rPr>
                <w:spacing w:val="-1"/>
              </w:rPr>
              <w:t xml:space="preserve"> </w:t>
            </w:r>
            <w:r w:rsidRPr="002932C4">
              <w:t>Гк</w:t>
            </w:r>
            <w:r w:rsidRPr="002932C4">
              <w:rPr>
                <w:spacing w:val="-2"/>
              </w:rPr>
              <w:t>а</w:t>
            </w:r>
            <w:r w:rsidRPr="002932C4">
              <w:t>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3,87</w:t>
            </w:r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3,87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</w:pPr>
            <w:r w:rsidRPr="002932C4">
              <w:rPr>
                <w:spacing w:val="-1"/>
              </w:rPr>
              <w:t>П</w:t>
            </w:r>
            <w:r w:rsidRPr="002932C4">
              <w:t>отре</w:t>
            </w:r>
            <w:r w:rsidRPr="002932C4">
              <w:rPr>
                <w:spacing w:val="-3"/>
              </w:rPr>
              <w:t>б</w:t>
            </w:r>
            <w:r w:rsidRPr="002932C4">
              <w:t>ле</w:t>
            </w:r>
            <w:r w:rsidRPr="002932C4">
              <w:rPr>
                <w:spacing w:val="-1"/>
              </w:rPr>
              <w:t>н</w:t>
            </w:r>
            <w:r w:rsidRPr="002932C4">
              <w:t>ие</w:t>
            </w:r>
            <w:r w:rsidRPr="002932C4">
              <w:rPr>
                <w:spacing w:val="-4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</w:t>
            </w:r>
            <w:r w:rsidRPr="002932C4">
              <w:rPr>
                <w:spacing w:val="-2"/>
              </w:rPr>
              <w:t>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2"/>
              </w:rPr>
              <w:t>о</w:t>
            </w:r>
            <w:r w:rsidRPr="002932C4">
              <w:t>й</w:t>
            </w:r>
            <w:r w:rsidRPr="002932C4">
              <w:rPr>
                <w:spacing w:val="-2"/>
              </w:rPr>
              <w:t xml:space="preserve"> </w:t>
            </w:r>
            <w:r w:rsidRPr="002932C4">
              <w:rPr>
                <w:spacing w:val="-1"/>
              </w:rPr>
              <w:t>м</w:t>
            </w:r>
            <w:r w:rsidRPr="002932C4">
              <w:rPr>
                <w:spacing w:val="-2"/>
              </w:rPr>
              <w:t>ощ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1"/>
              </w:rPr>
              <w:t>с</w:t>
            </w:r>
            <w:r w:rsidRPr="002932C4">
              <w:t>ти</w:t>
            </w:r>
            <w:r w:rsidRPr="002932C4">
              <w:rPr>
                <w:spacing w:val="-2"/>
              </w:rPr>
              <w:t xml:space="preserve"> </w:t>
            </w:r>
            <w:r w:rsidRPr="002932C4">
              <w:rPr>
                <w:spacing w:val="-1"/>
              </w:rPr>
              <w:t>н</w:t>
            </w:r>
            <w:r w:rsidRPr="002932C4">
              <w:t>а</w:t>
            </w:r>
            <w:r w:rsidRPr="002932C4">
              <w:rPr>
                <w:spacing w:val="-1"/>
              </w:rPr>
              <w:t xml:space="preserve"> с</w:t>
            </w:r>
            <w:r w:rsidRPr="002932C4">
              <w:t>об</w:t>
            </w:r>
            <w:r w:rsidRPr="002932C4">
              <w:rPr>
                <w:spacing w:val="-3"/>
              </w:rPr>
              <w:t>с</w:t>
            </w:r>
            <w:r w:rsidRPr="002932C4">
              <w:t>т</w:t>
            </w:r>
            <w:r w:rsidRPr="002932C4">
              <w:rPr>
                <w:spacing w:val="1"/>
              </w:rPr>
              <w:t>в</w:t>
            </w:r>
            <w:r w:rsidRPr="002932C4">
              <w:t>е</w:t>
            </w:r>
            <w:r w:rsidRPr="002932C4">
              <w:rPr>
                <w:spacing w:val="-1"/>
              </w:rPr>
              <w:t>нн</w:t>
            </w:r>
            <w:r w:rsidRPr="002932C4">
              <w:t>ые</w:t>
            </w:r>
            <w:r w:rsidRPr="002932C4">
              <w:rPr>
                <w:spacing w:val="-4"/>
              </w:rPr>
              <w:t xml:space="preserve"> </w:t>
            </w:r>
            <w:r w:rsidRPr="002932C4">
              <w:t>и</w:t>
            </w:r>
            <w:r w:rsidRPr="002932C4">
              <w:rPr>
                <w:spacing w:val="-4"/>
              </w:rPr>
              <w:t xml:space="preserve"> </w:t>
            </w:r>
            <w:r w:rsidRPr="002932C4">
              <w:rPr>
                <w:spacing w:val="-1"/>
              </w:rPr>
              <w:t>х</w:t>
            </w:r>
            <w:r w:rsidRPr="002932C4">
              <w:t>оз</w:t>
            </w:r>
            <w:r w:rsidRPr="002932C4">
              <w:rPr>
                <w:spacing w:val="-2"/>
              </w:rPr>
              <w:t>я</w:t>
            </w:r>
            <w:r w:rsidRPr="002932C4">
              <w:rPr>
                <w:spacing w:val="1"/>
              </w:rPr>
              <w:t>й</w:t>
            </w:r>
            <w:r w:rsidRPr="002932C4">
              <w:rPr>
                <w:spacing w:val="-1"/>
              </w:rPr>
              <w:t>с</w:t>
            </w:r>
            <w:r w:rsidRPr="002932C4">
              <w:rPr>
                <w:spacing w:val="-2"/>
              </w:rPr>
              <w:t>т</w:t>
            </w:r>
            <w:r w:rsidRPr="002932C4">
              <w:rPr>
                <w:spacing w:val="1"/>
              </w:rPr>
              <w:t>в</w:t>
            </w:r>
            <w:r w:rsidRPr="002932C4">
              <w:t>е</w:t>
            </w:r>
            <w:r w:rsidRPr="002932C4">
              <w:rPr>
                <w:spacing w:val="-1"/>
              </w:rPr>
              <w:t>нн</w:t>
            </w:r>
            <w:r w:rsidRPr="002932C4">
              <w:t xml:space="preserve">ые </w:t>
            </w:r>
            <w:r w:rsidRPr="002932C4">
              <w:rPr>
                <w:spacing w:val="-1"/>
              </w:rPr>
              <w:t>ну</w:t>
            </w:r>
            <w:r w:rsidRPr="002932C4">
              <w:t>жды централизованного</w:t>
            </w:r>
            <w:r w:rsidRPr="002932C4">
              <w:rPr>
                <w:spacing w:val="-2"/>
              </w:rPr>
              <w:t xml:space="preserve"> </w:t>
            </w:r>
            <w:r w:rsidRPr="002932C4">
              <w:t>и</w:t>
            </w:r>
            <w:r w:rsidRPr="002932C4">
              <w:rPr>
                <w:spacing w:val="-1"/>
              </w:rPr>
              <w:t>с</w:t>
            </w:r>
            <w:r w:rsidRPr="002932C4">
              <w:t>т</w:t>
            </w:r>
            <w:r w:rsidRPr="002932C4">
              <w:rPr>
                <w:spacing w:val="-2"/>
              </w:rPr>
              <w:t>о</w:t>
            </w:r>
            <w:r w:rsidRPr="002932C4">
              <w:t>ч</w:t>
            </w:r>
            <w:r w:rsidRPr="002932C4">
              <w:rPr>
                <w:spacing w:val="-1"/>
              </w:rPr>
              <w:t>н</w:t>
            </w:r>
            <w:r w:rsidRPr="002932C4">
              <w:t>ика</w:t>
            </w:r>
            <w:r w:rsidRPr="002932C4">
              <w:rPr>
                <w:spacing w:val="-3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</w:t>
            </w:r>
            <w:r w:rsidRPr="002932C4">
              <w:rPr>
                <w:spacing w:val="-2"/>
              </w:rPr>
              <w:t>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2"/>
              </w:rPr>
              <w:t>о</w:t>
            </w:r>
            <w:r w:rsidRPr="002932C4">
              <w:t>й</w:t>
            </w:r>
            <w:r w:rsidRPr="002932C4">
              <w:rPr>
                <w:spacing w:val="-1"/>
              </w:rPr>
              <w:t xml:space="preserve"> </w:t>
            </w:r>
            <w:r w:rsidRPr="002932C4">
              <w:t>э</w:t>
            </w:r>
            <w:r w:rsidRPr="002932C4">
              <w:rPr>
                <w:spacing w:val="-1"/>
              </w:rPr>
              <w:t>н</w:t>
            </w:r>
            <w:r w:rsidRPr="002932C4">
              <w:t>ерг</w:t>
            </w:r>
            <w:r w:rsidRPr="002932C4">
              <w:rPr>
                <w:spacing w:val="-3"/>
              </w:rPr>
              <w:t>и</w:t>
            </w:r>
            <w:r w:rsidRPr="002932C4">
              <w:t>и,</w:t>
            </w:r>
            <w:r w:rsidRPr="002932C4">
              <w:rPr>
                <w:spacing w:val="-1"/>
              </w:rPr>
              <w:t xml:space="preserve"> </w:t>
            </w:r>
            <w:r w:rsidRPr="002932C4">
              <w:t>Г</w:t>
            </w:r>
            <w:r w:rsidRPr="002932C4">
              <w:rPr>
                <w:spacing w:val="-3"/>
              </w:rPr>
              <w:t>к</w:t>
            </w:r>
            <w:r w:rsidRPr="002932C4">
              <w:t>ал/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52564" w:rsidP="002B2B17">
            <w:pPr>
              <w:pStyle w:val="e"/>
              <w:spacing w:before="0"/>
              <w:ind w:firstLine="0"/>
              <w:jc w:val="center"/>
            </w:pPr>
            <w:r w:rsidRPr="002932C4">
              <w:t>0,01</w:t>
            </w:r>
            <w:r w:rsidR="002B2B17" w:rsidRPr="002932C4">
              <w:t>8</w:t>
            </w:r>
          </w:p>
        </w:tc>
        <w:tc>
          <w:tcPr>
            <w:tcW w:w="3129" w:type="dxa"/>
            <w:vAlign w:val="center"/>
          </w:tcPr>
          <w:p w:rsidR="00152564" w:rsidRPr="002932C4" w:rsidRDefault="00152564" w:rsidP="002B2B17">
            <w:pPr>
              <w:pStyle w:val="e"/>
              <w:spacing w:before="0"/>
              <w:ind w:firstLine="0"/>
              <w:jc w:val="center"/>
            </w:pPr>
            <w:r w:rsidRPr="002932C4">
              <w:t>0,01</w:t>
            </w:r>
            <w:r w:rsidR="002B2B17" w:rsidRPr="002932C4">
              <w:t>8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  <w:rPr>
                <w:spacing w:val="-1"/>
              </w:rPr>
            </w:pPr>
            <w:r w:rsidRPr="002932C4">
              <w:rPr>
                <w:spacing w:val="-1"/>
              </w:rPr>
              <w:t>Т</w:t>
            </w:r>
            <w:r w:rsidRPr="002932C4">
              <w:t>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1"/>
              </w:rPr>
              <w:t>в</w:t>
            </w:r>
            <w:r w:rsidRPr="002932C4">
              <w:t>ая</w:t>
            </w:r>
            <w:r w:rsidRPr="002932C4">
              <w:rPr>
                <w:spacing w:val="-3"/>
              </w:rPr>
              <w:t xml:space="preserve"> </w:t>
            </w:r>
            <w:r w:rsidRPr="002932C4">
              <w:rPr>
                <w:spacing w:val="-1"/>
              </w:rPr>
              <w:t>м</w:t>
            </w:r>
            <w:r w:rsidRPr="002932C4">
              <w:t>о</w:t>
            </w:r>
            <w:r w:rsidRPr="002932C4">
              <w:rPr>
                <w:spacing w:val="-2"/>
              </w:rPr>
              <w:t>щ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1"/>
              </w:rPr>
              <w:t>с</w:t>
            </w:r>
            <w:r w:rsidRPr="002932C4">
              <w:t>ть централиз</w:t>
            </w:r>
            <w:r w:rsidRPr="002932C4">
              <w:t>о</w:t>
            </w:r>
            <w:r w:rsidRPr="002932C4">
              <w:t>ванного</w:t>
            </w:r>
            <w:r w:rsidRPr="002932C4">
              <w:rPr>
                <w:spacing w:val="-3"/>
              </w:rPr>
              <w:t xml:space="preserve"> </w:t>
            </w:r>
            <w:r w:rsidRPr="002932C4">
              <w:t>и</w:t>
            </w:r>
            <w:r w:rsidRPr="002932C4">
              <w:rPr>
                <w:spacing w:val="-1"/>
              </w:rPr>
              <w:t>с</w:t>
            </w:r>
            <w:r w:rsidRPr="002932C4">
              <w:rPr>
                <w:spacing w:val="-2"/>
              </w:rPr>
              <w:t>т</w:t>
            </w:r>
            <w:r w:rsidRPr="002932C4">
              <w:t>о</w:t>
            </w:r>
            <w:r w:rsidRPr="002932C4">
              <w:rPr>
                <w:spacing w:val="-2"/>
              </w:rPr>
              <w:t>ч</w:t>
            </w:r>
            <w:r w:rsidRPr="002932C4">
              <w:rPr>
                <w:spacing w:val="-1"/>
              </w:rPr>
              <w:t>н</w:t>
            </w:r>
            <w:r w:rsidRPr="002932C4">
              <w:t>ика те</w:t>
            </w:r>
            <w:r w:rsidRPr="002932C4">
              <w:rPr>
                <w:spacing w:val="-2"/>
              </w:rPr>
              <w:t>пл</w:t>
            </w:r>
            <w:r w:rsidRPr="002932C4">
              <w:t>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2"/>
              </w:rPr>
              <w:t>о</w:t>
            </w:r>
            <w:r w:rsidRPr="002932C4">
              <w:t>й</w:t>
            </w:r>
            <w:r w:rsidRPr="002932C4">
              <w:rPr>
                <w:spacing w:val="-1"/>
              </w:rPr>
              <w:t xml:space="preserve"> </w:t>
            </w:r>
            <w:r w:rsidRPr="002932C4">
              <w:t>э</w:t>
            </w:r>
            <w:r w:rsidRPr="002932C4">
              <w:rPr>
                <w:spacing w:val="-1"/>
              </w:rPr>
              <w:t>н</w:t>
            </w:r>
            <w:r w:rsidRPr="002932C4">
              <w:rPr>
                <w:spacing w:val="-2"/>
              </w:rPr>
              <w:t>е</w:t>
            </w:r>
            <w:r w:rsidRPr="002932C4">
              <w:t>р</w:t>
            </w:r>
            <w:r w:rsidRPr="002932C4">
              <w:t>гии</w:t>
            </w:r>
            <w:r w:rsidRPr="002932C4">
              <w:rPr>
                <w:spacing w:val="-1"/>
              </w:rPr>
              <w:t xml:space="preserve"> н</w:t>
            </w:r>
            <w:r w:rsidRPr="002932C4">
              <w:rPr>
                <w:spacing w:val="-2"/>
              </w:rPr>
              <w:t>е</w:t>
            </w:r>
            <w:r w:rsidRPr="002932C4">
              <w:t>тто,</w:t>
            </w:r>
            <w:r w:rsidRPr="002932C4">
              <w:rPr>
                <w:spacing w:val="-1"/>
              </w:rPr>
              <w:t xml:space="preserve"> </w:t>
            </w:r>
            <w:r w:rsidRPr="002932C4">
              <w:t>Гк</w:t>
            </w:r>
            <w:r w:rsidRPr="002932C4">
              <w:rPr>
                <w:spacing w:val="-2"/>
              </w:rPr>
              <w:t>а</w:t>
            </w:r>
            <w:r w:rsidRPr="002932C4">
              <w:t>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3,85</w:t>
            </w:r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</w:pPr>
            <w:r>
              <w:t>3,85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  <w:rPr>
                <w:b/>
              </w:rPr>
            </w:pPr>
            <w:r w:rsidRPr="002932C4">
              <w:rPr>
                <w:spacing w:val="-1"/>
              </w:rPr>
              <w:t>Сумм</w:t>
            </w:r>
            <w:r w:rsidRPr="002932C4">
              <w:t>ар</w:t>
            </w:r>
            <w:r w:rsidRPr="002932C4">
              <w:rPr>
                <w:spacing w:val="-1"/>
              </w:rPr>
              <w:t>н</w:t>
            </w:r>
            <w:r w:rsidRPr="002932C4">
              <w:t>ая</w:t>
            </w:r>
            <w:r w:rsidRPr="002932C4">
              <w:rPr>
                <w:spacing w:val="-3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1"/>
              </w:rPr>
              <w:t>в</w:t>
            </w:r>
            <w:r w:rsidRPr="002932C4">
              <w:t>ая</w:t>
            </w:r>
            <w:r w:rsidRPr="002932C4">
              <w:rPr>
                <w:spacing w:val="-2"/>
              </w:rPr>
              <w:t xml:space="preserve"> </w:t>
            </w:r>
            <w:r w:rsidRPr="002932C4">
              <w:rPr>
                <w:spacing w:val="-1"/>
              </w:rPr>
              <w:t>н</w:t>
            </w:r>
            <w:r w:rsidRPr="002932C4">
              <w:t>а</w:t>
            </w:r>
            <w:r w:rsidRPr="002932C4">
              <w:rPr>
                <w:spacing w:val="-3"/>
              </w:rPr>
              <w:t>г</w:t>
            </w:r>
            <w:r w:rsidRPr="002932C4">
              <w:rPr>
                <w:spacing w:val="-2"/>
              </w:rPr>
              <w:t>р</w:t>
            </w:r>
            <w:r w:rsidRPr="002932C4">
              <w:rPr>
                <w:spacing w:val="-1"/>
              </w:rPr>
              <w:t>у</w:t>
            </w:r>
            <w:r w:rsidRPr="002932C4">
              <w:t xml:space="preserve">зка </w:t>
            </w:r>
            <w:r w:rsidRPr="002932C4">
              <w:rPr>
                <w:spacing w:val="-2"/>
              </w:rPr>
              <w:t>п</w:t>
            </w:r>
            <w:r w:rsidRPr="002932C4">
              <w:rPr>
                <w:spacing w:val="-2"/>
              </w:rPr>
              <w:t>о</w:t>
            </w:r>
            <w:r w:rsidRPr="002932C4">
              <w:t>тре</w:t>
            </w:r>
            <w:r w:rsidRPr="002932C4">
              <w:rPr>
                <w:spacing w:val="-3"/>
              </w:rPr>
              <w:t>б</w:t>
            </w:r>
            <w:r w:rsidRPr="002932C4">
              <w:t>ит</w:t>
            </w:r>
            <w:r w:rsidRPr="002932C4">
              <w:rPr>
                <w:spacing w:val="-2"/>
              </w:rPr>
              <w:t>е</w:t>
            </w:r>
            <w:r w:rsidRPr="002932C4">
              <w:t>ле</w:t>
            </w:r>
            <w:r w:rsidRPr="002932C4">
              <w:rPr>
                <w:spacing w:val="-3"/>
              </w:rPr>
              <w:t>й</w:t>
            </w:r>
            <w:r w:rsidRPr="002932C4">
              <w:t>,</w:t>
            </w:r>
            <w:r w:rsidRPr="002932C4">
              <w:rPr>
                <w:spacing w:val="-1"/>
              </w:rPr>
              <w:t xml:space="preserve"> </w:t>
            </w:r>
            <w:r w:rsidRPr="002932C4">
              <w:t>Гк</w:t>
            </w:r>
            <w:r w:rsidRPr="002932C4">
              <w:rPr>
                <w:spacing w:val="-2"/>
              </w:rPr>
              <w:t>а</w:t>
            </w:r>
            <w:r w:rsidRPr="002932C4">
              <w:t>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52564" w:rsidP="002B2B17">
            <w:pPr>
              <w:pStyle w:val="e"/>
              <w:spacing w:before="0"/>
              <w:ind w:firstLine="0"/>
              <w:jc w:val="center"/>
              <w:rPr>
                <w:b/>
              </w:rPr>
            </w:pPr>
            <w:r w:rsidRPr="002932C4">
              <w:rPr>
                <w:b/>
              </w:rPr>
              <w:t>1,</w:t>
            </w:r>
            <w:r w:rsidR="00142BCB">
              <w:rPr>
                <w:b/>
              </w:rPr>
              <w:t>24</w:t>
            </w:r>
          </w:p>
        </w:tc>
        <w:tc>
          <w:tcPr>
            <w:tcW w:w="3129" w:type="dxa"/>
            <w:vAlign w:val="center"/>
          </w:tcPr>
          <w:p w:rsidR="00152564" w:rsidRPr="002932C4" w:rsidRDefault="00152564" w:rsidP="00142BCB">
            <w:pPr>
              <w:pStyle w:val="e"/>
              <w:spacing w:before="0"/>
              <w:ind w:firstLine="0"/>
              <w:jc w:val="center"/>
              <w:rPr>
                <w:b/>
              </w:rPr>
            </w:pPr>
            <w:r w:rsidRPr="002932C4">
              <w:rPr>
                <w:b/>
              </w:rPr>
              <w:t>1,</w:t>
            </w:r>
            <w:r w:rsidR="00142BCB">
              <w:rPr>
                <w:b/>
              </w:rPr>
              <w:t>24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</w:pPr>
            <w:r w:rsidRPr="002932C4">
              <w:rPr>
                <w:spacing w:val="-1"/>
              </w:rPr>
              <w:t>Т</w:t>
            </w:r>
            <w:r w:rsidRPr="002932C4">
              <w:t>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1"/>
              </w:rPr>
              <w:t>в</w:t>
            </w:r>
            <w:r w:rsidRPr="002932C4">
              <w:t xml:space="preserve">ые </w:t>
            </w:r>
            <w:r w:rsidRPr="002932C4">
              <w:rPr>
                <w:spacing w:val="-2"/>
              </w:rPr>
              <w:t>по</w:t>
            </w:r>
            <w:r w:rsidRPr="002932C4">
              <w:t>т</w:t>
            </w:r>
            <w:r w:rsidRPr="002932C4">
              <w:rPr>
                <w:spacing w:val="-2"/>
              </w:rPr>
              <w:t>е</w:t>
            </w:r>
            <w:r w:rsidRPr="002932C4">
              <w:t xml:space="preserve">ри </w:t>
            </w:r>
            <w:r w:rsidRPr="002932C4">
              <w:rPr>
                <w:spacing w:val="-2"/>
              </w:rPr>
              <w:t>ч</w:t>
            </w:r>
            <w:r w:rsidRPr="002932C4">
              <w:t>ер</w:t>
            </w:r>
            <w:r w:rsidRPr="002932C4">
              <w:rPr>
                <w:spacing w:val="-2"/>
              </w:rPr>
              <w:t>е</w:t>
            </w:r>
            <w:r w:rsidRPr="002932C4">
              <w:t>з</w:t>
            </w:r>
            <w:r w:rsidRPr="002932C4">
              <w:rPr>
                <w:spacing w:val="-1"/>
              </w:rPr>
              <w:t xml:space="preserve"> </w:t>
            </w:r>
            <w:r w:rsidRPr="002932C4">
              <w:t>т</w:t>
            </w:r>
            <w:r w:rsidRPr="002932C4">
              <w:rPr>
                <w:spacing w:val="-2"/>
              </w:rPr>
              <w:t>еп</w:t>
            </w:r>
            <w:r w:rsidRPr="002932C4">
              <w:t>лоиз</w:t>
            </w:r>
            <w:r w:rsidRPr="002932C4">
              <w:t>о</w:t>
            </w:r>
            <w:r w:rsidRPr="002932C4">
              <w:t>л</w:t>
            </w:r>
            <w:r w:rsidRPr="002932C4">
              <w:rPr>
                <w:spacing w:val="-2"/>
              </w:rPr>
              <w:t>я</w:t>
            </w:r>
            <w:r w:rsidRPr="002932C4">
              <w:t>ци</w:t>
            </w:r>
            <w:r w:rsidRPr="002932C4">
              <w:rPr>
                <w:spacing w:val="-2"/>
              </w:rPr>
              <w:t>ю</w:t>
            </w:r>
            <w:r w:rsidRPr="002932C4">
              <w:t>,</w:t>
            </w:r>
            <w:r w:rsidRPr="002932C4">
              <w:rPr>
                <w:spacing w:val="-1"/>
              </w:rPr>
              <w:t xml:space="preserve"> </w:t>
            </w:r>
            <w:r w:rsidRPr="002932C4">
              <w:t>Г</w:t>
            </w:r>
            <w:r w:rsidRPr="002932C4">
              <w:rPr>
                <w:spacing w:val="-3"/>
              </w:rPr>
              <w:t>к</w:t>
            </w:r>
            <w:r w:rsidRPr="002932C4">
              <w:t>ал/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52564" w:rsidP="002B2B17">
            <w:pPr>
              <w:pStyle w:val="e"/>
              <w:spacing w:before="0"/>
              <w:ind w:firstLine="0"/>
              <w:jc w:val="center"/>
            </w:pPr>
            <w:r w:rsidRPr="002932C4">
              <w:t>0,1</w:t>
            </w:r>
            <w:r w:rsidR="002B2B17" w:rsidRPr="002932C4">
              <w:t>3</w:t>
            </w:r>
          </w:p>
        </w:tc>
        <w:tc>
          <w:tcPr>
            <w:tcW w:w="3129" w:type="dxa"/>
            <w:vAlign w:val="center"/>
          </w:tcPr>
          <w:p w:rsidR="00152564" w:rsidRPr="002932C4" w:rsidRDefault="00152564" w:rsidP="002B2B17">
            <w:pPr>
              <w:pStyle w:val="e"/>
              <w:spacing w:before="0"/>
              <w:ind w:firstLine="0"/>
              <w:jc w:val="center"/>
            </w:pPr>
            <w:r w:rsidRPr="002932C4">
              <w:t>0,1</w:t>
            </w:r>
            <w:r w:rsidR="002B2B17" w:rsidRPr="002932C4">
              <w:t>3</w:t>
            </w:r>
          </w:p>
        </w:tc>
      </w:tr>
      <w:tr w:rsidR="00152564" w:rsidRPr="005E68F0" w:rsidTr="00152564">
        <w:trPr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</w:pPr>
            <w:r w:rsidRPr="002932C4">
              <w:rPr>
                <w:spacing w:val="-1"/>
              </w:rPr>
              <w:t>П</w:t>
            </w:r>
            <w:r w:rsidRPr="002932C4">
              <w:t>ри</w:t>
            </w:r>
            <w:r w:rsidRPr="002932C4">
              <w:rPr>
                <w:spacing w:val="-1"/>
              </w:rPr>
              <w:t>с</w:t>
            </w:r>
            <w:r w:rsidRPr="002932C4">
              <w:t>оеди</w:t>
            </w:r>
            <w:r w:rsidRPr="002932C4">
              <w:rPr>
                <w:spacing w:val="-3"/>
              </w:rPr>
              <w:t>н</w:t>
            </w:r>
            <w:r w:rsidRPr="002932C4">
              <w:t>е</w:t>
            </w:r>
            <w:r w:rsidRPr="002932C4">
              <w:rPr>
                <w:spacing w:val="-1"/>
              </w:rPr>
              <w:t>нн</w:t>
            </w:r>
            <w:r w:rsidRPr="002932C4">
              <w:t>ая</w:t>
            </w:r>
            <w:r w:rsidRPr="002932C4">
              <w:rPr>
                <w:spacing w:val="-3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</w:t>
            </w:r>
            <w:r w:rsidRPr="002932C4">
              <w:rPr>
                <w:spacing w:val="-2"/>
              </w:rPr>
              <w:t>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2"/>
              </w:rPr>
              <w:t>а</w:t>
            </w:r>
            <w:r w:rsidRPr="002932C4">
              <w:t>я</w:t>
            </w:r>
            <w:r w:rsidRPr="002932C4">
              <w:rPr>
                <w:spacing w:val="-2"/>
              </w:rPr>
              <w:t xml:space="preserve"> </w:t>
            </w:r>
            <w:r w:rsidRPr="002932C4">
              <w:rPr>
                <w:spacing w:val="-1"/>
              </w:rPr>
              <w:t>н</w:t>
            </w:r>
            <w:r w:rsidRPr="002932C4">
              <w:t>агр</w:t>
            </w:r>
            <w:r w:rsidRPr="002932C4">
              <w:rPr>
                <w:spacing w:val="-1"/>
              </w:rPr>
              <w:t>у</w:t>
            </w:r>
            <w:r w:rsidRPr="002932C4">
              <w:t>з</w:t>
            </w:r>
            <w:r w:rsidRPr="002932C4">
              <w:t xml:space="preserve">ка </w:t>
            </w:r>
            <w:r w:rsidRPr="002932C4">
              <w:rPr>
                <w:spacing w:val="-1"/>
              </w:rPr>
              <w:t>(</w:t>
            </w:r>
            <w:r w:rsidRPr="002932C4">
              <w:t>с</w:t>
            </w:r>
            <w:r w:rsidRPr="002932C4">
              <w:rPr>
                <w:spacing w:val="-1"/>
              </w:rPr>
              <w:t xml:space="preserve"> у</w:t>
            </w:r>
            <w:r w:rsidRPr="002932C4">
              <w:rPr>
                <w:spacing w:val="-2"/>
              </w:rPr>
              <w:t>ч</w:t>
            </w:r>
            <w:r w:rsidRPr="002932C4">
              <w:t>е</w:t>
            </w:r>
            <w:r w:rsidRPr="002932C4">
              <w:rPr>
                <w:spacing w:val="-2"/>
              </w:rPr>
              <w:t>т</w:t>
            </w:r>
            <w:r w:rsidRPr="002932C4">
              <w:t>ом</w:t>
            </w:r>
            <w:r w:rsidRPr="002932C4">
              <w:rPr>
                <w:spacing w:val="-2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</w:t>
            </w:r>
            <w:r w:rsidRPr="002932C4">
              <w:rPr>
                <w:spacing w:val="-2"/>
              </w:rPr>
              <w:t>о</w:t>
            </w:r>
            <w:r w:rsidRPr="002932C4">
              <w:rPr>
                <w:spacing w:val="1"/>
              </w:rPr>
              <w:t>в</w:t>
            </w:r>
            <w:r w:rsidRPr="002932C4">
              <w:t>ых</w:t>
            </w:r>
            <w:r w:rsidRPr="002932C4">
              <w:rPr>
                <w:spacing w:val="-1"/>
              </w:rPr>
              <w:t xml:space="preserve"> </w:t>
            </w:r>
            <w:r w:rsidRPr="002932C4">
              <w:rPr>
                <w:spacing w:val="-2"/>
              </w:rPr>
              <w:t>п</w:t>
            </w:r>
            <w:r w:rsidRPr="002932C4">
              <w:t>от</w:t>
            </w:r>
            <w:r w:rsidRPr="002932C4">
              <w:rPr>
                <w:spacing w:val="-2"/>
              </w:rPr>
              <w:t>е</w:t>
            </w:r>
            <w:r w:rsidRPr="002932C4">
              <w:t>рь</w:t>
            </w:r>
            <w:r w:rsidRPr="002932C4">
              <w:rPr>
                <w:spacing w:val="-3"/>
              </w:rPr>
              <w:t xml:space="preserve"> </w:t>
            </w:r>
            <w:r w:rsidRPr="002932C4">
              <w:t>в</w:t>
            </w:r>
            <w:r w:rsidRPr="002932C4">
              <w:rPr>
                <w:w w:val="99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1"/>
              </w:rPr>
              <w:t>в</w:t>
            </w:r>
            <w:r w:rsidRPr="002932C4">
              <w:t>ых</w:t>
            </w:r>
            <w:r w:rsidRPr="002932C4">
              <w:rPr>
                <w:spacing w:val="-4"/>
              </w:rPr>
              <w:t xml:space="preserve"> </w:t>
            </w:r>
            <w:r w:rsidRPr="002932C4">
              <w:rPr>
                <w:spacing w:val="-1"/>
              </w:rPr>
              <w:t>с</w:t>
            </w:r>
            <w:r w:rsidRPr="002932C4">
              <w:t>ет</w:t>
            </w:r>
            <w:r w:rsidRPr="002932C4">
              <w:rPr>
                <w:spacing w:val="-2"/>
              </w:rPr>
              <w:t>я</w:t>
            </w:r>
            <w:r w:rsidRPr="002932C4">
              <w:rPr>
                <w:spacing w:val="-1"/>
              </w:rPr>
              <w:t>х)</w:t>
            </w:r>
            <w:r w:rsidRPr="002932C4">
              <w:t>,</w:t>
            </w:r>
            <w:r w:rsidRPr="002932C4">
              <w:rPr>
                <w:spacing w:val="-1"/>
              </w:rPr>
              <w:t xml:space="preserve"> </w:t>
            </w:r>
            <w:r w:rsidRPr="002932C4">
              <w:t>Г</w:t>
            </w:r>
            <w:r w:rsidRPr="002932C4">
              <w:rPr>
                <w:spacing w:val="-3"/>
              </w:rPr>
              <w:t>к</w:t>
            </w:r>
            <w:r w:rsidRPr="002932C4">
              <w:t>ал/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2B2B17" w:rsidP="00142BCB">
            <w:pPr>
              <w:pStyle w:val="e"/>
              <w:spacing w:before="0"/>
              <w:ind w:firstLine="0"/>
              <w:jc w:val="center"/>
            </w:pPr>
            <w:r w:rsidRPr="002932C4">
              <w:t>1,</w:t>
            </w:r>
            <w:r w:rsidR="00142BCB">
              <w:t>37</w:t>
            </w:r>
          </w:p>
        </w:tc>
        <w:tc>
          <w:tcPr>
            <w:tcW w:w="3129" w:type="dxa"/>
            <w:vAlign w:val="center"/>
          </w:tcPr>
          <w:p w:rsidR="00152564" w:rsidRPr="002932C4" w:rsidRDefault="002B2B17" w:rsidP="00142BCB">
            <w:pPr>
              <w:pStyle w:val="e"/>
              <w:spacing w:before="0"/>
              <w:ind w:firstLine="0"/>
              <w:jc w:val="center"/>
            </w:pPr>
            <w:r w:rsidRPr="002932C4">
              <w:t>1,</w:t>
            </w:r>
            <w:r w:rsidR="00142BCB">
              <w:t>37</w:t>
            </w:r>
          </w:p>
        </w:tc>
      </w:tr>
      <w:tr w:rsidR="00152564" w:rsidRPr="005E68F0" w:rsidTr="00152564">
        <w:trPr>
          <w:trHeight w:val="528"/>
          <w:jc w:val="center"/>
        </w:trPr>
        <w:tc>
          <w:tcPr>
            <w:tcW w:w="3794" w:type="dxa"/>
          </w:tcPr>
          <w:p w:rsidR="00152564" w:rsidRPr="002932C4" w:rsidRDefault="00152564" w:rsidP="00152564">
            <w:pPr>
              <w:pStyle w:val="e"/>
              <w:spacing w:before="0"/>
              <w:ind w:firstLine="0"/>
              <w:rPr>
                <w:b/>
              </w:rPr>
            </w:pPr>
            <w:r w:rsidRPr="002932C4">
              <w:rPr>
                <w:spacing w:val="1"/>
              </w:rPr>
              <w:t>Д</w:t>
            </w:r>
            <w:r w:rsidRPr="002932C4">
              <w:t>е</w:t>
            </w:r>
            <w:r w:rsidRPr="002932C4">
              <w:rPr>
                <w:spacing w:val="-2"/>
              </w:rPr>
              <w:t>ф</w:t>
            </w:r>
            <w:r w:rsidRPr="002932C4">
              <w:t>ицит</w:t>
            </w:r>
            <w:r w:rsidRPr="002932C4">
              <w:rPr>
                <w:spacing w:val="-1"/>
              </w:rPr>
              <w:t xml:space="preserve"> (</w:t>
            </w:r>
            <w:r w:rsidRPr="002932C4">
              <w:rPr>
                <w:spacing w:val="-2"/>
              </w:rPr>
              <w:t>р</w:t>
            </w:r>
            <w:r w:rsidRPr="002932C4">
              <w:t>е</w:t>
            </w:r>
            <w:r w:rsidRPr="002932C4">
              <w:rPr>
                <w:spacing w:val="-2"/>
              </w:rPr>
              <w:t>з</w:t>
            </w:r>
            <w:r w:rsidRPr="002932C4">
              <w:t>е</w:t>
            </w:r>
            <w:r w:rsidRPr="002932C4">
              <w:rPr>
                <w:spacing w:val="-2"/>
              </w:rPr>
              <w:t>р</w:t>
            </w:r>
            <w:r w:rsidRPr="002932C4">
              <w:rPr>
                <w:spacing w:val="1"/>
              </w:rPr>
              <w:t>в</w:t>
            </w:r>
            <w:r w:rsidRPr="002932C4">
              <w:t>)</w:t>
            </w:r>
            <w:r w:rsidRPr="002932C4">
              <w:rPr>
                <w:spacing w:val="-2"/>
              </w:rPr>
              <w:t xml:space="preserve"> </w:t>
            </w:r>
            <w:r w:rsidRPr="002932C4">
              <w:t>те</w:t>
            </w:r>
            <w:r w:rsidRPr="002932C4">
              <w:rPr>
                <w:spacing w:val="-2"/>
              </w:rPr>
              <w:t>п</w:t>
            </w:r>
            <w:r w:rsidRPr="002932C4">
              <w:t>л</w:t>
            </w:r>
            <w:r w:rsidRPr="002932C4">
              <w:rPr>
                <w:spacing w:val="-2"/>
              </w:rPr>
              <w:t>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2"/>
              </w:rPr>
              <w:t>о</w:t>
            </w:r>
            <w:r w:rsidRPr="002932C4">
              <w:t>й</w:t>
            </w:r>
            <w:r w:rsidRPr="002932C4">
              <w:rPr>
                <w:spacing w:val="-1"/>
              </w:rPr>
              <w:t xml:space="preserve"> м</w:t>
            </w:r>
            <w:r w:rsidRPr="002932C4">
              <w:t>о</w:t>
            </w:r>
            <w:r w:rsidRPr="002932C4">
              <w:rPr>
                <w:spacing w:val="-2"/>
              </w:rPr>
              <w:t>щ</w:t>
            </w:r>
            <w:r w:rsidRPr="002932C4">
              <w:rPr>
                <w:spacing w:val="-1"/>
              </w:rPr>
              <w:t>н</w:t>
            </w:r>
            <w:r w:rsidRPr="002932C4">
              <w:t>о</w:t>
            </w:r>
            <w:r w:rsidRPr="002932C4">
              <w:rPr>
                <w:spacing w:val="-1"/>
              </w:rPr>
              <w:t>с</w:t>
            </w:r>
            <w:r w:rsidRPr="002932C4">
              <w:t>ти централизованного</w:t>
            </w:r>
            <w:r w:rsidRPr="002932C4">
              <w:rPr>
                <w:spacing w:val="-1"/>
              </w:rPr>
              <w:t xml:space="preserve"> </w:t>
            </w:r>
            <w:r w:rsidRPr="002932C4">
              <w:t>и</w:t>
            </w:r>
            <w:r w:rsidRPr="002932C4">
              <w:rPr>
                <w:spacing w:val="-3"/>
              </w:rPr>
              <w:t>с</w:t>
            </w:r>
            <w:r w:rsidRPr="002932C4">
              <w:t>то</w:t>
            </w:r>
            <w:r w:rsidRPr="002932C4">
              <w:t>ч</w:t>
            </w:r>
            <w:r w:rsidRPr="002932C4">
              <w:rPr>
                <w:spacing w:val="-1"/>
              </w:rPr>
              <w:t>н</w:t>
            </w:r>
            <w:r w:rsidRPr="002932C4">
              <w:t>и</w:t>
            </w:r>
            <w:r w:rsidRPr="002932C4">
              <w:rPr>
                <w:spacing w:val="-3"/>
              </w:rPr>
              <w:t>к</w:t>
            </w:r>
            <w:r w:rsidRPr="002932C4">
              <w:t xml:space="preserve">а </w:t>
            </w:r>
            <w:r w:rsidRPr="002932C4">
              <w:rPr>
                <w:spacing w:val="-2"/>
              </w:rPr>
              <w:t>т</w:t>
            </w:r>
            <w:r w:rsidRPr="002932C4">
              <w:t>е</w:t>
            </w:r>
            <w:r w:rsidRPr="002932C4">
              <w:rPr>
                <w:spacing w:val="-2"/>
              </w:rPr>
              <w:t>п</w:t>
            </w:r>
            <w:r w:rsidRPr="002932C4">
              <w:t>ло</w:t>
            </w:r>
            <w:r w:rsidRPr="002932C4">
              <w:rPr>
                <w:spacing w:val="1"/>
              </w:rPr>
              <w:t>в</w:t>
            </w:r>
            <w:r w:rsidRPr="002932C4">
              <w:rPr>
                <w:spacing w:val="-1"/>
              </w:rPr>
              <w:t>о</w:t>
            </w:r>
            <w:r w:rsidRPr="002932C4">
              <w:t>й</w:t>
            </w:r>
            <w:r w:rsidRPr="002932C4">
              <w:rPr>
                <w:spacing w:val="-1"/>
              </w:rPr>
              <w:t xml:space="preserve"> </w:t>
            </w:r>
            <w:r w:rsidRPr="002932C4">
              <w:t>э</w:t>
            </w:r>
            <w:r w:rsidRPr="002932C4">
              <w:rPr>
                <w:spacing w:val="-1"/>
              </w:rPr>
              <w:t>н</w:t>
            </w:r>
            <w:r w:rsidRPr="002932C4">
              <w:rPr>
                <w:spacing w:val="-2"/>
              </w:rPr>
              <w:t>е</w:t>
            </w:r>
            <w:r w:rsidRPr="002932C4">
              <w:t>ргии, Гкал/</w:t>
            </w:r>
            <w:proofErr w:type="gramStart"/>
            <w:r w:rsidRPr="002932C4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152564" w:rsidRPr="002932C4" w:rsidRDefault="00142BCB" w:rsidP="00152564">
            <w:pPr>
              <w:pStyle w:val="e"/>
              <w:spacing w:before="0"/>
              <w:ind w:firstLine="0"/>
              <w:jc w:val="center"/>
              <w:rPr>
                <w:b/>
              </w:rPr>
            </w:pPr>
            <w:r>
              <w:rPr>
                <w:b/>
              </w:rPr>
              <w:t>2,48</w:t>
            </w:r>
          </w:p>
        </w:tc>
        <w:tc>
          <w:tcPr>
            <w:tcW w:w="3129" w:type="dxa"/>
            <w:vAlign w:val="center"/>
          </w:tcPr>
          <w:p w:rsidR="00152564" w:rsidRPr="002B2B17" w:rsidRDefault="00142BCB" w:rsidP="00152564">
            <w:pPr>
              <w:pStyle w:val="e"/>
              <w:spacing w:before="0"/>
              <w:ind w:firstLine="0"/>
              <w:jc w:val="center"/>
              <w:rPr>
                <w:b/>
              </w:rPr>
            </w:pPr>
            <w:r>
              <w:rPr>
                <w:b/>
              </w:rPr>
              <w:t>2,48</w:t>
            </w:r>
          </w:p>
        </w:tc>
      </w:tr>
    </w:tbl>
    <w:p w:rsidR="00152564" w:rsidRPr="00222D3E" w:rsidRDefault="00152564" w:rsidP="0015256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>Перспективный рост для централизованного источника тепловой</w:t>
      </w:r>
      <w:r w:rsidRPr="00222D3E">
        <w:rPr>
          <w:rFonts w:ascii="Times New Roman" w:hAnsi="Times New Roman"/>
          <w:color w:val="000000"/>
          <w:sz w:val="28"/>
          <w:szCs w:val="28"/>
        </w:rPr>
        <w:t xml:space="preserve"> энергии не ожидается, в связи с тем, что </w:t>
      </w:r>
      <w:r w:rsidRPr="00222D3E">
        <w:rPr>
          <w:rFonts w:ascii="Times New Roman" w:hAnsi="Times New Roman"/>
          <w:sz w:val="28"/>
          <w:szCs w:val="28"/>
        </w:rPr>
        <w:t>в п. Вангаш перспективной застройки потребителей тепловой энергии не планируется.</w:t>
      </w:r>
    </w:p>
    <w:p w:rsidR="00E92983" w:rsidRPr="00222D3E" w:rsidRDefault="00E92983" w:rsidP="00FC67E3">
      <w:pPr>
        <w:pStyle w:val="aff9"/>
        <w:kinsoku w:val="0"/>
        <w:overflowPunct w:val="0"/>
        <w:ind w:left="0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1B5FF2" w:rsidRPr="005E68F0" w:rsidRDefault="001B5FF2" w:rsidP="007E67F6">
      <w:pPr>
        <w:pStyle w:val="2"/>
        <w:numPr>
          <w:ilvl w:val="1"/>
          <w:numId w:val="38"/>
        </w:numPr>
        <w:spacing w:before="0" w:line="240" w:lineRule="auto"/>
        <w:ind w:left="0" w:right="-1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0" w:name="_Toc27492945"/>
      <w:proofErr w:type="gramStart"/>
      <w:r w:rsidRPr="005E68F0">
        <w:rPr>
          <w:rFonts w:ascii="Times New Roman" w:hAnsi="Times New Roman"/>
          <w:color w:val="000000"/>
          <w:sz w:val="28"/>
          <w:szCs w:val="28"/>
        </w:rPr>
        <w:t>Перспективные балансы тепловой мощности источников тепловой эне</w:t>
      </w:r>
      <w:r w:rsidRPr="005E68F0">
        <w:rPr>
          <w:rFonts w:ascii="Times New Roman" w:hAnsi="Times New Roman"/>
          <w:color w:val="000000"/>
          <w:sz w:val="28"/>
          <w:szCs w:val="28"/>
        </w:rPr>
        <w:t>р</w:t>
      </w:r>
      <w:r w:rsidRPr="005E68F0">
        <w:rPr>
          <w:rFonts w:ascii="Times New Roman" w:hAnsi="Times New Roman"/>
          <w:color w:val="000000"/>
          <w:sz w:val="28"/>
          <w:szCs w:val="28"/>
        </w:rPr>
        <w:t>гии и тепловой нагрузки потребителей в случае, если зона действия источника тепловой энергии расположена в границах двух или более поселений, горо</w:t>
      </w:r>
      <w:r w:rsidRPr="005E68F0">
        <w:rPr>
          <w:rFonts w:ascii="Times New Roman" w:hAnsi="Times New Roman"/>
          <w:color w:val="000000"/>
          <w:sz w:val="28"/>
          <w:szCs w:val="28"/>
        </w:rPr>
        <w:t>д</w:t>
      </w:r>
      <w:r w:rsidRPr="005E68F0">
        <w:rPr>
          <w:rFonts w:ascii="Times New Roman" w:hAnsi="Times New Roman"/>
          <w:color w:val="000000"/>
          <w:sz w:val="28"/>
          <w:szCs w:val="28"/>
        </w:rPr>
        <w:t>ских округов либо в границах городского округа (поселения) и города фед</w:t>
      </w:r>
      <w:r w:rsidRPr="005E68F0">
        <w:rPr>
          <w:rFonts w:ascii="Times New Roman" w:hAnsi="Times New Roman"/>
          <w:color w:val="000000"/>
          <w:sz w:val="28"/>
          <w:szCs w:val="28"/>
        </w:rPr>
        <w:t>е</w:t>
      </w:r>
      <w:r w:rsidRPr="005E68F0">
        <w:rPr>
          <w:rFonts w:ascii="Times New Roman" w:hAnsi="Times New Roman"/>
          <w:color w:val="000000"/>
          <w:sz w:val="28"/>
          <w:szCs w:val="28"/>
        </w:rPr>
        <w:t>рального значения или городских округов (поселений) и города федерального значения, с указанием величины тепловой нагрузки для потребителей кажд</w:t>
      </w:r>
      <w:r w:rsidRPr="005E68F0">
        <w:rPr>
          <w:rFonts w:ascii="Times New Roman" w:hAnsi="Times New Roman"/>
          <w:color w:val="000000"/>
          <w:sz w:val="28"/>
          <w:szCs w:val="28"/>
        </w:rPr>
        <w:t>о</w:t>
      </w:r>
      <w:r w:rsidRPr="005E68F0">
        <w:rPr>
          <w:rFonts w:ascii="Times New Roman" w:hAnsi="Times New Roman"/>
          <w:color w:val="000000"/>
          <w:sz w:val="28"/>
          <w:szCs w:val="28"/>
        </w:rPr>
        <w:t>го поселения, городского округа, города федерального значения</w:t>
      </w:r>
      <w:bookmarkEnd w:id="40"/>
      <w:proofErr w:type="gramEnd"/>
    </w:p>
    <w:p w:rsidR="00E92983" w:rsidRPr="00222D3E" w:rsidRDefault="00E92983" w:rsidP="005D315B">
      <w:pPr>
        <w:spacing w:after="0" w:line="240" w:lineRule="auto"/>
        <w:ind w:right="-1"/>
      </w:pPr>
    </w:p>
    <w:p w:rsidR="00E92983" w:rsidRPr="00222D3E" w:rsidRDefault="00E92983" w:rsidP="005D315B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Проектом внесения изменений 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дусм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ствия централизованного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 xml:space="preserve">ии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ого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двух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 так как централизованный ист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 xml:space="preserve">гии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 в границах одного населенного пункта п. Вангаш.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Соответственно перспективные балансы тепловой мощности централизованного источника тепловой энергии расположенного в границе двух и более поселений, не предусматриваются. </w:t>
      </w:r>
    </w:p>
    <w:p w:rsidR="00E92983" w:rsidRPr="00222D3E" w:rsidRDefault="00E92983" w:rsidP="005D315B">
      <w:pPr>
        <w:spacing w:after="0" w:line="240" w:lineRule="auto"/>
        <w:ind w:right="-1"/>
      </w:pPr>
    </w:p>
    <w:p w:rsidR="001B5FF2" w:rsidRPr="005E68F0" w:rsidRDefault="001B5FF2" w:rsidP="007E67F6">
      <w:pPr>
        <w:pStyle w:val="2"/>
        <w:numPr>
          <w:ilvl w:val="1"/>
          <w:numId w:val="38"/>
        </w:numPr>
        <w:spacing w:before="0" w:line="240" w:lineRule="auto"/>
        <w:ind w:left="0" w:right="-1" w:hanging="11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1" w:name="_Toc27492946"/>
      <w:r w:rsidRPr="005E68F0">
        <w:rPr>
          <w:rFonts w:ascii="Times New Roman" w:hAnsi="Times New Roman"/>
          <w:color w:val="000000"/>
          <w:sz w:val="28"/>
          <w:szCs w:val="28"/>
        </w:rPr>
        <w:t>Радиус эффективного теплоснабжения, определяемый в соответствии с методическими указаниями по разработке схем теплоснабжения</w:t>
      </w:r>
      <w:bookmarkEnd w:id="41"/>
    </w:p>
    <w:p w:rsidR="00E92983" w:rsidRPr="00222D3E" w:rsidRDefault="00E92983" w:rsidP="005D315B">
      <w:pPr>
        <w:spacing w:after="0" w:line="240" w:lineRule="auto"/>
        <w:ind w:right="-1"/>
        <w:rPr>
          <w:rFonts w:ascii="Times New Roman" w:hAnsi="Times New Roman"/>
        </w:rPr>
      </w:pPr>
    </w:p>
    <w:p w:rsidR="00E92983" w:rsidRPr="00222D3E" w:rsidRDefault="00E92983" w:rsidP="005D315B">
      <w:pPr>
        <w:pStyle w:val="aff9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Со</w:t>
      </w:r>
      <w:r w:rsidRPr="00222D3E">
        <w:rPr>
          <w:rFonts w:ascii="Times New Roman" w:hAnsi="Times New Roman"/>
          <w:sz w:val="28"/>
          <w:szCs w:val="28"/>
        </w:rPr>
        <w:t>гл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сно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3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г.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ФЗ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</w:t>
      </w:r>
      <w:r w:rsidR="00A50CD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19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27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07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3"/>
          <w:sz w:val="28"/>
          <w:szCs w:val="28"/>
        </w:rPr>
        <w:t>.</w:t>
      </w:r>
      <w:r w:rsidRPr="00222D3E">
        <w:rPr>
          <w:rFonts w:ascii="Times New Roman" w:hAnsi="Times New Roman"/>
          <w:sz w:val="28"/>
          <w:szCs w:val="28"/>
        </w:rPr>
        <w:t>: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диус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фф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 - 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ксим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яние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бляющ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proofErr w:type="spellEnd"/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устан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до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централизованного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ка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выш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юч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ние </w:t>
      </w:r>
      <w:proofErr w:type="spellStart"/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бляющ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proofErr w:type="spellEnd"/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вки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зно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 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ичине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1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E92983" w:rsidRPr="00222D3E" w:rsidRDefault="00E92983" w:rsidP="005D315B">
      <w:pPr>
        <w:pStyle w:val="aff9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кл</w:t>
      </w:r>
      <w:r w:rsidRPr="00222D3E">
        <w:rPr>
          <w:rFonts w:ascii="Times New Roman" w:hAnsi="Times New Roman"/>
          <w:spacing w:val="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 xml:space="preserve">ия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яв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яются:</w:t>
      </w:r>
    </w:p>
    <w:p w:rsidR="00E92983" w:rsidRPr="00222D3E" w:rsidRDefault="00E92983" w:rsidP="00A8350A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ты на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ьство 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сети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 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в;</w:t>
      </w:r>
    </w:p>
    <w:p w:rsidR="00E92983" w:rsidRPr="00222D3E" w:rsidRDefault="00E92983" w:rsidP="00A8350A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пускн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 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гист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тепл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E92983" w:rsidRPr="00222D3E" w:rsidRDefault="00E92983" w:rsidP="00A8350A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ты на 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чку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</w:t>
      </w:r>
      <w:r w:rsidRPr="00222D3E">
        <w:rPr>
          <w:rFonts w:ascii="Times New Roman" w:hAnsi="Times New Roman"/>
          <w:spacing w:val="1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E92983" w:rsidRPr="00222D3E" w:rsidRDefault="00E92983" w:rsidP="00A8350A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 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E92983" w:rsidRPr="00222D3E" w:rsidRDefault="00E92983" w:rsidP="00A8350A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мы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E92983" w:rsidRPr="00222D3E" w:rsidRDefault="00E92983" w:rsidP="005D315B">
      <w:pPr>
        <w:pStyle w:val="aff9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мпл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числ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в,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ну эфф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диу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а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4F4807" w:rsidRPr="00222D3E" w:rsidRDefault="00E92983" w:rsidP="005D315B">
      <w:pPr>
        <w:pStyle w:val="aff9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ству</w:t>
      </w:r>
      <w:r w:rsidRPr="00222D3E">
        <w:rPr>
          <w:rFonts w:ascii="Times New Roman" w:hAnsi="Times New Roman"/>
          <w:spacing w:val="-1"/>
          <w:sz w:val="28"/>
          <w:szCs w:val="28"/>
        </w:rPr>
        <w:t>ет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один централизованный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я.</w:t>
      </w:r>
    </w:p>
    <w:p w:rsidR="00E92983" w:rsidRPr="00222D3E" w:rsidRDefault="00E92983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диус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фф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делить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вия,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оры</w:t>
      </w:r>
      <w:r w:rsidRPr="00222D3E">
        <w:rPr>
          <w:rFonts w:ascii="Times New Roman" w:hAnsi="Times New Roman"/>
          <w:sz w:val="28"/>
          <w:szCs w:val="28"/>
        </w:rPr>
        <w:t>х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proofErr w:type="spellEnd"/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 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зно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купн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ук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сти.</w:t>
      </w:r>
    </w:p>
    <w:p w:rsidR="00960EBA" w:rsidRPr="00222D3E" w:rsidRDefault="00E92983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en-US"/>
        </w:rPr>
        <w:sectPr w:rsidR="00960EBA" w:rsidRPr="00222D3E" w:rsidSect="006A0A28">
          <w:headerReference w:type="first" r:id="rId20"/>
          <w:pgSz w:w="11906" w:h="16838"/>
          <w:pgMar w:top="567" w:right="566" w:bottom="1418" w:left="1276" w:header="709" w:footer="709" w:gutter="0"/>
          <w:pgNumType w:start="3"/>
          <w:cols w:space="708"/>
          <w:titlePg/>
          <w:docGrid w:linePitch="360"/>
        </w:sectPr>
      </w:pPr>
      <w:r w:rsidRPr="00222D3E">
        <w:rPr>
          <w:rFonts w:ascii="Times New Roman" w:hAnsi="Times New Roman"/>
          <w:sz w:val="28"/>
          <w:szCs w:val="28"/>
          <w:lang w:eastAsia="en-US"/>
        </w:rPr>
        <w:lastRenderedPageBreak/>
        <w:t>Радиус эффективного теплоснабжения определен в границах существующих магистральных и внутриквартальных тепловых сетей п. Вангаш.</w:t>
      </w:r>
    </w:p>
    <w:p w:rsidR="00A92E84" w:rsidRPr="005E68F0" w:rsidRDefault="00960EBA" w:rsidP="005D315B">
      <w:pPr>
        <w:pStyle w:val="10"/>
        <w:spacing w:before="0" w:line="240" w:lineRule="auto"/>
        <w:jc w:val="both"/>
        <w:rPr>
          <w:rFonts w:ascii="Times New Roman" w:hAnsi="Times New Roman"/>
          <w:color w:val="000000"/>
        </w:rPr>
      </w:pPr>
      <w:bookmarkStart w:id="42" w:name="_Toc27492947"/>
      <w:proofErr w:type="gramStart"/>
      <w:r w:rsidRPr="005E68F0">
        <w:rPr>
          <w:rFonts w:ascii="Times New Roman" w:hAnsi="Times New Roman"/>
          <w:color w:val="000000"/>
          <w:lang w:val="en-US"/>
        </w:rPr>
        <w:lastRenderedPageBreak/>
        <w:t>P</w:t>
      </w:r>
      <w:r w:rsidR="00A92E84" w:rsidRPr="005E68F0">
        <w:rPr>
          <w:rFonts w:ascii="Times New Roman" w:hAnsi="Times New Roman"/>
          <w:color w:val="000000"/>
        </w:rPr>
        <w:t>АЗДЕЛ 3.</w:t>
      </w:r>
      <w:proofErr w:type="gramEnd"/>
      <w:r w:rsidR="00A92E84" w:rsidRPr="005E68F0">
        <w:rPr>
          <w:rFonts w:ascii="Times New Roman" w:hAnsi="Times New Roman"/>
          <w:color w:val="000000"/>
        </w:rPr>
        <w:t xml:space="preserve"> СУЩЕСТВУЮЩИЕ И ПЕРСПЕКТИВНЫЕ БАЛАНСЫ ТЕ</w:t>
      </w:r>
      <w:r w:rsidR="00A92E84" w:rsidRPr="005E68F0">
        <w:rPr>
          <w:rFonts w:ascii="Times New Roman" w:hAnsi="Times New Roman"/>
          <w:color w:val="000000"/>
        </w:rPr>
        <w:t>П</w:t>
      </w:r>
      <w:r w:rsidR="00A92E84" w:rsidRPr="005E68F0">
        <w:rPr>
          <w:rFonts w:ascii="Times New Roman" w:hAnsi="Times New Roman"/>
          <w:color w:val="000000"/>
        </w:rPr>
        <w:t>ЛОНОСИТЕЛЯ</w:t>
      </w:r>
      <w:bookmarkEnd w:id="42"/>
    </w:p>
    <w:p w:rsidR="002932C4" w:rsidRPr="002932C4" w:rsidRDefault="002932C4" w:rsidP="002932C4"/>
    <w:p w:rsidR="00A92E84" w:rsidRPr="005E68F0" w:rsidRDefault="00A92E84" w:rsidP="00B07BAE">
      <w:pPr>
        <w:spacing w:after="0" w:line="240" w:lineRule="auto"/>
        <w:rPr>
          <w:rFonts w:ascii="Times New Roman" w:hAnsi="Times New Roman"/>
          <w:b/>
          <w:vanish/>
          <w:color w:val="000000"/>
        </w:rPr>
      </w:pPr>
    </w:p>
    <w:p w:rsidR="00A92E84" w:rsidRPr="005E68F0" w:rsidRDefault="00A92E84" w:rsidP="00B07BAE">
      <w:pPr>
        <w:pStyle w:val="2"/>
        <w:numPr>
          <w:ilvl w:val="1"/>
          <w:numId w:val="39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3" w:name="_Toc27492948"/>
      <w:r w:rsidRPr="005E68F0">
        <w:rPr>
          <w:rFonts w:ascii="Times New Roman" w:hAnsi="Times New Roman"/>
          <w:color w:val="000000"/>
          <w:sz w:val="28"/>
          <w:szCs w:val="28"/>
        </w:rPr>
        <w:t>Существующие и перспективные балансы производительности вод</w:t>
      </w:r>
      <w:r w:rsidRPr="005E68F0">
        <w:rPr>
          <w:rFonts w:ascii="Times New Roman" w:hAnsi="Times New Roman"/>
          <w:color w:val="000000"/>
          <w:sz w:val="28"/>
          <w:szCs w:val="28"/>
        </w:rPr>
        <w:t>о</w:t>
      </w:r>
      <w:r w:rsidRPr="005E68F0">
        <w:rPr>
          <w:rFonts w:ascii="Times New Roman" w:hAnsi="Times New Roman"/>
          <w:color w:val="000000"/>
          <w:sz w:val="28"/>
          <w:szCs w:val="28"/>
        </w:rPr>
        <w:t xml:space="preserve">подготовительных установок и максимального потребления теплоносителя </w:t>
      </w:r>
      <w:proofErr w:type="spellStart"/>
      <w:r w:rsidRPr="005E68F0">
        <w:rPr>
          <w:rFonts w:ascii="Times New Roman" w:hAnsi="Times New Roman"/>
          <w:color w:val="000000"/>
          <w:sz w:val="28"/>
          <w:szCs w:val="28"/>
        </w:rPr>
        <w:t>теплопотребляющими</w:t>
      </w:r>
      <w:proofErr w:type="spellEnd"/>
      <w:r w:rsidRPr="005E68F0">
        <w:rPr>
          <w:rFonts w:ascii="Times New Roman" w:hAnsi="Times New Roman"/>
          <w:color w:val="000000"/>
          <w:sz w:val="28"/>
          <w:szCs w:val="28"/>
        </w:rPr>
        <w:t xml:space="preserve"> установками потребителей</w:t>
      </w:r>
      <w:bookmarkEnd w:id="43"/>
    </w:p>
    <w:p w:rsidR="00FC13D3" w:rsidRPr="00222D3E" w:rsidRDefault="00FC13D3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FC13D3" w:rsidRPr="00222D3E" w:rsidRDefault="00FC13D3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Данный раздел не разрабатывался, в связи с отсутствием водоподготовител</w:t>
      </w:r>
      <w:r w:rsidRPr="00222D3E">
        <w:rPr>
          <w:rFonts w:ascii="Times New Roman" w:hAnsi="Times New Roman"/>
          <w:spacing w:val="-1"/>
          <w:sz w:val="28"/>
          <w:szCs w:val="28"/>
        </w:rPr>
        <w:t>ь</w:t>
      </w:r>
      <w:r w:rsidRPr="00222D3E">
        <w:rPr>
          <w:rFonts w:ascii="Times New Roman" w:hAnsi="Times New Roman"/>
          <w:spacing w:val="-1"/>
          <w:sz w:val="28"/>
          <w:szCs w:val="28"/>
        </w:rPr>
        <w:t>ных установок на централизованном источнике тепловой энергии в п. Вангаш.</w:t>
      </w:r>
    </w:p>
    <w:p w:rsidR="00FC13D3" w:rsidRPr="00222D3E" w:rsidRDefault="00FC13D3" w:rsidP="005D315B">
      <w:pPr>
        <w:spacing w:after="0" w:line="240" w:lineRule="auto"/>
      </w:pPr>
    </w:p>
    <w:p w:rsidR="00A92E84" w:rsidRPr="005E68F0" w:rsidRDefault="00A92E84" w:rsidP="00B07BAE">
      <w:pPr>
        <w:pStyle w:val="2"/>
        <w:numPr>
          <w:ilvl w:val="1"/>
          <w:numId w:val="39"/>
        </w:numPr>
        <w:spacing w:before="0" w:line="240" w:lineRule="auto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4" w:name="_Toc27492949"/>
      <w:r w:rsidRPr="005E68F0">
        <w:rPr>
          <w:rFonts w:ascii="Times New Roman" w:hAnsi="Times New Roman"/>
          <w:color w:val="000000"/>
          <w:sz w:val="28"/>
          <w:szCs w:val="28"/>
        </w:rPr>
        <w:t>Существующие и перспективные балансы производительности вод</w:t>
      </w:r>
      <w:r w:rsidRPr="005E68F0">
        <w:rPr>
          <w:rFonts w:ascii="Times New Roman" w:hAnsi="Times New Roman"/>
          <w:color w:val="000000"/>
          <w:sz w:val="28"/>
          <w:szCs w:val="28"/>
        </w:rPr>
        <w:t>о</w:t>
      </w:r>
      <w:r w:rsidRPr="005E68F0">
        <w:rPr>
          <w:rFonts w:ascii="Times New Roman" w:hAnsi="Times New Roman"/>
          <w:color w:val="000000"/>
          <w:sz w:val="28"/>
          <w:szCs w:val="28"/>
        </w:rPr>
        <w:t>подготовительных установок источников тепловой энергии для компенс</w:t>
      </w:r>
      <w:r w:rsidRPr="005E68F0">
        <w:rPr>
          <w:rFonts w:ascii="Times New Roman" w:hAnsi="Times New Roman"/>
          <w:color w:val="000000"/>
          <w:sz w:val="28"/>
          <w:szCs w:val="28"/>
        </w:rPr>
        <w:t>а</w:t>
      </w:r>
      <w:r w:rsidRPr="005E68F0">
        <w:rPr>
          <w:rFonts w:ascii="Times New Roman" w:hAnsi="Times New Roman"/>
          <w:color w:val="000000"/>
          <w:sz w:val="28"/>
          <w:szCs w:val="28"/>
        </w:rPr>
        <w:t>ции потерь теплоносителя в аварийных режимах работы систем теплосна</w:t>
      </w:r>
      <w:r w:rsidRPr="005E68F0">
        <w:rPr>
          <w:rFonts w:ascii="Times New Roman" w:hAnsi="Times New Roman"/>
          <w:color w:val="000000"/>
          <w:sz w:val="28"/>
          <w:szCs w:val="28"/>
        </w:rPr>
        <w:t>б</w:t>
      </w:r>
      <w:r w:rsidRPr="005E68F0">
        <w:rPr>
          <w:rFonts w:ascii="Times New Roman" w:hAnsi="Times New Roman"/>
          <w:color w:val="000000"/>
          <w:sz w:val="28"/>
          <w:szCs w:val="28"/>
        </w:rPr>
        <w:t>жения</w:t>
      </w:r>
      <w:bookmarkEnd w:id="44"/>
    </w:p>
    <w:p w:rsidR="00FC13D3" w:rsidRPr="00222D3E" w:rsidRDefault="00FC13D3" w:rsidP="005D315B">
      <w:pPr>
        <w:pStyle w:val="aff9"/>
        <w:kinsoku w:val="0"/>
        <w:overflowPunct w:val="0"/>
        <w:ind w:left="360" w:right="-57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FC13D3" w:rsidRPr="00222D3E" w:rsidRDefault="00FC13D3" w:rsidP="005D315B">
      <w:pPr>
        <w:pStyle w:val="aff9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Данный раздел не разрабатывался, в связи с отсутствием водоподготовител</w:t>
      </w:r>
      <w:r w:rsidRPr="00222D3E">
        <w:rPr>
          <w:rFonts w:ascii="Times New Roman" w:hAnsi="Times New Roman"/>
          <w:spacing w:val="-1"/>
          <w:sz w:val="28"/>
          <w:szCs w:val="28"/>
        </w:rPr>
        <w:t>ь</w:t>
      </w:r>
      <w:r w:rsidRPr="00222D3E">
        <w:rPr>
          <w:rFonts w:ascii="Times New Roman" w:hAnsi="Times New Roman"/>
          <w:spacing w:val="-1"/>
          <w:sz w:val="28"/>
          <w:szCs w:val="28"/>
        </w:rPr>
        <w:t>ных установок на централизованном источнике тепловой энергии в п. Вангаш.</w:t>
      </w:r>
    </w:p>
    <w:p w:rsidR="00FC13D3" w:rsidRPr="00222D3E" w:rsidRDefault="00FC13D3" w:rsidP="00FC13D3"/>
    <w:p w:rsidR="00FC13D3" w:rsidRPr="00222D3E" w:rsidRDefault="00FC13D3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B07BAE" w:rsidRPr="00222D3E" w:rsidRDefault="00B07BAE" w:rsidP="00FC13D3"/>
    <w:p w:rsidR="00A92E84" w:rsidRPr="00222D3E" w:rsidRDefault="00A92E84" w:rsidP="00A92E84"/>
    <w:p w:rsidR="00A92E84" w:rsidRPr="00222D3E" w:rsidRDefault="00E372B4" w:rsidP="007E67F6">
      <w:pPr>
        <w:rPr>
          <w:rFonts w:ascii="Times New Roman" w:hAnsi="Times New Roman"/>
          <w:b/>
          <w:sz w:val="28"/>
          <w:szCs w:val="28"/>
        </w:rPr>
      </w:pPr>
      <w:bookmarkStart w:id="45" w:name="_Toc27492950"/>
      <w:r w:rsidRPr="00222D3E">
        <w:rPr>
          <w:rFonts w:ascii="Times New Roman" w:hAnsi="Times New Roman"/>
          <w:b/>
          <w:sz w:val="28"/>
          <w:szCs w:val="28"/>
        </w:rPr>
        <w:lastRenderedPageBreak/>
        <w:t xml:space="preserve">РАЗДЕЛ 4. ОСНОВНЫЕ ПОЛОЖЕНИЯ </w:t>
      </w:r>
      <w:proofErr w:type="gramStart"/>
      <w:r w:rsidRPr="00222D3E">
        <w:rPr>
          <w:rFonts w:ascii="Times New Roman" w:hAnsi="Times New Roman"/>
          <w:b/>
          <w:sz w:val="28"/>
          <w:szCs w:val="28"/>
        </w:rPr>
        <w:t>МАСТЕР-ПЛАНА</w:t>
      </w:r>
      <w:proofErr w:type="gramEnd"/>
      <w:r w:rsidRPr="00222D3E">
        <w:rPr>
          <w:rFonts w:ascii="Times New Roman" w:hAnsi="Times New Roman"/>
          <w:b/>
          <w:sz w:val="28"/>
          <w:szCs w:val="28"/>
        </w:rPr>
        <w:t xml:space="preserve"> РАЗВИТИЯ СИСТЕМ ТЕПЛОСНАБЖЕНИЯ ПОСЕЛЕНИЯ, ГОРОДСКОГО ОКРГА, ГОРОДА ФЕДЕРАЛЬНОГО ЗНАЧЕНИЯ</w:t>
      </w:r>
      <w:bookmarkEnd w:id="45"/>
    </w:p>
    <w:p w:rsidR="00E372B4" w:rsidRPr="00222D3E" w:rsidRDefault="00E372B4" w:rsidP="005D315B">
      <w:pPr>
        <w:spacing w:after="0" w:line="240" w:lineRule="auto"/>
      </w:pPr>
    </w:p>
    <w:p w:rsidR="002B2B17" w:rsidRDefault="002B2B17" w:rsidP="002B2B17">
      <w:pPr>
        <w:pStyle w:val="e"/>
        <w:spacing w:before="0"/>
        <w:ind w:firstLine="567"/>
        <w:rPr>
          <w:sz w:val="28"/>
          <w:szCs w:val="28"/>
        </w:rPr>
      </w:pPr>
      <w:bookmarkStart w:id="46" w:name="_Toc27492951"/>
      <w:r>
        <w:rPr>
          <w:sz w:val="28"/>
          <w:szCs w:val="28"/>
        </w:rPr>
        <w:t xml:space="preserve">Данный раздел не разрабатывался. </w:t>
      </w:r>
      <w:proofErr w:type="gramStart"/>
      <w:r>
        <w:rPr>
          <w:sz w:val="28"/>
          <w:szCs w:val="28"/>
        </w:rPr>
        <w:t>Согласно Постановлению правительства РФ от 22.02.2012 года №</w:t>
      </w:r>
      <w:r w:rsidR="00A50CDE">
        <w:rPr>
          <w:sz w:val="28"/>
          <w:szCs w:val="28"/>
        </w:rPr>
        <w:t xml:space="preserve"> </w:t>
      </w:r>
      <w:r>
        <w:rPr>
          <w:sz w:val="28"/>
          <w:szCs w:val="28"/>
        </w:rPr>
        <w:t>154 «О требованиях к схемам теплоснабжения, порядку их разработки и утверждения» при разработке и актуализации схем теплоснабж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поселений с численностью населения до 10 тыс. человек, в которых в соо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ветствии с документами территориального планирования используются индив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дуальное теплоснабжение потребителей тепловой </w:t>
      </w:r>
      <w:r w:rsidRPr="00F269C3">
        <w:rPr>
          <w:sz w:val="28"/>
          <w:szCs w:val="28"/>
        </w:rPr>
        <w:t>энергии, соблюдение требов</w:t>
      </w:r>
      <w:r w:rsidRPr="00F269C3">
        <w:rPr>
          <w:sz w:val="28"/>
          <w:szCs w:val="28"/>
        </w:rPr>
        <w:t>а</w:t>
      </w:r>
      <w:r w:rsidRPr="00F269C3">
        <w:rPr>
          <w:sz w:val="28"/>
          <w:szCs w:val="28"/>
        </w:rPr>
        <w:t>ний</w:t>
      </w:r>
      <w:r>
        <w:rPr>
          <w:sz w:val="28"/>
          <w:szCs w:val="28"/>
        </w:rPr>
        <w:t>,</w:t>
      </w:r>
      <w:r w:rsidRPr="00F269C3">
        <w:rPr>
          <w:sz w:val="28"/>
          <w:szCs w:val="28"/>
        </w:rPr>
        <w:t xml:space="preserve"> указанных в Разделе 4 к порядку разработки и утверждения схем теплосна</w:t>
      </w:r>
      <w:r w:rsidRPr="00F269C3">
        <w:rPr>
          <w:sz w:val="28"/>
          <w:szCs w:val="28"/>
        </w:rPr>
        <w:t>б</w:t>
      </w:r>
      <w:r w:rsidRPr="00F269C3">
        <w:rPr>
          <w:sz w:val="28"/>
          <w:szCs w:val="28"/>
        </w:rPr>
        <w:t>жения, утвержденных</w:t>
      </w:r>
      <w:proofErr w:type="gramEnd"/>
      <w:r w:rsidRPr="00F269C3">
        <w:rPr>
          <w:sz w:val="28"/>
          <w:szCs w:val="28"/>
        </w:rPr>
        <w:t xml:space="preserve"> настоящим постановлением</w:t>
      </w:r>
      <w:r>
        <w:rPr>
          <w:sz w:val="28"/>
          <w:szCs w:val="28"/>
        </w:rPr>
        <w:t>,</w:t>
      </w:r>
      <w:r w:rsidRPr="00F269C3">
        <w:rPr>
          <w:sz w:val="28"/>
          <w:szCs w:val="28"/>
        </w:rPr>
        <w:t xml:space="preserve"> является не обязательным.</w:t>
      </w:r>
    </w:p>
    <w:p w:rsidR="002B2B17" w:rsidRDefault="002B2B17" w:rsidP="002B2B17">
      <w:pPr>
        <w:pStyle w:val="e"/>
        <w:spacing w:before="0"/>
        <w:ind w:firstLine="567"/>
        <w:rPr>
          <w:sz w:val="28"/>
          <w:szCs w:val="28"/>
        </w:rPr>
      </w:pPr>
    </w:p>
    <w:p w:rsidR="00B07BAE" w:rsidRPr="00222D3E" w:rsidRDefault="00B07BAE" w:rsidP="005D315B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5D315B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5D315B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5E68F0" w:rsidRDefault="00B07BAE" w:rsidP="00B07BAE">
      <w:pPr>
        <w:rPr>
          <w:rFonts w:ascii="Times New Roman" w:hAnsi="Times New Roman"/>
          <w:b/>
          <w:bCs/>
          <w:sz w:val="28"/>
          <w:szCs w:val="28"/>
        </w:rPr>
      </w:pPr>
    </w:p>
    <w:p w:rsidR="00B07BAE" w:rsidRPr="00222D3E" w:rsidRDefault="00B07BAE" w:rsidP="00B07BAE"/>
    <w:p w:rsidR="00B07BAE" w:rsidRPr="00222D3E" w:rsidRDefault="00B07BAE" w:rsidP="00B07BAE"/>
    <w:p w:rsidR="00725C27" w:rsidRPr="00222D3E" w:rsidRDefault="00E372B4" w:rsidP="00B07BAE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r w:rsidRPr="00222D3E">
        <w:rPr>
          <w:rFonts w:ascii="Times New Roman" w:hAnsi="Times New Roman"/>
          <w:color w:val="auto"/>
        </w:rPr>
        <w:lastRenderedPageBreak/>
        <w:t>РАЗДЕЛ 5. ПРЕДЛОЖЕНИЯ ПО СТРОИТЕЛЬСТВУ, РЕКОНСТРУКЦИИ, ТЕХНИЧЕСКОУ ПЕРЕВООРУЖЕНИЮ И (ИЛИ) МОДЕРНИЗАЦИИ И</w:t>
      </w:r>
      <w:r w:rsidRPr="00222D3E">
        <w:rPr>
          <w:rFonts w:ascii="Times New Roman" w:hAnsi="Times New Roman"/>
          <w:color w:val="auto"/>
        </w:rPr>
        <w:t>С</w:t>
      </w:r>
      <w:r w:rsidRPr="00222D3E">
        <w:rPr>
          <w:rFonts w:ascii="Times New Roman" w:hAnsi="Times New Roman"/>
          <w:color w:val="auto"/>
        </w:rPr>
        <w:t>ТОЧНИКОВ ТЕПЛОВОЙ ЭНЕРГИИ</w:t>
      </w:r>
      <w:bookmarkStart w:id="47" w:name="_Toc26807102"/>
      <w:bookmarkStart w:id="48" w:name="_Toc26860873"/>
      <w:bookmarkStart w:id="49" w:name="_Toc27487385"/>
      <w:bookmarkStart w:id="50" w:name="_Toc27488265"/>
      <w:bookmarkStart w:id="51" w:name="_Toc27492952"/>
      <w:bookmarkStart w:id="52" w:name="_Toc26807103"/>
      <w:bookmarkStart w:id="53" w:name="_Toc26860874"/>
      <w:bookmarkStart w:id="54" w:name="_Toc27487386"/>
      <w:bookmarkStart w:id="55" w:name="_Toc27488266"/>
      <w:bookmarkStart w:id="56" w:name="_Toc27492953"/>
      <w:bookmarkStart w:id="57" w:name="_Toc26807104"/>
      <w:bookmarkStart w:id="58" w:name="_Toc26860875"/>
      <w:bookmarkStart w:id="59" w:name="_Toc27487387"/>
      <w:bookmarkStart w:id="60" w:name="_Toc27488267"/>
      <w:bookmarkStart w:id="61" w:name="_Toc27492954"/>
      <w:bookmarkStart w:id="62" w:name="_Toc26807105"/>
      <w:bookmarkStart w:id="63" w:name="_Toc26860876"/>
      <w:bookmarkStart w:id="64" w:name="_Toc27487388"/>
      <w:bookmarkStart w:id="65" w:name="_Toc27488268"/>
      <w:bookmarkStart w:id="66" w:name="_Toc27492955"/>
      <w:bookmarkStart w:id="67" w:name="_Toc26807106"/>
      <w:bookmarkStart w:id="68" w:name="_Toc26860877"/>
      <w:bookmarkStart w:id="69" w:name="_Toc27487389"/>
      <w:bookmarkStart w:id="70" w:name="_Toc27488269"/>
      <w:bookmarkStart w:id="71" w:name="_Toc27492956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:rsidR="00B07BAE" w:rsidRPr="00222D3E" w:rsidRDefault="00B07BAE" w:rsidP="00B07BAE"/>
    <w:p w:rsidR="00E372B4" w:rsidRPr="00222D3E" w:rsidRDefault="001103D2" w:rsidP="00B07BAE">
      <w:pPr>
        <w:pStyle w:val="3"/>
        <w:numPr>
          <w:ilvl w:val="1"/>
          <w:numId w:val="40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proofErr w:type="gramStart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 источников тепловой энергии, обесп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рифных) последствий для потребителей, если реализацию товаров в сфере теплоснабжения</w:t>
      </w:r>
      <w:proofErr w:type="gramEnd"/>
      <w:r w:rsidRPr="00222D3E">
        <w:rPr>
          <w:rFonts w:ascii="Times New Roman" w:hAnsi="Times New Roman"/>
          <w:color w:val="auto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color w:val="auto"/>
          <w:sz w:val="28"/>
          <w:szCs w:val="28"/>
        </w:rPr>
        <w:t>с использованием такого источника тепловой энергии пл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нируется осуществлять по регулируемым ценам (тарифам), и (или) обосн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proofErr w:type="gramEnd"/>
    </w:p>
    <w:p w:rsidR="00FC13D3" w:rsidRPr="00222D3E" w:rsidRDefault="00FC13D3" w:rsidP="005D315B">
      <w:pPr>
        <w:spacing w:after="0" w:line="240" w:lineRule="auto"/>
      </w:pPr>
    </w:p>
    <w:p w:rsidR="00725C27" w:rsidRPr="00222D3E" w:rsidRDefault="00725C27" w:rsidP="005D315B">
      <w:pPr>
        <w:spacing w:after="0" w:line="240" w:lineRule="auto"/>
        <w:ind w:firstLine="567"/>
        <w:jc w:val="both"/>
        <w:rPr>
          <w:rFonts w:ascii="Times New Roman" w:hAnsi="Times New Roman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В соответствии с проектом внесения изменений в генеральный</w:t>
      </w:r>
      <w:r w:rsidR="00081051" w:rsidRPr="00222D3E">
        <w:rPr>
          <w:rFonts w:ascii="Times New Roman" w:hAnsi="Times New Roman"/>
          <w:spacing w:val="-1"/>
          <w:sz w:val="28"/>
          <w:szCs w:val="28"/>
        </w:rPr>
        <w:t xml:space="preserve"> план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п. Ва</w:t>
      </w:r>
      <w:r w:rsidRPr="00222D3E">
        <w:rPr>
          <w:rFonts w:ascii="Times New Roman" w:hAnsi="Times New Roman"/>
          <w:spacing w:val="-1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гаш</w:t>
      </w:r>
      <w:r w:rsidRPr="00222D3E">
        <w:rPr>
          <w:rFonts w:ascii="Times New Roman" w:hAnsi="Times New Roman"/>
          <w:sz w:val="28"/>
          <w:szCs w:val="28"/>
        </w:rPr>
        <w:t xml:space="preserve"> строительство централизованных источников тепловой энергии для обесп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чения перспективной тепловой энергией в п. Вангаш не предполагается, в связи с отсутствием перспективной тепловой нагрузки потребителей в существующей зоне действия централизованного источника тепловой энергии. В случае стро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тельства новых объектов и подключения их к централизованному теплоснабж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нию, централизованный источник теплоснабжения п. Вангаш сможет покрыть перспективное подключение, так как резерв тепловой мощности централизова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 xml:space="preserve">ного источника тепловой энергии составляет </w:t>
      </w:r>
      <w:r w:rsidR="00142BCB">
        <w:rPr>
          <w:rFonts w:ascii="Times New Roman" w:hAnsi="Times New Roman"/>
          <w:sz w:val="28"/>
          <w:szCs w:val="28"/>
        </w:rPr>
        <w:t>2,48</w:t>
      </w:r>
      <w:r w:rsidRPr="00222D3E">
        <w:rPr>
          <w:rFonts w:ascii="Times New Roman" w:hAnsi="Times New Roman"/>
          <w:sz w:val="28"/>
          <w:szCs w:val="28"/>
        </w:rPr>
        <w:t xml:space="preserve"> Гкал/</w:t>
      </w:r>
      <w:proofErr w:type="gramStart"/>
      <w:r w:rsidRPr="00222D3E">
        <w:rPr>
          <w:rFonts w:ascii="Times New Roman" w:hAnsi="Times New Roman"/>
          <w:sz w:val="28"/>
          <w:szCs w:val="28"/>
        </w:rPr>
        <w:t>ч</w:t>
      </w:r>
      <w:proofErr w:type="gramEnd"/>
      <w:r w:rsidRPr="00222D3E">
        <w:rPr>
          <w:rFonts w:ascii="Times New Roman" w:hAnsi="Times New Roman"/>
          <w:sz w:val="28"/>
          <w:szCs w:val="28"/>
        </w:rPr>
        <w:t>.</w:t>
      </w:r>
    </w:p>
    <w:p w:rsidR="00FC13D3" w:rsidRPr="00222D3E" w:rsidRDefault="00FC13D3" w:rsidP="005D315B">
      <w:pPr>
        <w:spacing w:after="0" w:line="240" w:lineRule="auto"/>
      </w:pPr>
    </w:p>
    <w:p w:rsidR="009C1F81" w:rsidRPr="00222D3E" w:rsidRDefault="009C1F81" w:rsidP="00B07BAE">
      <w:pPr>
        <w:pStyle w:val="3"/>
        <w:numPr>
          <w:ilvl w:val="1"/>
          <w:numId w:val="40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2" w:name="_Toc27492958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реконструкции источников тепловой энергии, обесп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чивающих перспективную тепловую нагрузку в существующих и расширя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мых зонах действия источников тепловой энергии</w:t>
      </w:r>
      <w:bookmarkEnd w:id="72"/>
    </w:p>
    <w:p w:rsidR="00725C27" w:rsidRPr="00222D3E" w:rsidRDefault="00725C27" w:rsidP="005D315B">
      <w:pPr>
        <w:spacing w:after="0" w:line="240" w:lineRule="auto"/>
      </w:pPr>
    </w:p>
    <w:p w:rsidR="0066688E" w:rsidRPr="00222D3E" w:rsidRDefault="0066688E" w:rsidP="005D315B">
      <w:pPr>
        <w:spacing w:after="0" w:line="240" w:lineRule="auto"/>
        <w:ind w:firstLine="567"/>
        <w:jc w:val="both"/>
        <w:rPr>
          <w:rFonts w:ascii="Times New Roman" w:hAnsi="Times New Roman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Реконструкция централизованного источника тепловой энергии не требуется, в связи с наличием резерва установленной мощности существующего источника централизованного теплоснабжения и отсутствием перспективной тепловой нагрузки потребителей в существующей зоне действия централизованного исто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ника тепловой энергии.</w:t>
      </w:r>
      <w:proofErr w:type="gramEnd"/>
    </w:p>
    <w:p w:rsidR="00725C27" w:rsidRPr="00222D3E" w:rsidRDefault="00725C27" w:rsidP="005D315B">
      <w:pPr>
        <w:spacing w:after="0" w:line="240" w:lineRule="auto"/>
      </w:pPr>
    </w:p>
    <w:p w:rsidR="009C1F81" w:rsidRPr="00222D3E" w:rsidRDefault="009C1F81" w:rsidP="00B07BAE">
      <w:pPr>
        <w:pStyle w:val="3"/>
        <w:numPr>
          <w:ilvl w:val="1"/>
          <w:numId w:val="40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3" w:name="_Toc27492959"/>
      <w:r w:rsidRPr="00222D3E">
        <w:rPr>
          <w:rFonts w:ascii="Times New Roman" w:hAnsi="Times New Roman"/>
          <w:color w:val="auto"/>
          <w:sz w:val="28"/>
          <w:szCs w:val="28"/>
        </w:rPr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 w:rsidRPr="00222D3E">
        <w:rPr>
          <w:rFonts w:ascii="Times New Roman" w:hAnsi="Times New Roman"/>
          <w:color w:val="auto"/>
          <w:sz w:val="28"/>
          <w:szCs w:val="28"/>
        </w:rPr>
        <w:t>повышения эффективности работы систем теплоснабжения</w:t>
      </w:r>
      <w:bookmarkEnd w:id="73"/>
      <w:proofErr w:type="gramEnd"/>
    </w:p>
    <w:p w:rsidR="00B07BAE" w:rsidRPr="00222D3E" w:rsidRDefault="00B07BAE" w:rsidP="00B07BAE"/>
    <w:p w:rsidR="00B07BAE" w:rsidRPr="00222D3E" w:rsidRDefault="00B07BAE" w:rsidP="00B07BAE"/>
    <w:p w:rsidR="001103D2" w:rsidRPr="00222D3E" w:rsidRDefault="0066688E" w:rsidP="005D315B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>На основании проекта внесения изм</w:t>
      </w:r>
      <w:r w:rsidR="006D7367" w:rsidRPr="00222D3E">
        <w:rPr>
          <w:rFonts w:ascii="Times New Roman" w:hAnsi="Times New Roman"/>
          <w:sz w:val="28"/>
          <w:szCs w:val="28"/>
        </w:rPr>
        <w:t>енений в генеральный план п. Ванг</w:t>
      </w:r>
      <w:r w:rsidRPr="00222D3E">
        <w:rPr>
          <w:rFonts w:ascii="Times New Roman" w:hAnsi="Times New Roman"/>
          <w:sz w:val="28"/>
          <w:szCs w:val="28"/>
        </w:rPr>
        <w:t xml:space="preserve">аш </w:t>
      </w:r>
      <w:r w:rsidR="00B06508" w:rsidRPr="00222D3E">
        <w:rPr>
          <w:rFonts w:ascii="Times New Roman" w:hAnsi="Times New Roman"/>
          <w:sz w:val="28"/>
          <w:szCs w:val="28"/>
        </w:rPr>
        <w:t>пр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222D3E">
        <w:rPr>
          <w:rFonts w:ascii="Times New Roman" w:hAnsi="Times New Roman"/>
          <w:spacing w:val="2"/>
          <w:sz w:val="28"/>
          <w:szCs w:val="28"/>
        </w:rPr>
        <w:t>д</w:t>
      </w:r>
      <w:r w:rsidR="00B06508" w:rsidRPr="00222D3E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222D3E">
        <w:rPr>
          <w:rFonts w:ascii="Times New Roman" w:hAnsi="Times New Roman"/>
          <w:spacing w:val="1"/>
          <w:sz w:val="28"/>
          <w:szCs w:val="28"/>
        </w:rPr>
        <w:t>м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222D3E">
        <w:rPr>
          <w:rFonts w:ascii="Times New Roman" w:hAnsi="Times New Roman"/>
          <w:sz w:val="28"/>
          <w:szCs w:val="28"/>
        </w:rPr>
        <w:t>тр</w:t>
      </w:r>
      <w:r w:rsidR="00B06508" w:rsidRPr="00222D3E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222D3E">
        <w:rPr>
          <w:rFonts w:ascii="Times New Roman" w:hAnsi="Times New Roman"/>
          <w:sz w:val="28"/>
          <w:szCs w:val="28"/>
        </w:rPr>
        <w:t>в</w:t>
      </w:r>
      <w:r w:rsidR="00B06508" w:rsidRPr="00222D3E">
        <w:rPr>
          <w:rFonts w:ascii="Times New Roman" w:hAnsi="Times New Roman"/>
          <w:spacing w:val="-2"/>
          <w:sz w:val="28"/>
          <w:szCs w:val="28"/>
        </w:rPr>
        <w:t>а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222D3E">
        <w:rPr>
          <w:rFonts w:ascii="Times New Roman" w:hAnsi="Times New Roman"/>
          <w:sz w:val="28"/>
          <w:szCs w:val="28"/>
        </w:rPr>
        <w:t>тся</w:t>
      </w:r>
      <w:r w:rsidR="00B06508"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z w:val="28"/>
          <w:szCs w:val="28"/>
        </w:rPr>
        <w:t>р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222D3E">
        <w:rPr>
          <w:rFonts w:ascii="Times New Roman" w:hAnsi="Times New Roman"/>
          <w:sz w:val="28"/>
          <w:szCs w:val="28"/>
        </w:rPr>
        <w:t>кон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222D3E">
        <w:rPr>
          <w:rFonts w:ascii="Times New Roman" w:hAnsi="Times New Roman"/>
          <w:sz w:val="28"/>
          <w:szCs w:val="28"/>
        </w:rPr>
        <w:t>т</w:t>
      </w:r>
      <w:r w:rsidR="00B06508" w:rsidRPr="00222D3E">
        <w:rPr>
          <w:rFonts w:ascii="Times New Roman" w:hAnsi="Times New Roman"/>
          <w:spacing w:val="2"/>
          <w:sz w:val="28"/>
          <w:szCs w:val="28"/>
        </w:rPr>
        <w:t>р</w:t>
      </w:r>
      <w:r w:rsidR="00B06508" w:rsidRPr="00222D3E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222D3E">
        <w:rPr>
          <w:rFonts w:ascii="Times New Roman" w:hAnsi="Times New Roman"/>
          <w:sz w:val="28"/>
          <w:szCs w:val="28"/>
        </w:rPr>
        <w:t>кция</w:t>
      </w:r>
      <w:r w:rsidR="00B06508"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z w:val="28"/>
          <w:szCs w:val="28"/>
        </w:rPr>
        <w:t>коте</w:t>
      </w:r>
      <w:r w:rsidR="00B06508" w:rsidRPr="00222D3E">
        <w:rPr>
          <w:rFonts w:ascii="Times New Roman" w:hAnsi="Times New Roman"/>
          <w:spacing w:val="4"/>
          <w:sz w:val="28"/>
          <w:szCs w:val="28"/>
        </w:rPr>
        <w:t>л</w:t>
      </w:r>
      <w:r w:rsidR="00B06508" w:rsidRPr="00222D3E">
        <w:rPr>
          <w:rFonts w:ascii="Times New Roman" w:hAnsi="Times New Roman"/>
          <w:sz w:val="28"/>
          <w:szCs w:val="28"/>
        </w:rPr>
        <w:t>ьн</w:t>
      </w:r>
      <w:r w:rsidR="00B06508" w:rsidRPr="00222D3E">
        <w:rPr>
          <w:rFonts w:ascii="Times New Roman" w:hAnsi="Times New Roman"/>
          <w:spacing w:val="-3"/>
          <w:sz w:val="28"/>
          <w:szCs w:val="28"/>
        </w:rPr>
        <w:t>о</w:t>
      </w:r>
      <w:r w:rsidR="00B06508" w:rsidRPr="00222D3E">
        <w:rPr>
          <w:rFonts w:ascii="Times New Roman" w:hAnsi="Times New Roman"/>
          <w:sz w:val="28"/>
          <w:szCs w:val="28"/>
        </w:rPr>
        <w:t>й</w:t>
      </w:r>
      <w:r w:rsidR="00B06508"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z w:val="28"/>
          <w:szCs w:val="28"/>
        </w:rPr>
        <w:t>с</w:t>
      </w:r>
      <w:r w:rsidR="00B06508"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pacing w:val="-8"/>
          <w:sz w:val="28"/>
          <w:szCs w:val="28"/>
        </w:rPr>
        <w:t>у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222D3E">
        <w:rPr>
          <w:rFonts w:ascii="Times New Roman" w:hAnsi="Times New Roman"/>
          <w:sz w:val="28"/>
          <w:szCs w:val="28"/>
        </w:rPr>
        <w:t>тановк</w:t>
      </w:r>
      <w:r w:rsidR="00B06508" w:rsidRPr="00222D3E">
        <w:rPr>
          <w:rFonts w:ascii="Times New Roman" w:hAnsi="Times New Roman"/>
          <w:spacing w:val="2"/>
          <w:sz w:val="28"/>
          <w:szCs w:val="28"/>
        </w:rPr>
        <w:t>о</w:t>
      </w:r>
      <w:r w:rsidR="00B06508" w:rsidRPr="00222D3E">
        <w:rPr>
          <w:rFonts w:ascii="Times New Roman" w:hAnsi="Times New Roman"/>
          <w:sz w:val="28"/>
          <w:szCs w:val="28"/>
        </w:rPr>
        <w:t>й</w:t>
      </w:r>
      <w:r w:rsidR="00B06508"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222D3E">
        <w:rPr>
          <w:rFonts w:ascii="Times New Roman" w:hAnsi="Times New Roman"/>
          <w:sz w:val="28"/>
          <w:szCs w:val="28"/>
        </w:rPr>
        <w:t>и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222D3E">
        <w:rPr>
          <w:rFonts w:ascii="Times New Roman" w:hAnsi="Times New Roman"/>
          <w:sz w:val="28"/>
          <w:szCs w:val="28"/>
        </w:rPr>
        <w:t>тем</w:t>
      </w:r>
      <w:r w:rsidR="00B06508"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222D3E">
        <w:rPr>
          <w:rFonts w:ascii="Times New Roman" w:hAnsi="Times New Roman"/>
          <w:sz w:val="28"/>
          <w:szCs w:val="28"/>
        </w:rPr>
        <w:t>втом</w:t>
      </w:r>
      <w:r w:rsidR="00B06508" w:rsidRPr="00222D3E">
        <w:rPr>
          <w:rFonts w:ascii="Times New Roman" w:hAnsi="Times New Roman"/>
          <w:spacing w:val="-2"/>
          <w:sz w:val="28"/>
          <w:szCs w:val="28"/>
        </w:rPr>
        <w:t>а</w:t>
      </w:r>
      <w:r w:rsidR="00B06508" w:rsidRPr="00222D3E">
        <w:rPr>
          <w:rFonts w:ascii="Times New Roman" w:hAnsi="Times New Roman"/>
          <w:sz w:val="28"/>
          <w:szCs w:val="28"/>
        </w:rPr>
        <w:t>т</w:t>
      </w:r>
      <w:r w:rsidR="00B06508" w:rsidRPr="00222D3E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222D3E">
        <w:rPr>
          <w:rFonts w:ascii="Times New Roman" w:hAnsi="Times New Roman"/>
          <w:sz w:val="28"/>
          <w:szCs w:val="28"/>
        </w:rPr>
        <w:t>з</w:t>
      </w:r>
      <w:r w:rsidR="00B06508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222D3E">
        <w:rPr>
          <w:rFonts w:ascii="Times New Roman" w:hAnsi="Times New Roman"/>
          <w:spacing w:val="-2"/>
          <w:sz w:val="28"/>
          <w:szCs w:val="28"/>
        </w:rPr>
        <w:t>ци</w:t>
      </w:r>
      <w:r w:rsidR="00B06508" w:rsidRPr="00222D3E">
        <w:rPr>
          <w:rFonts w:ascii="Times New Roman" w:hAnsi="Times New Roman"/>
          <w:sz w:val="28"/>
          <w:szCs w:val="28"/>
        </w:rPr>
        <w:t xml:space="preserve">и </w:t>
      </w:r>
    </w:p>
    <w:p w:rsidR="00B06508" w:rsidRPr="00222D3E" w:rsidRDefault="00B06508" w:rsidP="001103D2">
      <w:pPr>
        <w:pStyle w:val="aff9"/>
        <w:kinsoku w:val="0"/>
        <w:overflowPunct w:val="0"/>
        <w:ind w:left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те</w:t>
      </w:r>
      <w:r w:rsidRPr="00222D3E">
        <w:rPr>
          <w:rFonts w:ascii="Times New Roman" w:hAnsi="Times New Roman"/>
          <w:spacing w:val="1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ноло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чес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проц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сс</w:t>
      </w:r>
      <w:r w:rsidRPr="00222D3E">
        <w:rPr>
          <w:rFonts w:ascii="Times New Roman" w:hAnsi="Times New Roman"/>
          <w:sz w:val="28"/>
          <w:szCs w:val="28"/>
        </w:rPr>
        <w:t>ов,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вт</w:t>
      </w:r>
      <w:r w:rsidRPr="00222D3E">
        <w:rPr>
          <w:rFonts w:ascii="Times New Roman" w:hAnsi="Times New Roman"/>
          <w:spacing w:val="2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ма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зиров</w:t>
      </w:r>
      <w:r w:rsidRPr="00222D3E">
        <w:rPr>
          <w:rFonts w:ascii="Times New Roman" w:hAnsi="Times New Roman"/>
          <w:spacing w:val="-2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3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аме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ров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се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воды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пло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ителя)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 к</w:t>
      </w:r>
      <w:r w:rsidRPr="00222D3E">
        <w:rPr>
          <w:rFonts w:ascii="Times New Roman" w:hAnsi="Times New Roman"/>
          <w:spacing w:val="-1"/>
          <w:sz w:val="28"/>
          <w:szCs w:val="28"/>
        </w:rPr>
        <w:t>ачес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нным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ме</w:t>
      </w:r>
      <w:r w:rsidRPr="00222D3E">
        <w:rPr>
          <w:rFonts w:ascii="Times New Roman" w:hAnsi="Times New Roman"/>
          <w:sz w:val="28"/>
          <w:szCs w:val="28"/>
        </w:rPr>
        <w:t>трам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от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ем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5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ры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4"/>
          <w:sz w:val="28"/>
          <w:szCs w:val="28"/>
        </w:rPr>
        <w:t>р</w:t>
      </w:r>
      <w:r w:rsidRPr="00222D3E">
        <w:rPr>
          <w:rFonts w:ascii="Times New Roman" w:hAnsi="Times New Roman"/>
          <w:spacing w:val="-5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жного возд</w:t>
      </w:r>
      <w:r w:rsidRPr="00222D3E">
        <w:rPr>
          <w:rFonts w:ascii="Times New Roman" w:hAnsi="Times New Roman"/>
          <w:spacing w:val="-5"/>
          <w:sz w:val="28"/>
          <w:szCs w:val="28"/>
        </w:rPr>
        <w:t>у</w:t>
      </w:r>
      <w:r w:rsidRPr="00222D3E">
        <w:rPr>
          <w:rFonts w:ascii="Times New Roman" w:hAnsi="Times New Roman"/>
          <w:spacing w:val="2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а так же 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те</w:t>
      </w:r>
      <w:r w:rsidRPr="00222D3E">
        <w:rPr>
          <w:rFonts w:ascii="Times New Roman" w:hAnsi="Times New Roman"/>
          <w:spacing w:val="-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 xml:space="preserve">ы 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одо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одго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овк</w:t>
      </w:r>
      <w:r w:rsidRPr="00222D3E">
        <w:rPr>
          <w:rFonts w:ascii="Times New Roman" w:hAnsi="Times New Roman"/>
          <w:spacing w:val="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66688E" w:rsidRPr="00222D3E" w:rsidRDefault="0066688E" w:rsidP="005D315B">
      <w:pPr>
        <w:spacing w:after="0" w:line="240" w:lineRule="auto"/>
      </w:pPr>
    </w:p>
    <w:p w:rsidR="009C1F81" w:rsidRPr="00222D3E" w:rsidRDefault="009C1F81" w:rsidP="00B07BAE">
      <w:pPr>
        <w:pStyle w:val="3"/>
        <w:numPr>
          <w:ilvl w:val="1"/>
          <w:numId w:val="40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4" w:name="_Toc27492960"/>
      <w:r w:rsidRPr="00222D3E">
        <w:rPr>
          <w:rFonts w:ascii="Times New Roman" w:hAnsi="Times New Roman"/>
          <w:color w:val="auto"/>
          <w:sz w:val="28"/>
          <w:szCs w:val="28"/>
        </w:rPr>
        <w:t>Графики совместной работы источников тепловой энергии, функци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нирующих в режиме комбинированной выработки электрической и тепл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вой энергии </w:t>
      </w:r>
      <w:r w:rsidR="001103D2"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 котельных</w:t>
      </w:r>
      <w:bookmarkEnd w:id="74"/>
    </w:p>
    <w:p w:rsidR="00B06508" w:rsidRPr="00222D3E" w:rsidRDefault="00B06508" w:rsidP="005D315B">
      <w:pPr>
        <w:spacing w:after="0" w:line="240" w:lineRule="auto"/>
      </w:pPr>
    </w:p>
    <w:p w:rsidR="00B06508" w:rsidRPr="00222D3E" w:rsidRDefault="00B06508" w:rsidP="005D315B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2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-2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п. 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Вангаш </w:t>
      </w:r>
      <w:r w:rsidRPr="00222D3E">
        <w:rPr>
          <w:rFonts w:ascii="Times New Roman" w:hAnsi="Times New Roman"/>
          <w:sz w:val="28"/>
          <w:szCs w:val="28"/>
        </w:rPr>
        <w:t>централизованного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pacing w:val="-2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ика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ф</w:t>
      </w:r>
      <w:r w:rsidRPr="00222D3E">
        <w:rPr>
          <w:rFonts w:ascii="Times New Roman" w:hAnsi="Times New Roman"/>
          <w:spacing w:val="-4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нкци</w:t>
      </w:r>
      <w:r w:rsidRPr="00222D3E">
        <w:rPr>
          <w:rFonts w:ascii="Times New Roman" w:hAnsi="Times New Roman"/>
          <w:spacing w:val="-2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4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ющ</w:t>
      </w:r>
      <w:r w:rsidRPr="00222D3E">
        <w:rPr>
          <w:rFonts w:ascii="Times New Roman" w:hAnsi="Times New Roman"/>
          <w:sz w:val="28"/>
          <w:szCs w:val="28"/>
        </w:rPr>
        <w:t>его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>би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н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-2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 xml:space="preserve">и  </w:t>
      </w:r>
      <w:r w:rsidRPr="00222D3E">
        <w:rPr>
          <w:rFonts w:ascii="Times New Roman" w:hAnsi="Times New Roman"/>
          <w:spacing w:val="-1"/>
          <w:sz w:val="28"/>
          <w:szCs w:val="28"/>
        </w:rPr>
        <w:t>эл</w:t>
      </w:r>
      <w:r w:rsidRPr="00222D3E">
        <w:rPr>
          <w:rFonts w:ascii="Times New Roman" w:hAnsi="Times New Roman"/>
          <w:sz w:val="28"/>
          <w:szCs w:val="28"/>
        </w:rPr>
        <w:t>ек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2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 и 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 </w:t>
      </w:r>
      <w:r w:rsidRPr="00222D3E">
        <w:rPr>
          <w:rFonts w:ascii="Times New Roman" w:hAnsi="Times New Roman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6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B06508" w:rsidRPr="00222D3E" w:rsidRDefault="00B06508" w:rsidP="005D315B">
      <w:pPr>
        <w:spacing w:after="0" w:line="240" w:lineRule="auto"/>
      </w:pPr>
    </w:p>
    <w:p w:rsidR="001103D2" w:rsidRPr="00222D3E" w:rsidRDefault="001103D2" w:rsidP="00B07BAE">
      <w:pPr>
        <w:pStyle w:val="e"/>
        <w:numPr>
          <w:ilvl w:val="1"/>
          <w:numId w:val="40"/>
        </w:numPr>
        <w:spacing w:before="0"/>
        <w:ind w:left="0" w:firstLine="0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>Ме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z w:val="28"/>
          <w:szCs w:val="28"/>
        </w:rPr>
        <w:t>ы</w:t>
      </w:r>
      <w:r w:rsidRPr="00222D3E">
        <w:rPr>
          <w:b/>
          <w:spacing w:val="1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по</w:t>
      </w:r>
      <w:r w:rsidRPr="00222D3E">
        <w:rPr>
          <w:b/>
          <w:spacing w:val="15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в</w:t>
      </w:r>
      <w:r w:rsidRPr="00222D3E">
        <w:rPr>
          <w:b/>
          <w:spacing w:val="1"/>
          <w:sz w:val="28"/>
          <w:szCs w:val="28"/>
        </w:rPr>
        <w:t>ы</w:t>
      </w:r>
      <w:r w:rsidRPr="00222D3E">
        <w:rPr>
          <w:b/>
          <w:sz w:val="28"/>
          <w:szCs w:val="28"/>
        </w:rPr>
        <w:t>во</w:t>
      </w:r>
      <w:r w:rsidRPr="00222D3E">
        <w:rPr>
          <w:b/>
          <w:spacing w:val="1"/>
          <w:sz w:val="28"/>
          <w:szCs w:val="28"/>
        </w:rPr>
        <w:t>д</w:t>
      </w:r>
      <w:r w:rsidRPr="00222D3E">
        <w:rPr>
          <w:b/>
          <w:sz w:val="28"/>
          <w:szCs w:val="28"/>
        </w:rPr>
        <w:t>у</w:t>
      </w:r>
      <w:r w:rsidRPr="00222D3E">
        <w:rPr>
          <w:b/>
          <w:spacing w:val="14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из</w:t>
      </w:r>
      <w:r w:rsidRPr="00222D3E">
        <w:rPr>
          <w:b/>
          <w:spacing w:val="13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э</w:t>
      </w:r>
      <w:r w:rsidRPr="00222D3E">
        <w:rPr>
          <w:b/>
          <w:spacing w:val="1"/>
          <w:sz w:val="28"/>
          <w:szCs w:val="28"/>
        </w:rPr>
        <w:t>к</w:t>
      </w:r>
      <w:r w:rsidRPr="00222D3E">
        <w:rPr>
          <w:b/>
          <w:sz w:val="28"/>
          <w:szCs w:val="28"/>
        </w:rPr>
        <w:t>сп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у</w:t>
      </w:r>
      <w:r w:rsidRPr="00222D3E">
        <w:rPr>
          <w:b/>
          <w:spacing w:val="3"/>
          <w:sz w:val="28"/>
          <w:szCs w:val="28"/>
        </w:rPr>
        <w:t>а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2"/>
          <w:sz w:val="28"/>
          <w:szCs w:val="28"/>
        </w:rPr>
        <w:t>ц</w:t>
      </w:r>
      <w:r w:rsidRPr="00222D3E">
        <w:rPr>
          <w:b/>
          <w:sz w:val="28"/>
          <w:szCs w:val="28"/>
        </w:rPr>
        <w:t>ии,</w:t>
      </w:r>
      <w:r w:rsidRPr="00222D3E">
        <w:rPr>
          <w:b/>
          <w:spacing w:val="12"/>
          <w:sz w:val="28"/>
          <w:szCs w:val="28"/>
        </w:rPr>
        <w:t xml:space="preserve"> </w:t>
      </w:r>
      <w:r w:rsidRPr="00222D3E">
        <w:rPr>
          <w:b/>
          <w:spacing w:val="1"/>
          <w:sz w:val="28"/>
          <w:szCs w:val="28"/>
        </w:rPr>
        <w:t>ко</w:t>
      </w:r>
      <w:r w:rsidRPr="00222D3E">
        <w:rPr>
          <w:b/>
          <w:sz w:val="28"/>
          <w:szCs w:val="28"/>
        </w:rPr>
        <w:t>нсе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z w:val="28"/>
          <w:szCs w:val="28"/>
        </w:rPr>
        <w:t xml:space="preserve">вации и </w:t>
      </w:r>
      <w:r w:rsidRPr="00222D3E">
        <w:rPr>
          <w:b/>
          <w:spacing w:val="-1"/>
          <w:sz w:val="28"/>
          <w:szCs w:val="28"/>
        </w:rPr>
        <w:t>д</w:t>
      </w:r>
      <w:r w:rsidRPr="00222D3E">
        <w:rPr>
          <w:b/>
          <w:sz w:val="28"/>
          <w:szCs w:val="28"/>
        </w:rPr>
        <w:t>ем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z w:val="28"/>
          <w:szCs w:val="28"/>
        </w:rPr>
        <w:t>н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pacing w:val="3"/>
          <w:sz w:val="28"/>
          <w:szCs w:val="28"/>
        </w:rPr>
        <w:t>а</w:t>
      </w:r>
      <w:r w:rsidRPr="00222D3E">
        <w:rPr>
          <w:b/>
          <w:spacing w:val="-1"/>
          <w:sz w:val="28"/>
          <w:szCs w:val="28"/>
        </w:rPr>
        <w:t>ж</w:t>
      </w:r>
      <w:r w:rsidRPr="00222D3E">
        <w:rPr>
          <w:b/>
          <w:sz w:val="28"/>
          <w:szCs w:val="28"/>
        </w:rPr>
        <w:t>у</w:t>
      </w:r>
      <w:r w:rsidRPr="00222D3E">
        <w:rPr>
          <w:b/>
          <w:w w:val="99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-1"/>
          <w:sz w:val="28"/>
          <w:szCs w:val="28"/>
        </w:rPr>
        <w:t>з</w:t>
      </w:r>
      <w:r w:rsidRPr="00222D3E">
        <w:rPr>
          <w:b/>
          <w:spacing w:val="1"/>
          <w:sz w:val="28"/>
          <w:szCs w:val="28"/>
        </w:rPr>
        <w:t>б</w:t>
      </w:r>
      <w:r w:rsidRPr="00222D3E">
        <w:rPr>
          <w:b/>
          <w:spacing w:val="-1"/>
          <w:sz w:val="28"/>
          <w:szCs w:val="28"/>
        </w:rPr>
        <w:t>ыт</w:t>
      </w:r>
      <w:r w:rsidRPr="00222D3E">
        <w:rPr>
          <w:b/>
          <w:spacing w:val="3"/>
          <w:sz w:val="28"/>
          <w:szCs w:val="28"/>
        </w:rPr>
        <w:t>о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н</w:t>
      </w:r>
      <w:r w:rsidRPr="00222D3E">
        <w:rPr>
          <w:b/>
          <w:spacing w:val="-1"/>
          <w:sz w:val="28"/>
          <w:szCs w:val="28"/>
        </w:rPr>
        <w:t>ы</w:t>
      </w:r>
      <w:r w:rsidRPr="00222D3E">
        <w:rPr>
          <w:b/>
          <w:sz w:val="28"/>
          <w:szCs w:val="28"/>
        </w:rPr>
        <w:t>х</w:t>
      </w:r>
      <w:r w:rsidRPr="00222D3E">
        <w:rPr>
          <w:b/>
          <w:spacing w:val="6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ис</w:t>
      </w:r>
      <w:r w:rsidRPr="00222D3E">
        <w:rPr>
          <w:b/>
          <w:spacing w:val="1"/>
          <w:sz w:val="28"/>
          <w:szCs w:val="28"/>
        </w:rPr>
        <w:t>то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ни</w:t>
      </w:r>
      <w:r w:rsidRPr="00222D3E">
        <w:rPr>
          <w:b/>
          <w:spacing w:val="1"/>
          <w:sz w:val="28"/>
          <w:szCs w:val="28"/>
        </w:rPr>
        <w:t>ко</w:t>
      </w:r>
      <w:r w:rsidRPr="00222D3E">
        <w:rPr>
          <w:b/>
          <w:sz w:val="28"/>
          <w:szCs w:val="28"/>
        </w:rPr>
        <w:t>в</w:t>
      </w:r>
      <w:r w:rsidRPr="00222D3E">
        <w:rPr>
          <w:b/>
          <w:spacing w:val="59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е</w:t>
      </w:r>
      <w:r w:rsidRPr="00222D3E">
        <w:rPr>
          <w:b/>
          <w:spacing w:val="2"/>
          <w:sz w:val="28"/>
          <w:szCs w:val="28"/>
        </w:rPr>
        <w:t>п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z w:val="28"/>
          <w:szCs w:val="28"/>
        </w:rPr>
        <w:t>в</w:t>
      </w:r>
      <w:r w:rsidRPr="00222D3E">
        <w:rPr>
          <w:b/>
          <w:spacing w:val="3"/>
          <w:sz w:val="28"/>
          <w:szCs w:val="28"/>
        </w:rPr>
        <w:t>о</w:t>
      </w:r>
      <w:r w:rsidRPr="00222D3E">
        <w:rPr>
          <w:b/>
          <w:sz w:val="28"/>
          <w:szCs w:val="28"/>
        </w:rPr>
        <w:t>й</w:t>
      </w:r>
      <w:r w:rsidRPr="00222D3E">
        <w:rPr>
          <w:b/>
          <w:spacing w:val="59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э</w:t>
      </w:r>
      <w:r w:rsidRPr="00222D3E">
        <w:rPr>
          <w:b/>
          <w:sz w:val="28"/>
          <w:szCs w:val="28"/>
        </w:rPr>
        <w:t>не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pacing w:val="-1"/>
          <w:sz w:val="28"/>
          <w:szCs w:val="28"/>
        </w:rPr>
        <w:t>г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2"/>
          <w:sz w:val="28"/>
          <w:szCs w:val="28"/>
        </w:rPr>
        <w:t>и</w:t>
      </w:r>
      <w:r w:rsidRPr="00222D3E">
        <w:rPr>
          <w:b/>
          <w:sz w:val="28"/>
          <w:szCs w:val="28"/>
        </w:rPr>
        <w:t>,</w:t>
      </w:r>
      <w:r w:rsidRPr="00222D3E">
        <w:rPr>
          <w:b/>
          <w:spacing w:val="61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62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ак</w:t>
      </w:r>
      <w:r w:rsidRPr="00222D3E">
        <w:rPr>
          <w:b/>
          <w:spacing w:val="-1"/>
          <w:sz w:val="28"/>
          <w:szCs w:val="28"/>
        </w:rPr>
        <w:t>ж</w:t>
      </w:r>
      <w:r w:rsidRPr="00222D3E">
        <w:rPr>
          <w:b/>
          <w:sz w:val="28"/>
          <w:szCs w:val="28"/>
        </w:rPr>
        <w:t>е</w:t>
      </w:r>
      <w:r w:rsidRPr="00222D3E">
        <w:rPr>
          <w:b/>
          <w:spacing w:val="60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ис</w:t>
      </w:r>
      <w:r w:rsidRPr="00222D3E">
        <w:rPr>
          <w:b/>
          <w:spacing w:val="-2"/>
          <w:sz w:val="28"/>
          <w:szCs w:val="28"/>
        </w:rPr>
        <w:t>т</w:t>
      </w:r>
      <w:r w:rsidRPr="00222D3E">
        <w:rPr>
          <w:b/>
          <w:spacing w:val="3"/>
          <w:sz w:val="28"/>
          <w:szCs w:val="28"/>
        </w:rPr>
        <w:t>о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ни</w:t>
      </w:r>
      <w:r w:rsidRPr="00222D3E">
        <w:rPr>
          <w:b/>
          <w:spacing w:val="1"/>
          <w:sz w:val="28"/>
          <w:szCs w:val="28"/>
        </w:rPr>
        <w:t>ко</w:t>
      </w:r>
      <w:r w:rsidRPr="00222D3E">
        <w:rPr>
          <w:b/>
          <w:sz w:val="28"/>
          <w:szCs w:val="28"/>
        </w:rPr>
        <w:t>в</w:t>
      </w:r>
      <w:r w:rsidRPr="00222D3E">
        <w:rPr>
          <w:b/>
          <w:w w:val="99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еп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z w:val="28"/>
          <w:szCs w:val="28"/>
        </w:rPr>
        <w:t>в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z w:val="28"/>
          <w:szCs w:val="28"/>
        </w:rPr>
        <w:t>й</w:t>
      </w:r>
      <w:r w:rsidRPr="00222D3E">
        <w:rPr>
          <w:b/>
          <w:spacing w:val="45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э</w:t>
      </w:r>
      <w:r w:rsidRPr="00222D3E">
        <w:rPr>
          <w:b/>
          <w:sz w:val="28"/>
          <w:szCs w:val="28"/>
        </w:rPr>
        <w:t>не</w:t>
      </w:r>
      <w:r w:rsidRPr="00222D3E">
        <w:rPr>
          <w:b/>
          <w:spacing w:val="3"/>
          <w:sz w:val="28"/>
          <w:szCs w:val="28"/>
        </w:rPr>
        <w:t>р</w:t>
      </w:r>
      <w:r w:rsidRPr="00222D3E">
        <w:rPr>
          <w:b/>
          <w:spacing w:val="-1"/>
          <w:sz w:val="28"/>
          <w:szCs w:val="28"/>
        </w:rPr>
        <w:t>г</w:t>
      </w:r>
      <w:r w:rsidRPr="00222D3E">
        <w:rPr>
          <w:b/>
          <w:spacing w:val="2"/>
          <w:sz w:val="28"/>
          <w:szCs w:val="28"/>
        </w:rPr>
        <w:t>и</w:t>
      </w:r>
      <w:r w:rsidRPr="00222D3E">
        <w:rPr>
          <w:b/>
          <w:sz w:val="28"/>
          <w:szCs w:val="28"/>
        </w:rPr>
        <w:t>и,</w:t>
      </w:r>
      <w:r w:rsidRPr="00222D3E">
        <w:rPr>
          <w:b/>
          <w:spacing w:val="44"/>
          <w:sz w:val="28"/>
          <w:szCs w:val="28"/>
        </w:rPr>
        <w:t xml:space="preserve"> </w:t>
      </w:r>
      <w:r w:rsidRPr="00222D3E">
        <w:rPr>
          <w:b/>
          <w:spacing w:val="2"/>
          <w:sz w:val="28"/>
          <w:szCs w:val="28"/>
        </w:rPr>
        <w:t>в</w:t>
      </w:r>
      <w:r w:rsidRPr="00222D3E">
        <w:rPr>
          <w:b/>
          <w:spacing w:val="-1"/>
          <w:sz w:val="28"/>
          <w:szCs w:val="28"/>
        </w:rPr>
        <w:t>ы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-1"/>
          <w:sz w:val="28"/>
          <w:szCs w:val="28"/>
        </w:rPr>
        <w:t>б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2"/>
          <w:sz w:val="28"/>
          <w:szCs w:val="28"/>
        </w:rPr>
        <w:t>в</w:t>
      </w:r>
      <w:r w:rsidRPr="00222D3E">
        <w:rPr>
          <w:b/>
          <w:sz w:val="28"/>
          <w:szCs w:val="28"/>
        </w:rPr>
        <w:t>ших н</w:t>
      </w:r>
      <w:r w:rsidRPr="00222D3E">
        <w:rPr>
          <w:b/>
          <w:spacing w:val="1"/>
          <w:sz w:val="28"/>
          <w:szCs w:val="28"/>
        </w:rPr>
        <w:t>ор</w:t>
      </w:r>
      <w:r w:rsidRPr="00222D3E">
        <w:rPr>
          <w:b/>
          <w:sz w:val="28"/>
          <w:szCs w:val="28"/>
        </w:rPr>
        <w:t>ма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ивн</w:t>
      </w:r>
      <w:r w:rsidRPr="00222D3E">
        <w:rPr>
          <w:b/>
          <w:spacing w:val="-1"/>
          <w:sz w:val="28"/>
          <w:szCs w:val="28"/>
        </w:rPr>
        <w:t>ы</w:t>
      </w:r>
      <w:r w:rsidRPr="00222D3E">
        <w:rPr>
          <w:b/>
          <w:sz w:val="28"/>
          <w:szCs w:val="28"/>
        </w:rPr>
        <w:t xml:space="preserve">й </w:t>
      </w:r>
      <w:r w:rsidRPr="00222D3E">
        <w:rPr>
          <w:b/>
          <w:spacing w:val="3"/>
          <w:sz w:val="28"/>
          <w:szCs w:val="28"/>
        </w:rPr>
        <w:t>с</w:t>
      </w:r>
      <w:r w:rsidRPr="00222D3E">
        <w:rPr>
          <w:b/>
          <w:spacing w:val="1"/>
          <w:sz w:val="28"/>
          <w:szCs w:val="28"/>
        </w:rPr>
        <w:t>ро</w:t>
      </w:r>
      <w:r w:rsidRPr="00222D3E">
        <w:rPr>
          <w:b/>
          <w:sz w:val="28"/>
          <w:szCs w:val="28"/>
        </w:rPr>
        <w:t>к</w:t>
      </w:r>
      <w:r w:rsidRPr="00222D3E">
        <w:rPr>
          <w:b/>
          <w:spacing w:val="46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с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у</w:t>
      </w:r>
      <w:r w:rsidRPr="00222D3E">
        <w:rPr>
          <w:b/>
          <w:spacing w:val="-1"/>
          <w:sz w:val="28"/>
          <w:szCs w:val="28"/>
        </w:rPr>
        <w:t>ж</w:t>
      </w:r>
      <w:r w:rsidRPr="00222D3E">
        <w:rPr>
          <w:b/>
          <w:spacing w:val="1"/>
          <w:sz w:val="28"/>
          <w:szCs w:val="28"/>
        </w:rPr>
        <w:t>б</w:t>
      </w:r>
      <w:r w:rsidRPr="00222D3E">
        <w:rPr>
          <w:b/>
          <w:spacing w:val="-1"/>
          <w:sz w:val="28"/>
          <w:szCs w:val="28"/>
        </w:rPr>
        <w:t>ы</w:t>
      </w:r>
      <w:r w:rsidRPr="00222D3E">
        <w:rPr>
          <w:b/>
          <w:sz w:val="28"/>
          <w:szCs w:val="28"/>
        </w:rPr>
        <w:t>, в</w:t>
      </w:r>
      <w:r w:rsidRPr="00222D3E">
        <w:rPr>
          <w:b/>
          <w:w w:val="99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с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у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ае</w:t>
      </w:r>
      <w:r w:rsidRPr="00222D3E">
        <w:rPr>
          <w:b/>
          <w:spacing w:val="5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ес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5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п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z w:val="28"/>
          <w:szCs w:val="28"/>
        </w:rPr>
        <w:t>о</w:t>
      </w:r>
      <w:r w:rsidRPr="00222D3E">
        <w:rPr>
          <w:b/>
          <w:spacing w:val="1"/>
          <w:sz w:val="28"/>
          <w:szCs w:val="28"/>
        </w:rPr>
        <w:t>д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ение</w:t>
      </w:r>
      <w:r w:rsidRPr="00222D3E">
        <w:rPr>
          <w:b/>
          <w:spacing w:val="53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с</w:t>
      </w:r>
      <w:r w:rsidRPr="00222D3E">
        <w:rPr>
          <w:b/>
          <w:spacing w:val="1"/>
          <w:sz w:val="28"/>
          <w:szCs w:val="28"/>
        </w:rPr>
        <w:t>рок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5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с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у</w:t>
      </w:r>
      <w:r w:rsidRPr="00222D3E">
        <w:rPr>
          <w:b/>
          <w:spacing w:val="-1"/>
          <w:sz w:val="28"/>
          <w:szCs w:val="28"/>
        </w:rPr>
        <w:t>жб</w:t>
      </w:r>
      <w:r w:rsidRPr="00222D3E">
        <w:rPr>
          <w:b/>
          <w:sz w:val="28"/>
          <w:szCs w:val="28"/>
        </w:rPr>
        <w:t>ы</w:t>
      </w:r>
      <w:r w:rsidRPr="00222D3E">
        <w:rPr>
          <w:b/>
          <w:spacing w:val="54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т</w:t>
      </w:r>
      <w:r w:rsidRPr="00222D3E">
        <w:rPr>
          <w:b/>
          <w:sz w:val="28"/>
          <w:szCs w:val="28"/>
        </w:rPr>
        <w:t>ехни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ес</w:t>
      </w:r>
      <w:r w:rsidRPr="00222D3E">
        <w:rPr>
          <w:b/>
          <w:spacing w:val="1"/>
          <w:sz w:val="28"/>
          <w:szCs w:val="28"/>
        </w:rPr>
        <w:t>к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52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н</w:t>
      </w:r>
      <w:r w:rsidRPr="00222D3E">
        <w:rPr>
          <w:b/>
          <w:spacing w:val="3"/>
          <w:sz w:val="28"/>
          <w:szCs w:val="28"/>
        </w:rPr>
        <w:t>е</w:t>
      </w:r>
      <w:r w:rsidRPr="00222D3E">
        <w:rPr>
          <w:b/>
          <w:sz w:val="28"/>
          <w:szCs w:val="28"/>
        </w:rPr>
        <w:t>в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pacing w:val="-1"/>
          <w:sz w:val="28"/>
          <w:szCs w:val="28"/>
        </w:rPr>
        <w:t>з</w:t>
      </w:r>
      <w:r w:rsidRPr="00222D3E">
        <w:rPr>
          <w:b/>
          <w:sz w:val="28"/>
          <w:szCs w:val="28"/>
        </w:rPr>
        <w:t>мо</w:t>
      </w:r>
      <w:r w:rsidRPr="00222D3E">
        <w:rPr>
          <w:b/>
          <w:spacing w:val="-1"/>
          <w:sz w:val="28"/>
          <w:szCs w:val="28"/>
        </w:rPr>
        <w:t>ж</w:t>
      </w:r>
      <w:r w:rsidRPr="00222D3E">
        <w:rPr>
          <w:b/>
          <w:sz w:val="28"/>
          <w:szCs w:val="28"/>
        </w:rPr>
        <w:t>но</w:t>
      </w:r>
      <w:r w:rsidRPr="00222D3E">
        <w:rPr>
          <w:b/>
          <w:spacing w:val="54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1"/>
          <w:sz w:val="28"/>
          <w:szCs w:val="28"/>
        </w:rPr>
        <w:t>л</w:t>
      </w:r>
      <w:r w:rsidRPr="00222D3E">
        <w:rPr>
          <w:b/>
          <w:sz w:val="28"/>
          <w:szCs w:val="28"/>
        </w:rPr>
        <w:t>и</w:t>
      </w:r>
      <w:r w:rsidRPr="00222D3E">
        <w:rPr>
          <w:b/>
          <w:w w:val="99"/>
          <w:sz w:val="28"/>
          <w:szCs w:val="28"/>
        </w:rPr>
        <w:t xml:space="preserve"> </w:t>
      </w:r>
      <w:r w:rsidRPr="00222D3E">
        <w:rPr>
          <w:b/>
          <w:spacing w:val="-1"/>
          <w:sz w:val="28"/>
          <w:szCs w:val="28"/>
        </w:rPr>
        <w:t>э</w:t>
      </w:r>
      <w:r w:rsidRPr="00222D3E">
        <w:rPr>
          <w:b/>
          <w:spacing w:val="1"/>
          <w:sz w:val="28"/>
          <w:szCs w:val="28"/>
        </w:rPr>
        <w:t>ко</w:t>
      </w:r>
      <w:r w:rsidRPr="00222D3E">
        <w:rPr>
          <w:b/>
          <w:sz w:val="28"/>
          <w:szCs w:val="28"/>
        </w:rPr>
        <w:t>н</w:t>
      </w:r>
      <w:r w:rsidRPr="00222D3E">
        <w:rPr>
          <w:b/>
          <w:spacing w:val="1"/>
          <w:sz w:val="28"/>
          <w:szCs w:val="28"/>
        </w:rPr>
        <w:t>о</w:t>
      </w:r>
      <w:r w:rsidRPr="00222D3E">
        <w:rPr>
          <w:b/>
          <w:sz w:val="28"/>
          <w:szCs w:val="28"/>
        </w:rPr>
        <w:t>ми</w:t>
      </w:r>
      <w:r w:rsidRPr="00222D3E">
        <w:rPr>
          <w:b/>
          <w:spacing w:val="-1"/>
          <w:sz w:val="28"/>
          <w:szCs w:val="28"/>
        </w:rPr>
        <w:t>ч</w:t>
      </w:r>
      <w:r w:rsidRPr="00222D3E">
        <w:rPr>
          <w:b/>
          <w:sz w:val="28"/>
          <w:szCs w:val="28"/>
        </w:rPr>
        <w:t>ес</w:t>
      </w:r>
      <w:r w:rsidRPr="00222D3E">
        <w:rPr>
          <w:b/>
          <w:spacing w:val="1"/>
          <w:sz w:val="28"/>
          <w:szCs w:val="28"/>
        </w:rPr>
        <w:t>к</w:t>
      </w:r>
      <w:r w:rsidRPr="00222D3E">
        <w:rPr>
          <w:b/>
          <w:sz w:val="28"/>
          <w:szCs w:val="28"/>
        </w:rPr>
        <w:t>и</w:t>
      </w:r>
      <w:r w:rsidRPr="00222D3E">
        <w:rPr>
          <w:b/>
          <w:spacing w:val="-43"/>
          <w:sz w:val="28"/>
          <w:szCs w:val="28"/>
        </w:rPr>
        <w:t xml:space="preserve"> </w:t>
      </w:r>
      <w:r w:rsidRPr="00222D3E">
        <w:rPr>
          <w:b/>
          <w:sz w:val="28"/>
          <w:szCs w:val="28"/>
        </w:rPr>
        <w:t>неце</w:t>
      </w:r>
      <w:r w:rsidRPr="00222D3E">
        <w:rPr>
          <w:b/>
          <w:spacing w:val="-1"/>
          <w:sz w:val="28"/>
          <w:szCs w:val="28"/>
        </w:rPr>
        <w:t>л</w:t>
      </w:r>
      <w:r w:rsidRPr="00222D3E">
        <w:rPr>
          <w:b/>
          <w:sz w:val="28"/>
          <w:szCs w:val="28"/>
        </w:rPr>
        <w:t>ес</w:t>
      </w:r>
      <w:r w:rsidRPr="00222D3E">
        <w:rPr>
          <w:b/>
          <w:spacing w:val="1"/>
          <w:sz w:val="28"/>
          <w:szCs w:val="28"/>
        </w:rPr>
        <w:t>оо</w:t>
      </w:r>
      <w:r w:rsidRPr="00222D3E">
        <w:rPr>
          <w:b/>
          <w:spacing w:val="-1"/>
          <w:sz w:val="28"/>
          <w:szCs w:val="28"/>
        </w:rPr>
        <w:t>б</w:t>
      </w:r>
      <w:r w:rsidRPr="00222D3E">
        <w:rPr>
          <w:b/>
          <w:spacing w:val="1"/>
          <w:sz w:val="28"/>
          <w:szCs w:val="28"/>
        </w:rPr>
        <w:t>р</w:t>
      </w:r>
      <w:r w:rsidRPr="00222D3E">
        <w:rPr>
          <w:b/>
          <w:sz w:val="28"/>
          <w:szCs w:val="28"/>
        </w:rPr>
        <w:t>а</w:t>
      </w:r>
      <w:r w:rsidRPr="00222D3E">
        <w:rPr>
          <w:b/>
          <w:spacing w:val="-1"/>
          <w:sz w:val="28"/>
          <w:szCs w:val="28"/>
        </w:rPr>
        <w:t>з</w:t>
      </w:r>
      <w:r w:rsidRPr="00222D3E">
        <w:rPr>
          <w:b/>
          <w:sz w:val="28"/>
          <w:szCs w:val="28"/>
        </w:rPr>
        <w:t>но</w:t>
      </w:r>
    </w:p>
    <w:p w:rsidR="005D437D" w:rsidRPr="00222D3E" w:rsidRDefault="00260964" w:rsidP="00260964">
      <w:pPr>
        <w:tabs>
          <w:tab w:val="left" w:pos="2025"/>
        </w:tabs>
        <w:spacing w:after="0" w:line="240" w:lineRule="auto"/>
      </w:pPr>
      <w:r w:rsidRPr="00222D3E">
        <w:tab/>
      </w:r>
    </w:p>
    <w:p w:rsidR="00260964" w:rsidRPr="00222D3E" w:rsidRDefault="00260964" w:rsidP="005D315B">
      <w:pPr>
        <w:pStyle w:val="TableParagraph"/>
        <w:kinsoku w:val="0"/>
        <w:overflowPunct w:val="0"/>
        <w:ind w:right="-57" w:firstLine="567"/>
        <w:jc w:val="both"/>
        <w:rPr>
          <w:spacing w:val="-1"/>
          <w:sz w:val="28"/>
          <w:szCs w:val="28"/>
        </w:rPr>
      </w:pPr>
      <w:r w:rsidRPr="00222D3E">
        <w:rPr>
          <w:sz w:val="28"/>
          <w:szCs w:val="28"/>
        </w:rPr>
        <w:t>Необходимость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по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ы</w:t>
      </w:r>
      <w:r w:rsidRPr="00222D3E">
        <w:rPr>
          <w:sz w:val="28"/>
          <w:szCs w:val="28"/>
        </w:rPr>
        <w:t>во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у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z w:val="28"/>
          <w:szCs w:val="28"/>
        </w:rPr>
        <w:t>из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1"/>
          <w:sz w:val="28"/>
          <w:szCs w:val="28"/>
        </w:rPr>
        <w:t>к</w:t>
      </w:r>
      <w:r w:rsidRPr="00222D3E">
        <w:rPr>
          <w:sz w:val="28"/>
          <w:szCs w:val="28"/>
        </w:rPr>
        <w:t>сп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2"/>
          <w:sz w:val="28"/>
          <w:szCs w:val="28"/>
        </w:rPr>
        <w:t>ц</w:t>
      </w:r>
      <w:r w:rsidRPr="00222D3E">
        <w:rPr>
          <w:sz w:val="28"/>
          <w:szCs w:val="28"/>
        </w:rPr>
        <w:t>ии,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нсе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 xml:space="preserve">вации и </w:t>
      </w:r>
      <w:r w:rsidRPr="00222D3E">
        <w:rPr>
          <w:spacing w:val="-1"/>
          <w:sz w:val="28"/>
          <w:szCs w:val="28"/>
        </w:rPr>
        <w:t>д</w:t>
      </w:r>
      <w:r w:rsidRPr="00222D3E">
        <w:rPr>
          <w:sz w:val="28"/>
          <w:szCs w:val="28"/>
        </w:rPr>
        <w:t>ем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ж</w:t>
      </w:r>
      <w:r w:rsidRPr="00222D3E">
        <w:rPr>
          <w:sz w:val="28"/>
          <w:szCs w:val="28"/>
        </w:rPr>
        <w:t>у</w:t>
      </w:r>
      <w:r w:rsidRPr="00222D3E">
        <w:rPr>
          <w:w w:val="99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ы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3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62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1"/>
          <w:sz w:val="28"/>
          <w:szCs w:val="28"/>
        </w:rPr>
        <w:t>то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ни</w:t>
      </w:r>
      <w:r w:rsidRPr="00222D3E">
        <w:rPr>
          <w:spacing w:val="1"/>
          <w:sz w:val="28"/>
          <w:szCs w:val="28"/>
        </w:rPr>
        <w:t>ко</w:t>
      </w:r>
      <w:r w:rsidRPr="00222D3E">
        <w:rPr>
          <w:sz w:val="28"/>
          <w:szCs w:val="28"/>
        </w:rPr>
        <w:t>в</w:t>
      </w:r>
      <w:r w:rsidRPr="00222D3E">
        <w:rPr>
          <w:spacing w:val="5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2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3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5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1"/>
          <w:sz w:val="28"/>
          <w:szCs w:val="28"/>
        </w:rPr>
        <w:t>г</w:t>
      </w:r>
      <w:r w:rsidRPr="00222D3E">
        <w:rPr>
          <w:sz w:val="28"/>
          <w:szCs w:val="28"/>
        </w:rPr>
        <w:t>и</w:t>
      </w:r>
      <w:r w:rsidRPr="00222D3E">
        <w:rPr>
          <w:spacing w:val="2"/>
          <w:sz w:val="28"/>
          <w:szCs w:val="28"/>
        </w:rPr>
        <w:t>и</w:t>
      </w:r>
      <w:r w:rsidRPr="00222D3E">
        <w:rPr>
          <w:sz w:val="28"/>
          <w:szCs w:val="28"/>
        </w:rPr>
        <w:t>,</w:t>
      </w:r>
      <w:r w:rsidRPr="00222D3E">
        <w:rPr>
          <w:spacing w:val="61"/>
          <w:sz w:val="28"/>
          <w:szCs w:val="28"/>
        </w:rPr>
        <w:t xml:space="preserve"> </w:t>
      </w:r>
      <w:r w:rsidRPr="00222D3E">
        <w:rPr>
          <w:spacing w:val="2"/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>ы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2"/>
          <w:sz w:val="28"/>
          <w:szCs w:val="28"/>
        </w:rPr>
        <w:t>в</w:t>
      </w:r>
      <w:r w:rsidRPr="00222D3E">
        <w:rPr>
          <w:sz w:val="28"/>
          <w:szCs w:val="28"/>
        </w:rPr>
        <w:t>ших н</w:t>
      </w:r>
      <w:r w:rsidRPr="00222D3E">
        <w:rPr>
          <w:spacing w:val="1"/>
          <w:sz w:val="28"/>
          <w:szCs w:val="28"/>
        </w:rPr>
        <w:t>ор</w:t>
      </w:r>
      <w:r w:rsidRPr="00222D3E">
        <w:rPr>
          <w:sz w:val="28"/>
          <w:szCs w:val="28"/>
        </w:rPr>
        <w:t>ма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ивн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й</w:t>
      </w:r>
      <w:r w:rsidRPr="00222D3E">
        <w:rPr>
          <w:spacing w:val="47"/>
          <w:sz w:val="28"/>
          <w:szCs w:val="28"/>
        </w:rPr>
        <w:t xml:space="preserve"> </w:t>
      </w:r>
      <w:r w:rsidRPr="00222D3E">
        <w:rPr>
          <w:spacing w:val="3"/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ро</w:t>
      </w:r>
      <w:r w:rsidRPr="00222D3E">
        <w:rPr>
          <w:sz w:val="28"/>
          <w:szCs w:val="28"/>
        </w:rPr>
        <w:t>к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ж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ы, отсутствует.</w:t>
      </w:r>
    </w:p>
    <w:p w:rsidR="00260964" w:rsidRPr="00222D3E" w:rsidRDefault="00260964" w:rsidP="00B07BAE">
      <w:pPr>
        <w:pStyle w:val="2"/>
        <w:widowControl w:val="0"/>
        <w:numPr>
          <w:ilvl w:val="1"/>
          <w:numId w:val="40"/>
        </w:numPr>
        <w:suppressAutoHyphens/>
        <w:snapToGrid w:val="0"/>
        <w:spacing w:before="360" w:after="24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5" w:name="_Toc479442461"/>
      <w:r w:rsidRPr="00222D3E">
        <w:rPr>
          <w:rFonts w:ascii="Times New Roman" w:hAnsi="Times New Roman"/>
          <w:color w:val="auto"/>
          <w:sz w:val="28"/>
          <w:szCs w:val="28"/>
        </w:rP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</w:t>
      </w:r>
      <w:bookmarkEnd w:id="75"/>
      <w:r w:rsidRPr="00222D3E">
        <w:rPr>
          <w:rFonts w:ascii="Times New Roman" w:hAnsi="Times New Roman"/>
          <w:color w:val="auto"/>
          <w:sz w:val="28"/>
          <w:szCs w:val="28"/>
        </w:rPr>
        <w:t>ии</w:t>
      </w:r>
    </w:p>
    <w:p w:rsidR="00B06508" w:rsidRPr="00222D3E" w:rsidRDefault="005D437D" w:rsidP="005D315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ж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я</w:t>
      </w:r>
      <w:r w:rsidRPr="00222D3E">
        <w:rPr>
          <w:spacing w:val="40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z w:val="28"/>
          <w:szCs w:val="28"/>
        </w:rPr>
        <w:t>о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до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ю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ей</w:t>
      </w:r>
      <w:r w:rsidRPr="00222D3E">
        <w:rPr>
          <w:spacing w:val="43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-1"/>
          <w:sz w:val="28"/>
          <w:szCs w:val="28"/>
        </w:rPr>
        <w:t>ь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ой</w:t>
      </w:r>
      <w:r w:rsidRPr="00222D3E">
        <w:rPr>
          <w:spacing w:val="43"/>
          <w:sz w:val="28"/>
          <w:szCs w:val="28"/>
        </w:rPr>
        <w:t xml:space="preserve"> </w:t>
      </w:r>
      <w:r w:rsidRPr="00222D3E">
        <w:rPr>
          <w:sz w:val="28"/>
          <w:szCs w:val="28"/>
        </w:rPr>
        <w:t>в централ</w:t>
      </w:r>
      <w:r w:rsidRPr="00222D3E">
        <w:rPr>
          <w:sz w:val="28"/>
          <w:szCs w:val="28"/>
        </w:rPr>
        <w:t>и</w:t>
      </w:r>
      <w:r w:rsidRPr="00222D3E">
        <w:rPr>
          <w:sz w:val="28"/>
          <w:szCs w:val="28"/>
        </w:rPr>
        <w:t>зованный</w:t>
      </w:r>
      <w:r w:rsidRPr="00222D3E">
        <w:rPr>
          <w:spacing w:val="42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ик 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ы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и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эл</w:t>
      </w:r>
      <w:r w:rsidRPr="00222D3E">
        <w:rPr>
          <w:sz w:val="28"/>
          <w:szCs w:val="28"/>
        </w:rPr>
        <w:t>ек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еск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62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э</w:t>
      </w:r>
      <w:r w:rsidRPr="00222D3E">
        <w:rPr>
          <w:sz w:val="28"/>
          <w:szCs w:val="28"/>
        </w:rPr>
        <w:t>не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и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z w:val="28"/>
          <w:szCs w:val="28"/>
        </w:rPr>
        <w:t>(</w:t>
      </w:r>
      <w:proofErr w:type="spellStart"/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г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ы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и</w:t>
      </w:r>
      <w:proofErr w:type="spellEnd"/>
      <w:r w:rsidRPr="00222D3E">
        <w:rPr>
          <w:spacing w:val="31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но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к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и)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z w:val="28"/>
          <w:szCs w:val="28"/>
        </w:rPr>
        <w:t>на</w:t>
      </w:r>
      <w:r w:rsidRPr="00222D3E">
        <w:rPr>
          <w:spacing w:val="30"/>
          <w:sz w:val="28"/>
          <w:szCs w:val="28"/>
        </w:rPr>
        <w:t xml:space="preserve"> </w:t>
      </w:r>
      <w:r w:rsidRPr="00222D3E">
        <w:rPr>
          <w:sz w:val="28"/>
          <w:szCs w:val="28"/>
        </w:rPr>
        <w:t>ка</w:t>
      </w:r>
      <w:r w:rsidRPr="00222D3E">
        <w:rPr>
          <w:spacing w:val="-3"/>
          <w:sz w:val="28"/>
          <w:szCs w:val="28"/>
        </w:rPr>
        <w:t>ж</w:t>
      </w:r>
      <w:r w:rsidRPr="00222D3E">
        <w:rPr>
          <w:spacing w:val="-2"/>
          <w:sz w:val="28"/>
          <w:szCs w:val="28"/>
        </w:rPr>
        <w:t>д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м</w:t>
      </w:r>
      <w:r w:rsidRPr="00222D3E">
        <w:rPr>
          <w:spacing w:val="3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эт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п</w:t>
      </w:r>
      <w:r w:rsidRPr="00222D3E">
        <w:rPr>
          <w:sz w:val="28"/>
          <w:szCs w:val="28"/>
        </w:rPr>
        <w:t>е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3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ю</w:t>
      </w:r>
      <w:r w:rsidRPr="00222D3E">
        <w:rPr>
          <w:spacing w:val="29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>о</w:t>
      </w:r>
      <w:r w:rsidRPr="00222D3E">
        <w:rPr>
          <w:spacing w:val="32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ио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а,</w:t>
      </w:r>
      <w:r w:rsidRPr="00222D3E">
        <w:rPr>
          <w:spacing w:val="27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 xml:space="preserve">е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асс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ь</w:t>
      </w:r>
      <w:r w:rsidRPr="00222D3E">
        <w:rPr>
          <w:sz w:val="28"/>
          <w:szCs w:val="28"/>
        </w:rPr>
        <w:t>,</w:t>
      </w:r>
      <w:r w:rsidRPr="00222D3E">
        <w:rPr>
          <w:spacing w:val="42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42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я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и</w:t>
      </w:r>
      <w:r w:rsidRPr="00222D3E">
        <w:rPr>
          <w:spacing w:val="43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40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ем</w:t>
      </w:r>
      <w:r w:rsidRPr="00222D3E">
        <w:rPr>
          <w:spacing w:val="42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их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ек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ш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 xml:space="preserve"> м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х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 xml:space="preserve">ы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б</w:t>
      </w:r>
      <w:r w:rsidRPr="00222D3E">
        <w:rPr>
          <w:sz w:val="28"/>
          <w:szCs w:val="28"/>
        </w:rPr>
        <w:t>ж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я.</w:t>
      </w:r>
    </w:p>
    <w:p w:rsidR="00B06508" w:rsidRPr="00222D3E" w:rsidRDefault="00B06508" w:rsidP="005D315B">
      <w:pPr>
        <w:spacing w:after="0" w:line="240" w:lineRule="auto"/>
      </w:pPr>
    </w:p>
    <w:p w:rsidR="005D437D" w:rsidRPr="00222D3E" w:rsidRDefault="00260964" w:rsidP="00B07BAE">
      <w:pPr>
        <w:pStyle w:val="ac"/>
        <w:numPr>
          <w:ilvl w:val="1"/>
          <w:numId w:val="40"/>
        </w:numPr>
        <w:spacing w:after="0" w:line="240" w:lineRule="auto"/>
        <w:ind w:left="0" w:firstLine="0"/>
        <w:rPr>
          <w:rFonts w:ascii="Times New Roman" w:hAnsi="Times New Roman"/>
          <w:b/>
        </w:rPr>
      </w:pPr>
      <w:bookmarkStart w:id="76" w:name="_Toc479442462"/>
      <w:r w:rsidRPr="00222D3E">
        <w:rPr>
          <w:rFonts w:ascii="Times New Roman" w:hAnsi="Times New Roman"/>
          <w:b/>
          <w:sz w:val="28"/>
          <w:szCs w:val="28"/>
        </w:rPr>
        <w:t>Меры по переводу котельных, размещенных в существующих и расш</w:t>
      </w:r>
      <w:r w:rsidRPr="00222D3E">
        <w:rPr>
          <w:rFonts w:ascii="Times New Roman" w:hAnsi="Times New Roman"/>
          <w:b/>
          <w:sz w:val="28"/>
          <w:szCs w:val="28"/>
        </w:rPr>
        <w:t>и</w:t>
      </w:r>
      <w:r w:rsidRPr="00222D3E">
        <w:rPr>
          <w:rFonts w:ascii="Times New Roman" w:hAnsi="Times New Roman"/>
          <w:b/>
          <w:sz w:val="28"/>
          <w:szCs w:val="28"/>
        </w:rPr>
        <w:t>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из эксплуатации</w:t>
      </w:r>
      <w:bookmarkEnd w:id="76"/>
    </w:p>
    <w:p w:rsidR="00260964" w:rsidRPr="00222D3E" w:rsidRDefault="00260964" w:rsidP="00260964">
      <w:pPr>
        <w:pStyle w:val="ac"/>
        <w:spacing w:after="0" w:line="240" w:lineRule="auto"/>
        <w:ind w:left="0"/>
        <w:rPr>
          <w:rFonts w:ascii="Times New Roman" w:hAnsi="Times New Roman"/>
          <w:b/>
        </w:rPr>
      </w:pPr>
    </w:p>
    <w:p w:rsidR="005D437D" w:rsidRPr="00222D3E" w:rsidRDefault="005D437D" w:rsidP="005D315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222D3E">
        <w:rPr>
          <w:spacing w:val="-1"/>
          <w:sz w:val="28"/>
          <w:szCs w:val="28"/>
        </w:rPr>
        <w:t>Мероприятия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z w:val="28"/>
          <w:szCs w:val="28"/>
        </w:rPr>
        <w:t>о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z w:val="28"/>
          <w:szCs w:val="28"/>
        </w:rPr>
        <w:t>пе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у</w:t>
      </w:r>
      <w:r w:rsidRPr="00222D3E">
        <w:rPr>
          <w:spacing w:val="43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ой</w:t>
      </w:r>
      <w:r w:rsidRPr="00222D3E">
        <w:rPr>
          <w:sz w:val="28"/>
          <w:szCs w:val="28"/>
        </w:rPr>
        <w:t>,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зм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щ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ой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ей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з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е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й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я централизованного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ика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би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ы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и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7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эл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ричес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,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й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ж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м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ы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z w:val="28"/>
          <w:szCs w:val="28"/>
        </w:rPr>
        <w:t>не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з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б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ы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4"/>
          <w:sz w:val="28"/>
          <w:szCs w:val="28"/>
        </w:rPr>
        <w:t>лись</w:t>
      </w:r>
      <w:r w:rsidRPr="00222D3E">
        <w:rPr>
          <w:sz w:val="28"/>
          <w:szCs w:val="28"/>
        </w:rPr>
        <w:t>,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z w:val="28"/>
          <w:szCs w:val="28"/>
        </w:rPr>
        <w:t>о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пр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е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ут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z w:val="28"/>
          <w:szCs w:val="28"/>
        </w:rPr>
        <w:t>ия</w:t>
      </w:r>
      <w:r w:rsidRPr="00222D3E">
        <w:rPr>
          <w:spacing w:val="48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ика</w:t>
      </w:r>
      <w:r w:rsidRPr="00222D3E">
        <w:rPr>
          <w:spacing w:val="47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47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47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б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8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ы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8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6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4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эл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ч</w:t>
      </w:r>
      <w:r w:rsidRPr="00222D3E">
        <w:rPr>
          <w:sz w:val="28"/>
          <w:szCs w:val="28"/>
        </w:rPr>
        <w:t>еск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>ии в п. Вангаш.</w:t>
      </w:r>
    </w:p>
    <w:p w:rsidR="00B07BAE" w:rsidRPr="00222D3E" w:rsidRDefault="00B07BAE" w:rsidP="005D315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</w:p>
    <w:p w:rsidR="00B07BAE" w:rsidRPr="00222D3E" w:rsidRDefault="00B07BAE" w:rsidP="005D315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</w:p>
    <w:p w:rsidR="00B07BAE" w:rsidRPr="00222D3E" w:rsidRDefault="00B07BAE" w:rsidP="005D315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</w:p>
    <w:p w:rsidR="005D437D" w:rsidRPr="00222D3E" w:rsidRDefault="005D437D" w:rsidP="005D315B">
      <w:pPr>
        <w:spacing w:after="0" w:line="240" w:lineRule="auto"/>
      </w:pPr>
    </w:p>
    <w:p w:rsidR="005D437D" w:rsidRPr="00222D3E" w:rsidRDefault="00260964" w:rsidP="00B07BAE">
      <w:pPr>
        <w:pStyle w:val="ac"/>
        <w:numPr>
          <w:ilvl w:val="1"/>
          <w:numId w:val="40"/>
        </w:numPr>
        <w:spacing w:after="0" w:line="240" w:lineRule="auto"/>
        <w:ind w:left="0" w:firstLine="0"/>
        <w:jc w:val="both"/>
        <w:rPr>
          <w:rFonts w:ascii="Times New Roman" w:hAnsi="Times New Roman"/>
        </w:rPr>
      </w:pPr>
      <w:r w:rsidRPr="00222D3E">
        <w:rPr>
          <w:rFonts w:ascii="Times New Roman" w:hAnsi="Times New Roman"/>
          <w:b/>
          <w:sz w:val="28"/>
          <w:szCs w:val="28"/>
        </w:rPr>
        <w:lastRenderedPageBreak/>
        <w:t>Температурный график отпуска тепловой энергии для каждого исто</w:t>
      </w:r>
      <w:r w:rsidRPr="00222D3E">
        <w:rPr>
          <w:rFonts w:ascii="Times New Roman" w:hAnsi="Times New Roman"/>
          <w:b/>
          <w:sz w:val="28"/>
          <w:szCs w:val="28"/>
        </w:rPr>
        <w:t>ч</w:t>
      </w:r>
      <w:r w:rsidRPr="00222D3E">
        <w:rPr>
          <w:rFonts w:ascii="Times New Roman" w:hAnsi="Times New Roman"/>
          <w:b/>
          <w:sz w:val="28"/>
          <w:szCs w:val="28"/>
        </w:rPr>
        <w:t>ника тепловой энергии или группы источников в системе теплоснабжения, работающей на общую тепловую сеть, и оценку затрат при необходимости его изменения</w:t>
      </w:r>
    </w:p>
    <w:p w:rsidR="00260964" w:rsidRPr="00222D3E" w:rsidRDefault="00260964" w:rsidP="005D315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D437D" w:rsidRPr="00222D3E" w:rsidRDefault="005D437D" w:rsidP="005D315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Акту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ого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кущего)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мп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ого</w:t>
      </w:r>
      <w:r w:rsidRPr="00222D3E">
        <w:rPr>
          <w:rFonts w:ascii="Times New Roman" w:hAnsi="Times New Roman"/>
          <w:sz w:val="28"/>
          <w:szCs w:val="28"/>
        </w:rPr>
        <w:t xml:space="preserve"> 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фик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тпуска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ла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ую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ть,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тствует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ому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ус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пла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ую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95/70˚С.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ние </w:t>
      </w:r>
      <w:r w:rsidRPr="00222D3E">
        <w:rPr>
          <w:rFonts w:ascii="Times New Roman" w:hAnsi="Times New Roman"/>
          <w:spacing w:val="-1"/>
          <w:sz w:val="28"/>
          <w:szCs w:val="28"/>
        </w:rPr>
        <w:t>реж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тпуска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 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тся.</w:t>
      </w:r>
    </w:p>
    <w:p w:rsidR="00FC67E3" w:rsidRPr="00222D3E" w:rsidRDefault="00FC67E3" w:rsidP="005D315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/>
        </w:rPr>
      </w:pPr>
    </w:p>
    <w:p w:rsidR="009C1F81" w:rsidRPr="00D62FD1" w:rsidRDefault="009C1F81" w:rsidP="00B07BAE">
      <w:pPr>
        <w:pStyle w:val="3"/>
        <w:numPr>
          <w:ilvl w:val="1"/>
          <w:numId w:val="40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7" w:name="_Toc27492964"/>
      <w:r w:rsidRPr="00222D3E">
        <w:rPr>
          <w:rFonts w:ascii="Times New Roman" w:hAnsi="Times New Roman"/>
          <w:color w:val="auto"/>
          <w:sz w:val="28"/>
          <w:szCs w:val="28"/>
        </w:rPr>
        <w:t xml:space="preserve">Предложения по перспективной установленной тепловой мощности каждого </w:t>
      </w:r>
      <w:r w:rsidRPr="00D62FD1">
        <w:rPr>
          <w:rFonts w:ascii="Times New Roman" w:hAnsi="Times New Roman"/>
          <w:color w:val="auto"/>
          <w:sz w:val="28"/>
          <w:szCs w:val="28"/>
        </w:rPr>
        <w:t>источника тепловой энергии с предложениями по сроку ввода в эк</w:t>
      </w:r>
      <w:r w:rsidRPr="00D62FD1">
        <w:rPr>
          <w:rFonts w:ascii="Times New Roman" w:hAnsi="Times New Roman"/>
          <w:color w:val="auto"/>
          <w:sz w:val="28"/>
          <w:szCs w:val="28"/>
        </w:rPr>
        <w:t>с</w:t>
      </w:r>
      <w:r w:rsidRPr="00D62FD1">
        <w:rPr>
          <w:rFonts w:ascii="Times New Roman" w:hAnsi="Times New Roman"/>
          <w:color w:val="auto"/>
          <w:sz w:val="28"/>
          <w:szCs w:val="28"/>
        </w:rPr>
        <w:t>плуатацию новых мощностей</w:t>
      </w:r>
      <w:bookmarkEnd w:id="77"/>
    </w:p>
    <w:p w:rsidR="005D437D" w:rsidRPr="00D62FD1" w:rsidRDefault="005D437D" w:rsidP="005D315B">
      <w:pPr>
        <w:pStyle w:val="ac"/>
        <w:keepLines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</w:p>
    <w:p w:rsidR="00071DDF" w:rsidRPr="00D62FD1" w:rsidRDefault="00071DDF" w:rsidP="00BB03CB">
      <w:pPr>
        <w:shd w:val="clear" w:color="auto" w:fill="FFFFFF"/>
        <w:ind w:firstLine="567"/>
        <w:rPr>
          <w:rFonts w:ascii="Times New Roman" w:hAnsi="Times New Roman"/>
          <w:i/>
          <w:color w:val="FF0000"/>
        </w:rPr>
      </w:pPr>
      <w:r w:rsidRPr="00D62FD1">
        <w:rPr>
          <w:rFonts w:ascii="Times New Roman" w:hAnsi="Times New Roman"/>
          <w:sz w:val="28"/>
          <w:szCs w:val="28"/>
        </w:rPr>
        <w:t xml:space="preserve">Согласно </w:t>
      </w:r>
      <w:r w:rsidRPr="00D62FD1">
        <w:rPr>
          <w:rFonts w:ascii="Times New Roman" w:hAnsi="Times New Roman"/>
          <w:color w:val="FF0000"/>
          <w:sz w:val="28"/>
          <w:szCs w:val="28"/>
        </w:rPr>
        <w:t>СП 89.13330.2016 «СНиП II-35-76 Котельные установки»</w:t>
      </w:r>
      <w:r w:rsidRPr="00D62FD1">
        <w:rPr>
          <w:rFonts w:ascii="Times New Roman" w:hAnsi="Times New Roman"/>
          <w:sz w:val="28"/>
          <w:szCs w:val="28"/>
        </w:rPr>
        <w:t xml:space="preserve"> </w:t>
      </w:r>
      <w:r w:rsidR="00BB03CB" w:rsidRPr="00D62FD1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="00BB03CB" w:rsidRPr="00D62FD1">
        <w:rPr>
          <w:rFonts w:ascii="Times New Roman" w:hAnsi="Times New Roman"/>
          <w:i/>
          <w:color w:val="FF0000"/>
        </w:rPr>
        <w:t xml:space="preserve">) </w:t>
      </w:r>
      <w:r w:rsidRPr="00D62FD1">
        <w:rPr>
          <w:rFonts w:ascii="Times New Roman" w:hAnsi="Times New Roman"/>
          <w:sz w:val="28"/>
          <w:szCs w:val="28"/>
        </w:rPr>
        <w:t>аварийный и перспе</w:t>
      </w:r>
      <w:r w:rsidRPr="00D62FD1">
        <w:rPr>
          <w:rFonts w:ascii="Times New Roman" w:hAnsi="Times New Roman"/>
          <w:sz w:val="28"/>
          <w:szCs w:val="28"/>
        </w:rPr>
        <w:t>к</w:t>
      </w:r>
      <w:r w:rsidRPr="00D62FD1">
        <w:rPr>
          <w:rFonts w:ascii="Times New Roman" w:hAnsi="Times New Roman"/>
          <w:sz w:val="28"/>
          <w:szCs w:val="28"/>
        </w:rPr>
        <w:t>тивный резерв тепловой мощности на котельных не предусматривается.</w:t>
      </w:r>
    </w:p>
    <w:p w:rsidR="00260964" w:rsidRPr="00D62FD1" w:rsidRDefault="00260964" w:rsidP="005D315B">
      <w:pPr>
        <w:pStyle w:val="ac"/>
        <w:keepLines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260964" w:rsidRPr="00D62FD1" w:rsidRDefault="00260964" w:rsidP="00B07BAE">
      <w:pPr>
        <w:pStyle w:val="ac"/>
        <w:numPr>
          <w:ilvl w:val="1"/>
          <w:numId w:val="40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D62FD1">
        <w:rPr>
          <w:rFonts w:ascii="Times New Roman" w:hAnsi="Times New Roman"/>
          <w:b/>
          <w:sz w:val="28"/>
          <w:szCs w:val="28"/>
        </w:rPr>
        <w:t>Предложения по вводу новых и реконструкции существующих исто</w:t>
      </w:r>
      <w:r w:rsidRPr="00D62FD1">
        <w:rPr>
          <w:rFonts w:ascii="Times New Roman" w:hAnsi="Times New Roman"/>
          <w:b/>
          <w:sz w:val="28"/>
          <w:szCs w:val="28"/>
        </w:rPr>
        <w:t>ч</w:t>
      </w:r>
      <w:r w:rsidRPr="00D62FD1">
        <w:rPr>
          <w:rFonts w:ascii="Times New Roman" w:hAnsi="Times New Roman"/>
          <w:b/>
          <w:sz w:val="28"/>
          <w:szCs w:val="28"/>
        </w:rPr>
        <w:t>ников тепловой энергии с использованием возобновляемых источников энергии, а также местных видов топлива</w:t>
      </w:r>
    </w:p>
    <w:p w:rsidR="00260964" w:rsidRPr="00D62FD1" w:rsidRDefault="00260964" w:rsidP="005D315B">
      <w:pPr>
        <w:pStyle w:val="ac"/>
        <w:keepLines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260964" w:rsidRPr="00222D3E" w:rsidRDefault="00260964" w:rsidP="00C33C6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D62FD1">
        <w:rPr>
          <w:rFonts w:ascii="Times New Roman" w:hAnsi="Times New Roman"/>
          <w:sz w:val="28"/>
          <w:szCs w:val="28"/>
        </w:rPr>
        <w:t>На момент актуализации схемы теплоснабжения не требуется реконструкция и ввод новых источников тепловой энергии с использованием возобновляемых источников энергии, а также местных видов топлива. Основным видом</w:t>
      </w:r>
      <w:r w:rsidRPr="00222D3E">
        <w:rPr>
          <w:rFonts w:ascii="Times New Roman" w:hAnsi="Times New Roman"/>
          <w:sz w:val="28"/>
          <w:szCs w:val="28"/>
        </w:rPr>
        <w:t xml:space="preserve"> топлива на централизованн</w:t>
      </w:r>
      <w:r w:rsidR="007A381C">
        <w:rPr>
          <w:rFonts w:ascii="Times New Roman" w:hAnsi="Times New Roman"/>
          <w:sz w:val="28"/>
          <w:szCs w:val="28"/>
        </w:rPr>
        <w:t>ом</w:t>
      </w:r>
      <w:r w:rsidRPr="00222D3E">
        <w:rPr>
          <w:rFonts w:ascii="Times New Roman" w:hAnsi="Times New Roman"/>
          <w:sz w:val="28"/>
          <w:szCs w:val="28"/>
        </w:rPr>
        <w:t xml:space="preserve"> источник</w:t>
      </w:r>
      <w:r w:rsidR="007A381C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 тепловой энергии является нефть </w:t>
      </w:r>
      <w:proofErr w:type="spellStart"/>
      <w:r w:rsidRPr="00222D3E">
        <w:rPr>
          <w:rFonts w:ascii="Times New Roman" w:hAnsi="Times New Roman"/>
          <w:sz w:val="28"/>
          <w:szCs w:val="28"/>
        </w:rPr>
        <w:t>Юрубченского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месторождения.</w:t>
      </w:r>
    </w:p>
    <w:p w:rsidR="00260964" w:rsidRPr="00222D3E" w:rsidRDefault="00260964" w:rsidP="005D315B">
      <w:pPr>
        <w:pStyle w:val="ac"/>
        <w:keepLines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9C1F81" w:rsidRPr="00222D3E" w:rsidRDefault="009C1F81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B07BAE" w:rsidRPr="00222D3E" w:rsidRDefault="00B07BAE" w:rsidP="005D315B">
      <w:pPr>
        <w:spacing w:after="0" w:line="240" w:lineRule="auto"/>
      </w:pPr>
    </w:p>
    <w:p w:rsidR="009C1F81" w:rsidRPr="00222D3E" w:rsidRDefault="009C1F81" w:rsidP="005D437D">
      <w:pPr>
        <w:pStyle w:val="10"/>
        <w:jc w:val="both"/>
        <w:rPr>
          <w:rFonts w:ascii="Times New Roman" w:hAnsi="Times New Roman"/>
          <w:color w:val="auto"/>
        </w:rPr>
      </w:pPr>
      <w:bookmarkStart w:id="78" w:name="_Toc27492965"/>
      <w:r w:rsidRPr="00222D3E">
        <w:rPr>
          <w:rFonts w:ascii="Times New Roman" w:hAnsi="Times New Roman"/>
          <w:color w:val="auto"/>
        </w:rPr>
        <w:lastRenderedPageBreak/>
        <w:t>РАЗДЕЛ 6. ПРЕДЛОЖЕНИЯ ПО СТРОИТЕЛЬСТВУ, РЕКОНСТРУКЦИИ И (ИЛИ) МОДЕРНИЗАЦИИ ТЕПЛОВЫХ СЕТЕЙ</w:t>
      </w:r>
      <w:bookmarkEnd w:id="78"/>
    </w:p>
    <w:p w:rsidR="005D437D" w:rsidRPr="00222D3E" w:rsidRDefault="005D437D" w:rsidP="005D437D"/>
    <w:p w:rsidR="005D437D" w:rsidRPr="00222D3E" w:rsidRDefault="005D437D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льству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на ни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5D437D" w:rsidRPr="00222D3E" w:rsidRDefault="005D437D" w:rsidP="00B756C4">
      <w:pPr>
        <w:pStyle w:val="aff9"/>
        <w:numPr>
          <w:ilvl w:val="0"/>
          <w:numId w:val="18"/>
        </w:numPr>
        <w:tabs>
          <w:tab w:val="left" w:pos="1276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</w:t>
      </w:r>
      <w:r w:rsidRPr="00222D3E">
        <w:rPr>
          <w:rFonts w:ascii="Times New Roman" w:hAnsi="Times New Roman"/>
          <w:spacing w:val="-3"/>
          <w:sz w:val="28"/>
          <w:szCs w:val="28"/>
        </w:rPr>
        <w:t>тв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2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 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рера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фици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 изб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е 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в);</w:t>
      </w:r>
    </w:p>
    <w:p w:rsidR="005D437D" w:rsidRPr="00222D3E" w:rsidRDefault="005D437D" w:rsidP="00B756C4">
      <w:pPr>
        <w:pStyle w:val="aff9"/>
        <w:numPr>
          <w:ilvl w:val="0"/>
          <w:numId w:val="18"/>
        </w:numPr>
        <w:tabs>
          <w:tab w:val="left" w:pos="1092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рсп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илищ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ую,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ную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дств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нную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ку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во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вь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ния;</w:t>
      </w:r>
    </w:p>
    <w:p w:rsidR="005D437D" w:rsidRPr="00222D3E" w:rsidRDefault="005D437D" w:rsidP="00B756C4">
      <w:pPr>
        <w:pStyle w:val="aff9"/>
        <w:numPr>
          <w:ilvl w:val="0"/>
          <w:numId w:val="18"/>
        </w:numPr>
        <w:tabs>
          <w:tab w:val="left" w:pos="1099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льство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рм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437D" w:rsidRPr="00222D3E" w:rsidRDefault="005D437D" w:rsidP="00B756C4">
      <w:pPr>
        <w:pStyle w:val="aff9"/>
        <w:numPr>
          <w:ilvl w:val="0"/>
          <w:numId w:val="18"/>
        </w:numPr>
        <w:tabs>
          <w:tab w:val="left" w:pos="1056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укция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мет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для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и;</w:t>
      </w:r>
    </w:p>
    <w:p w:rsidR="005D437D" w:rsidRPr="00222D3E" w:rsidRDefault="005D437D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яв</w:t>
      </w:r>
      <w:r w:rsidRPr="00222D3E">
        <w:rPr>
          <w:rFonts w:ascii="Times New Roman" w:hAnsi="Times New Roman"/>
          <w:spacing w:val="2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яю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ся:</w:t>
      </w:r>
    </w:p>
    <w:p w:rsidR="005D437D" w:rsidRPr="00222D3E" w:rsidRDefault="005D437D" w:rsidP="00B756C4">
      <w:pPr>
        <w:pStyle w:val="aff9"/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- ра</w:t>
      </w:r>
      <w:r w:rsidRPr="00222D3E">
        <w:rPr>
          <w:rFonts w:ascii="Times New Roman" w:hAnsi="Times New Roman"/>
          <w:sz w:val="28"/>
          <w:szCs w:val="28"/>
        </w:rPr>
        <w:t>сши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вне 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437D" w:rsidRDefault="005D437D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-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э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тях.</w:t>
      </w:r>
    </w:p>
    <w:p w:rsidR="002B2B17" w:rsidRPr="00222D3E" w:rsidRDefault="002B2B17" w:rsidP="00B756C4">
      <w:pPr>
        <w:spacing w:after="0" w:line="240" w:lineRule="auto"/>
        <w:ind w:firstLine="567"/>
        <w:jc w:val="both"/>
      </w:pPr>
    </w:p>
    <w:p w:rsidR="009C1F81" w:rsidRPr="00222D3E" w:rsidRDefault="009C1F81" w:rsidP="002B2B17">
      <w:pPr>
        <w:pStyle w:val="2"/>
        <w:numPr>
          <w:ilvl w:val="1"/>
          <w:numId w:val="41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79" w:name="_Toc27492966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9"/>
    </w:p>
    <w:p w:rsidR="005D437D" w:rsidRPr="00222D3E" w:rsidRDefault="005D437D" w:rsidP="005D437D"/>
    <w:p w:rsidR="005D437D" w:rsidRPr="00222D3E" w:rsidRDefault="005D437D" w:rsidP="00960EBA">
      <w:pPr>
        <w:pStyle w:val="aff9"/>
        <w:kinsoku w:val="0"/>
        <w:overflowPunct w:val="0"/>
        <w:spacing w:before="67"/>
        <w:ind w:left="0" w:right="-1" w:firstLine="567"/>
        <w:jc w:val="both"/>
        <w:rPr>
          <w:rFonts w:ascii="Times New Roman" w:hAnsi="Times New Roman"/>
          <w:spacing w:val="-1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 не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тся 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 xml:space="preserve">укция 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х 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 xml:space="preserve">щих 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фи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изб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сти, так как на сегодняшний день установленная тепловая мощность це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трализованного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источника теплоснабжения, позволяет полностью покрыть прис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единенную нагрузку потребителей находящихся в зоне эффективного радиуса действия существующей котельной п. Вангаш, резерв мощности которой соста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ляет </w:t>
      </w:r>
      <w:r w:rsidR="00142BCB">
        <w:rPr>
          <w:rFonts w:ascii="Times New Roman" w:hAnsi="Times New Roman"/>
          <w:spacing w:val="-1"/>
          <w:sz w:val="28"/>
          <w:szCs w:val="28"/>
        </w:rPr>
        <w:t>2,48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Гкал</w:t>
      </w:r>
      <w:proofErr w:type="gramEnd"/>
      <w:r w:rsidRPr="00222D3E">
        <w:rPr>
          <w:rFonts w:ascii="Times New Roman" w:hAnsi="Times New Roman"/>
          <w:spacing w:val="-1"/>
          <w:sz w:val="28"/>
          <w:szCs w:val="28"/>
        </w:rPr>
        <w:t>/</w:t>
      </w:r>
      <w:proofErr w:type="gramStart"/>
      <w:r w:rsidRPr="00222D3E">
        <w:rPr>
          <w:rFonts w:ascii="Times New Roman" w:hAnsi="Times New Roman"/>
          <w:spacing w:val="-1"/>
          <w:sz w:val="28"/>
          <w:szCs w:val="28"/>
        </w:rPr>
        <w:t>ч</w:t>
      </w:r>
      <w:proofErr w:type="gramEnd"/>
      <w:r w:rsidRPr="00222D3E">
        <w:rPr>
          <w:rFonts w:ascii="Times New Roman" w:hAnsi="Times New Roman"/>
          <w:spacing w:val="-1"/>
          <w:sz w:val="28"/>
          <w:szCs w:val="28"/>
        </w:rPr>
        <w:t>.</w:t>
      </w:r>
    </w:p>
    <w:p w:rsidR="005D437D" w:rsidRPr="00222D3E" w:rsidRDefault="005D437D" w:rsidP="005D437D"/>
    <w:p w:rsidR="009C1F81" w:rsidRPr="00222D3E" w:rsidRDefault="009C1F81" w:rsidP="002B2B17">
      <w:pPr>
        <w:pStyle w:val="2"/>
        <w:numPr>
          <w:ilvl w:val="1"/>
          <w:numId w:val="41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0" w:name="_Toc27492967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</w:t>
      </w:r>
      <w:r w:rsidRPr="00222D3E">
        <w:rPr>
          <w:rFonts w:ascii="Times New Roman" w:hAnsi="Times New Roman"/>
          <w:color w:val="auto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ки в осваиваемых районах поселения, городского округа, города федеральн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го значения под жилищную, комплексную или производственную застройку</w:t>
      </w:r>
      <w:bookmarkEnd w:id="80"/>
    </w:p>
    <w:p w:rsidR="00632652" w:rsidRPr="00222D3E" w:rsidRDefault="00632652" w:rsidP="00632652"/>
    <w:p w:rsidR="00B07BAE" w:rsidRPr="00222D3E" w:rsidRDefault="00B07BAE" w:rsidP="00632652"/>
    <w:p w:rsidR="00B07BAE" w:rsidRPr="00222D3E" w:rsidRDefault="00B07BAE" w:rsidP="00632652"/>
    <w:p w:rsidR="00632652" w:rsidRPr="00222D3E" w:rsidRDefault="00632652" w:rsidP="00960EBA">
      <w:pPr>
        <w:pStyle w:val="aff9"/>
        <w:kinsoku w:val="0"/>
        <w:overflowPunct w:val="0"/>
        <w:spacing w:before="67"/>
        <w:ind w:right="-1" w:firstLine="588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льство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укция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й, в целях обеспечения условий поставок тепловой энергии потребителям от различных источников тепловой энергии,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так как в п. Вангаш функционирует единственный централизованный источник теплоснабжения, и необходимость в перспективном строительстве др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гих теплоисточников отсутствует.</w:t>
      </w:r>
    </w:p>
    <w:p w:rsidR="00632652" w:rsidRPr="00222D3E" w:rsidRDefault="00632652" w:rsidP="00960EBA">
      <w:pPr>
        <w:ind w:right="-1"/>
      </w:pPr>
    </w:p>
    <w:p w:rsidR="009C1F81" w:rsidRPr="00222D3E" w:rsidRDefault="009C1F81" w:rsidP="00B07BAE">
      <w:pPr>
        <w:pStyle w:val="2"/>
        <w:numPr>
          <w:ilvl w:val="1"/>
          <w:numId w:val="41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1" w:name="_Toc27492968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81"/>
    </w:p>
    <w:p w:rsidR="00632652" w:rsidRPr="00222D3E" w:rsidRDefault="00632652" w:rsidP="00B756C4">
      <w:pPr>
        <w:spacing w:after="0" w:line="240" w:lineRule="auto"/>
      </w:pPr>
    </w:p>
    <w:p w:rsidR="00632652" w:rsidRPr="00222D3E" w:rsidRDefault="00632652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льство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укция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й, в целях обеспечения условий п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ставок тепловой энергии потребителям от различных источников тепловой эне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так как в п. Вангаш функционирует единственный централизованный исто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 теплоснабжения, и необходимость в перспективном строительстве других теплоисточников отсутствует.</w:t>
      </w:r>
    </w:p>
    <w:p w:rsidR="004D1D26" w:rsidRPr="00222D3E" w:rsidRDefault="004D1D26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9C1F81" w:rsidRPr="00222D3E" w:rsidRDefault="009C1F81" w:rsidP="00B07BAE">
      <w:pPr>
        <w:pStyle w:val="2"/>
        <w:numPr>
          <w:ilvl w:val="1"/>
          <w:numId w:val="41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2" w:name="_Toc27492969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</w:t>
      </w:r>
      <w:bookmarkEnd w:id="82"/>
      <w:r w:rsidR="00260964" w:rsidRPr="00222D3E">
        <w:rPr>
          <w:rFonts w:ascii="Times New Roman" w:hAnsi="Times New Roman"/>
          <w:color w:val="auto"/>
          <w:sz w:val="28"/>
          <w:szCs w:val="28"/>
        </w:rPr>
        <w:t>, указанным в пункте 6.5. настоящего Раздела</w:t>
      </w:r>
    </w:p>
    <w:p w:rsidR="004D1D26" w:rsidRPr="00222D3E" w:rsidRDefault="004D1D26" w:rsidP="00B756C4">
      <w:pPr>
        <w:spacing w:after="0" w:line="240" w:lineRule="auto"/>
      </w:pPr>
    </w:p>
    <w:p w:rsidR="004D1D26" w:rsidRPr="00222D3E" w:rsidRDefault="004D1D26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льство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укция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эфф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 функци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чис</w:t>
      </w:r>
      <w:r w:rsidRPr="00222D3E">
        <w:rPr>
          <w:rFonts w:ascii="Times New Roman" w:hAnsi="Times New Roman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за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пик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реж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ты или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икв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х, так как на терр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тории п. </w:t>
      </w:r>
      <w:r w:rsidR="00D70979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z w:val="28"/>
          <w:szCs w:val="28"/>
        </w:rPr>
        <w:t xml:space="preserve"> функционирует один источник централизованного теплоснабж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 который полностью покрывает присоединенную нагрузку потребителей.</w:t>
      </w:r>
    </w:p>
    <w:p w:rsidR="004D1D26" w:rsidRPr="00222D3E" w:rsidRDefault="004D1D26" w:rsidP="00B756C4">
      <w:pPr>
        <w:spacing w:after="0" w:line="240" w:lineRule="auto"/>
        <w:ind w:firstLine="567"/>
        <w:jc w:val="both"/>
      </w:pPr>
    </w:p>
    <w:p w:rsidR="009C1F81" w:rsidRPr="00222D3E" w:rsidRDefault="009C1F81" w:rsidP="00B07BAE">
      <w:pPr>
        <w:pStyle w:val="2"/>
        <w:numPr>
          <w:ilvl w:val="1"/>
          <w:numId w:val="41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3" w:name="_Toc27492970"/>
      <w:r w:rsidRPr="00222D3E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3"/>
    </w:p>
    <w:p w:rsidR="00B756C4" w:rsidRPr="00222D3E" w:rsidRDefault="00B756C4" w:rsidP="00B756C4"/>
    <w:p w:rsidR="00B07BAE" w:rsidRPr="00222D3E" w:rsidRDefault="00960EBA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B80B46" w:rsidRPr="00222D3E">
        <w:rPr>
          <w:rFonts w:ascii="Times New Roman" w:hAnsi="Times New Roman"/>
          <w:sz w:val="28"/>
          <w:szCs w:val="28"/>
        </w:rPr>
        <w:t>дл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="00B80B46" w:rsidRPr="00222D3E">
        <w:rPr>
          <w:rFonts w:ascii="Times New Roman" w:hAnsi="Times New Roman"/>
          <w:sz w:val="28"/>
          <w:szCs w:val="28"/>
        </w:rPr>
        <w:t>ний</w:t>
      </w:r>
      <w:r w:rsidR="00B80B46"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по</w:t>
      </w:r>
      <w:r w:rsidR="00B80B46"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ст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ро</w:t>
      </w:r>
      <w:r w:rsidR="00B80B46" w:rsidRPr="00222D3E">
        <w:rPr>
          <w:rFonts w:ascii="Times New Roman" w:hAnsi="Times New Roman"/>
          <w:sz w:val="28"/>
          <w:szCs w:val="28"/>
        </w:rPr>
        <w:t>ит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льст</w:t>
      </w:r>
      <w:r w:rsidR="00B80B46" w:rsidRPr="00222D3E">
        <w:rPr>
          <w:rFonts w:ascii="Times New Roman" w:hAnsi="Times New Roman"/>
          <w:spacing w:val="-3"/>
          <w:sz w:val="28"/>
          <w:szCs w:val="28"/>
        </w:rPr>
        <w:t>в</w:t>
      </w:r>
      <w:r w:rsidR="00B80B46" w:rsidRPr="00222D3E">
        <w:rPr>
          <w:rFonts w:ascii="Times New Roman" w:hAnsi="Times New Roman"/>
          <w:sz w:val="28"/>
          <w:szCs w:val="28"/>
        </w:rPr>
        <w:t>у</w:t>
      </w:r>
      <w:r w:rsidR="00B80B46"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и</w:t>
      </w:r>
      <w:r w:rsidR="00B80B46"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B80B46" w:rsidRPr="00222D3E">
        <w:rPr>
          <w:rFonts w:ascii="Times New Roman" w:hAnsi="Times New Roman"/>
          <w:sz w:val="28"/>
          <w:szCs w:val="28"/>
        </w:rPr>
        <w:t>к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z w:val="28"/>
          <w:szCs w:val="28"/>
        </w:rPr>
        <w:t>нст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B80B46" w:rsidRPr="00222D3E">
        <w:rPr>
          <w:rFonts w:ascii="Times New Roman" w:hAnsi="Times New Roman"/>
          <w:sz w:val="28"/>
          <w:szCs w:val="28"/>
        </w:rPr>
        <w:t>укц</w:t>
      </w:r>
      <w:r w:rsidR="00B80B46" w:rsidRPr="00222D3E">
        <w:rPr>
          <w:rFonts w:ascii="Times New Roman" w:hAnsi="Times New Roman"/>
          <w:spacing w:val="-2"/>
          <w:sz w:val="28"/>
          <w:szCs w:val="28"/>
        </w:rPr>
        <w:t>и</w:t>
      </w:r>
      <w:r w:rsidR="00B80B46" w:rsidRPr="00222D3E">
        <w:rPr>
          <w:rFonts w:ascii="Times New Roman" w:hAnsi="Times New Roman"/>
          <w:sz w:val="28"/>
          <w:szCs w:val="28"/>
        </w:rPr>
        <w:t>и</w:t>
      </w:r>
      <w:r w:rsidR="00B80B46"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пл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pacing w:val="2"/>
          <w:sz w:val="28"/>
          <w:szCs w:val="28"/>
        </w:rPr>
        <w:t>в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ы</w:t>
      </w:r>
      <w:r w:rsidR="00B80B46" w:rsidRPr="00222D3E">
        <w:rPr>
          <w:rFonts w:ascii="Times New Roman" w:hAnsi="Times New Roman"/>
          <w:sz w:val="28"/>
          <w:szCs w:val="28"/>
        </w:rPr>
        <w:t>х</w:t>
      </w:r>
      <w:r w:rsidR="00B80B46"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с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й в п. Ва</w:t>
      </w:r>
      <w:r w:rsidR="00B80B46" w:rsidRPr="00222D3E">
        <w:rPr>
          <w:rFonts w:ascii="Times New Roman" w:hAnsi="Times New Roman"/>
          <w:sz w:val="28"/>
          <w:szCs w:val="28"/>
        </w:rPr>
        <w:t>н</w:t>
      </w:r>
      <w:r w:rsidR="00A22CDD" w:rsidRPr="00222D3E">
        <w:rPr>
          <w:rFonts w:ascii="Times New Roman" w:hAnsi="Times New Roman"/>
          <w:sz w:val="28"/>
          <w:szCs w:val="28"/>
        </w:rPr>
        <w:t>г</w:t>
      </w:r>
      <w:r w:rsidR="00B80B46" w:rsidRPr="00222D3E">
        <w:rPr>
          <w:rFonts w:ascii="Times New Roman" w:hAnsi="Times New Roman"/>
          <w:sz w:val="28"/>
          <w:szCs w:val="28"/>
        </w:rPr>
        <w:t>аш для</w:t>
      </w:r>
      <w:r w:rsidR="00B80B46"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z w:val="28"/>
          <w:szCs w:val="28"/>
        </w:rPr>
        <w:t>б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сп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ч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ния н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ор</w:t>
      </w:r>
      <w:r w:rsidR="00B80B46" w:rsidRPr="00222D3E">
        <w:rPr>
          <w:rFonts w:ascii="Times New Roman" w:hAnsi="Times New Roman"/>
          <w:sz w:val="28"/>
          <w:szCs w:val="28"/>
        </w:rPr>
        <w:t>м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80B46" w:rsidRPr="00222D3E">
        <w:rPr>
          <w:rFonts w:ascii="Times New Roman" w:hAnsi="Times New Roman"/>
          <w:sz w:val="28"/>
          <w:szCs w:val="28"/>
        </w:rPr>
        <w:t>тивн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z w:val="28"/>
          <w:szCs w:val="28"/>
        </w:rPr>
        <w:t>й</w:t>
      </w:r>
      <w:r w:rsidR="00B80B46"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н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80B46" w:rsidRPr="00222D3E">
        <w:rPr>
          <w:rFonts w:ascii="Times New Roman" w:hAnsi="Times New Roman"/>
          <w:sz w:val="28"/>
          <w:szCs w:val="28"/>
        </w:rPr>
        <w:t>д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еж</w:t>
      </w:r>
      <w:r w:rsidR="00B80B46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z w:val="28"/>
          <w:szCs w:val="28"/>
        </w:rPr>
        <w:t>сти</w:t>
      </w:r>
      <w:r w:rsidR="00B80B46"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пл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pacing w:val="-3"/>
          <w:sz w:val="28"/>
          <w:szCs w:val="28"/>
        </w:rPr>
        <w:t>с</w:t>
      </w:r>
      <w:r w:rsidR="00B80B46" w:rsidRPr="00222D3E">
        <w:rPr>
          <w:rFonts w:ascii="Times New Roman" w:hAnsi="Times New Roman"/>
          <w:sz w:val="28"/>
          <w:szCs w:val="28"/>
        </w:rPr>
        <w:t>н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B80B46" w:rsidRPr="00222D3E">
        <w:rPr>
          <w:rFonts w:ascii="Times New Roman" w:hAnsi="Times New Roman"/>
          <w:sz w:val="28"/>
          <w:szCs w:val="28"/>
        </w:rPr>
        <w:t>б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же</w:t>
      </w:r>
      <w:r w:rsidR="00B80B46" w:rsidRPr="00222D3E">
        <w:rPr>
          <w:rFonts w:ascii="Times New Roman" w:hAnsi="Times New Roman"/>
          <w:sz w:val="28"/>
          <w:szCs w:val="28"/>
        </w:rPr>
        <w:t>ния</w:t>
      </w:r>
      <w:r w:rsidR="00B80B46"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п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B80B46" w:rsidRPr="00222D3E">
        <w:rPr>
          <w:rFonts w:ascii="Times New Roman" w:hAnsi="Times New Roman"/>
          <w:sz w:val="28"/>
          <w:szCs w:val="28"/>
        </w:rPr>
        <w:t>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B80B46" w:rsidRPr="00222D3E">
        <w:rPr>
          <w:rFonts w:ascii="Times New Roman" w:hAnsi="Times New Roman"/>
          <w:sz w:val="28"/>
          <w:szCs w:val="28"/>
        </w:rPr>
        <w:t>бит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л</w:t>
      </w:r>
      <w:r w:rsidR="00B80B46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B80B46" w:rsidRPr="00222D3E">
        <w:rPr>
          <w:rFonts w:ascii="Times New Roman" w:hAnsi="Times New Roman"/>
          <w:sz w:val="28"/>
          <w:szCs w:val="28"/>
        </w:rPr>
        <w:t>й от Заказчика</w:t>
      </w:r>
      <w:r w:rsidR="00B80B46"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B80B46" w:rsidRPr="00222D3E">
        <w:rPr>
          <w:rFonts w:ascii="Times New Roman" w:hAnsi="Times New Roman"/>
          <w:sz w:val="28"/>
          <w:szCs w:val="28"/>
        </w:rPr>
        <w:t>не поступило.</w:t>
      </w:r>
      <w:bookmarkStart w:id="84" w:name="_Toc27492971"/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B07BAE" w:rsidRPr="00222D3E" w:rsidRDefault="00B07BAE" w:rsidP="00B07BAE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9C1F81" w:rsidRPr="00222D3E" w:rsidRDefault="009C1F81" w:rsidP="00B07BAE">
      <w:pPr>
        <w:pStyle w:val="aff9"/>
        <w:kinsoku w:val="0"/>
        <w:overflowPunct w:val="0"/>
        <w:ind w:left="0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 xml:space="preserve">РАЗДЕЛ 7. </w:t>
      </w:r>
      <w:r w:rsidR="00502353" w:rsidRPr="00222D3E">
        <w:rPr>
          <w:rFonts w:ascii="Times New Roman" w:hAnsi="Times New Roman"/>
          <w:b/>
          <w:sz w:val="28"/>
          <w:szCs w:val="28"/>
        </w:rPr>
        <w:t>ПРЕДЛОЖЕНИЯ ПО ПЕРЕВОДУ ОТКРЫТЫХ СИСТЕМ ТЕ</w:t>
      </w:r>
      <w:r w:rsidR="00502353" w:rsidRPr="00222D3E">
        <w:rPr>
          <w:rFonts w:ascii="Times New Roman" w:hAnsi="Times New Roman"/>
          <w:b/>
          <w:sz w:val="28"/>
          <w:szCs w:val="28"/>
        </w:rPr>
        <w:t>П</w:t>
      </w:r>
      <w:r w:rsidR="00502353" w:rsidRPr="00222D3E">
        <w:rPr>
          <w:rFonts w:ascii="Times New Roman" w:hAnsi="Times New Roman"/>
          <w:b/>
          <w:sz w:val="28"/>
          <w:szCs w:val="28"/>
        </w:rPr>
        <w:lastRenderedPageBreak/>
        <w:t>ЛОСНАБЖЕНИЯ (ГОРЯЧЕГО ВОДОСНАБЖЕНИЯ) В ЗАКРЫТЫЕ С</w:t>
      </w:r>
      <w:r w:rsidR="00502353" w:rsidRPr="00222D3E">
        <w:rPr>
          <w:rFonts w:ascii="Times New Roman" w:hAnsi="Times New Roman"/>
          <w:b/>
          <w:sz w:val="28"/>
          <w:szCs w:val="28"/>
        </w:rPr>
        <w:t>И</w:t>
      </w:r>
      <w:r w:rsidR="00502353" w:rsidRPr="00222D3E">
        <w:rPr>
          <w:rFonts w:ascii="Times New Roman" w:hAnsi="Times New Roman"/>
          <w:b/>
          <w:sz w:val="28"/>
          <w:szCs w:val="28"/>
        </w:rPr>
        <w:t>СТЕМЫ ГОРЯЧЕГО ВОДОСНАБЖЕН</w:t>
      </w:r>
      <w:r w:rsidR="00B80B46" w:rsidRPr="00222D3E">
        <w:rPr>
          <w:rFonts w:ascii="Times New Roman" w:hAnsi="Times New Roman"/>
          <w:b/>
          <w:sz w:val="28"/>
          <w:szCs w:val="28"/>
        </w:rPr>
        <w:t>ИЯ</w:t>
      </w:r>
      <w:bookmarkEnd w:id="84"/>
    </w:p>
    <w:p w:rsidR="00B80B46" w:rsidRPr="00222D3E" w:rsidRDefault="00B80B46" w:rsidP="00B756C4">
      <w:pPr>
        <w:spacing w:after="0" w:line="240" w:lineRule="auto"/>
      </w:pPr>
    </w:p>
    <w:p w:rsidR="00B80B46" w:rsidRPr="00222D3E" w:rsidRDefault="00B80B46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8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9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ст.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</w:t>
      </w:r>
      <w:r w:rsidRPr="00222D3E">
        <w:rPr>
          <w:rFonts w:ascii="Times New Roman" w:hAnsi="Times New Roman"/>
          <w:sz w:val="28"/>
          <w:szCs w:val="28"/>
        </w:rPr>
        <w:t>9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27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07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г.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</w:t>
      </w:r>
      <w:r w:rsidR="00A50CD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190</w:t>
      </w:r>
      <w:r w:rsidRPr="00222D3E">
        <w:rPr>
          <w:rFonts w:ascii="Times New Roman" w:hAnsi="Times New Roman"/>
          <w:sz w:val="28"/>
          <w:szCs w:val="28"/>
        </w:rPr>
        <w:t>-ФЗ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-4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B80B46" w:rsidRPr="00222D3E" w:rsidRDefault="00B80B46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1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янв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3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 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пит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(г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уж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тб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уж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пуск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тся.</w:t>
      </w:r>
    </w:p>
    <w:p w:rsidR="00B80B46" w:rsidRDefault="00B80B46" w:rsidP="00B756C4">
      <w:pPr>
        <w:pStyle w:val="aff9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1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янв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2</w:t>
      </w:r>
      <w:r w:rsidRPr="00222D3E">
        <w:rPr>
          <w:rFonts w:ascii="Times New Roman" w:hAnsi="Times New Roman"/>
          <w:spacing w:val="-1"/>
          <w:sz w:val="28"/>
          <w:szCs w:val="28"/>
        </w:rPr>
        <w:t>02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(г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уж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тб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уж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пуск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-1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AE544A" w:rsidRPr="00222D3E" w:rsidRDefault="00AE544A" w:rsidP="00B756C4">
      <w:pPr>
        <w:pStyle w:val="aff9"/>
        <w:ind w:left="0" w:firstLine="566"/>
        <w:jc w:val="both"/>
        <w:rPr>
          <w:rFonts w:ascii="Times New Roman" w:hAnsi="Times New Roman"/>
          <w:sz w:val="28"/>
          <w:szCs w:val="28"/>
        </w:rPr>
      </w:pPr>
    </w:p>
    <w:p w:rsidR="00502353" w:rsidRPr="00222D3E" w:rsidRDefault="00502353" w:rsidP="00B07BAE">
      <w:pPr>
        <w:spacing w:after="0" w:line="240" w:lineRule="auto"/>
        <w:jc w:val="both"/>
        <w:rPr>
          <w:rFonts w:ascii="Times New Roman" w:hAnsi="Times New Roman"/>
          <w:vanish/>
          <w:sz w:val="28"/>
          <w:szCs w:val="28"/>
        </w:rPr>
      </w:pPr>
    </w:p>
    <w:p w:rsidR="00502353" w:rsidRPr="00222D3E" w:rsidRDefault="00502353" w:rsidP="00B07BAE">
      <w:pPr>
        <w:pStyle w:val="2"/>
        <w:numPr>
          <w:ilvl w:val="1"/>
          <w:numId w:val="42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5" w:name="_Toc27492972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сущес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щих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)</w:t>
      </w:r>
      <w:r w:rsidRPr="00222D3E">
        <w:rPr>
          <w:rFonts w:ascii="Times New Roman" w:hAnsi="Times New Roman"/>
          <w:color w:val="auto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емы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су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щ</w:t>
      </w:r>
      <w:r w:rsidRPr="00222D3E">
        <w:rPr>
          <w:rFonts w:ascii="Times New Roman" w:hAnsi="Times New Roman"/>
          <w:color w:val="auto"/>
          <w:sz w:val="28"/>
          <w:szCs w:val="28"/>
        </w:rPr>
        <w:t>ес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хо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имо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уа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и)</w:t>
      </w:r>
      <w:r w:rsidRPr="00222D3E">
        <w:rPr>
          <w:rFonts w:ascii="Times New Roman" w:hAnsi="Times New Roman"/>
          <w:color w:val="auto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цен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пун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ей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>ну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3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bookmarkEnd w:id="85"/>
    </w:p>
    <w:p w:rsidR="00B80B46" w:rsidRPr="00222D3E" w:rsidRDefault="00B80B46" w:rsidP="00B756C4">
      <w:pPr>
        <w:spacing w:after="0" w:line="240" w:lineRule="auto"/>
      </w:pPr>
    </w:p>
    <w:p w:rsidR="00B80B46" w:rsidRPr="00222D3E" w:rsidRDefault="00B80B46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дусм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ег</w:t>
      </w:r>
      <w:r w:rsidRPr="00222D3E">
        <w:rPr>
          <w:rFonts w:ascii="Times New Roman" w:hAnsi="Times New Roman"/>
          <w:sz w:val="28"/>
          <w:szCs w:val="28"/>
        </w:rPr>
        <w:t>о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ния.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В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 подключение новых потребителей к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выполнять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де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мпл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тки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са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тую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к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ие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нты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–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тую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вки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виду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х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пункт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обм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, либо реко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струкция магистральных сетей с прокладкой трубопровода ГВС в двухтрубном исполнении.</w:t>
      </w:r>
    </w:p>
    <w:p w:rsidR="00B80B46" w:rsidRPr="00222D3E" w:rsidRDefault="00B80B46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тую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ния),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ием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димо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кта 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ить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ский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ить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пускную 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4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в,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чить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ды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A22CDD" w:rsidRPr="00222D3E" w:rsidRDefault="00A22CDD" w:rsidP="00B756C4">
      <w:pPr>
        <w:kinsoku w:val="0"/>
        <w:overflowPunct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 202</w:t>
      </w:r>
      <w:r w:rsidR="002037B1">
        <w:rPr>
          <w:rFonts w:ascii="Times New Roman" w:hAnsi="Times New Roman"/>
          <w:sz w:val="28"/>
          <w:szCs w:val="28"/>
        </w:rPr>
        <w:t>4</w:t>
      </w:r>
      <w:r w:rsidRPr="00222D3E">
        <w:rPr>
          <w:rFonts w:ascii="Times New Roman" w:hAnsi="Times New Roman"/>
          <w:sz w:val="28"/>
          <w:szCs w:val="28"/>
        </w:rPr>
        <w:t xml:space="preserve"> году для перехода на закрытую схему теплоснабжения предлагается разработать проектную документацию с определением марки и количества тепл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обменного оборудования, а также запорной арматуры.</w:t>
      </w:r>
    </w:p>
    <w:p w:rsidR="00A22CDD" w:rsidRPr="00222D3E" w:rsidRDefault="00A22CDD" w:rsidP="00B756C4">
      <w:pPr>
        <w:keepLines/>
        <w:spacing w:after="0" w:line="240" w:lineRule="auto"/>
        <w:ind w:firstLine="567"/>
        <w:jc w:val="both"/>
        <w:rPr>
          <w:rFonts w:ascii="Times New Roman" w:hAnsi="Times New Roman"/>
          <w:color w:val="000001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На основании ранее актуализированной схемы теплоснабжения п. Вангаш в 2017 году, </w:t>
      </w:r>
      <w:r w:rsidRPr="00222D3E">
        <w:rPr>
          <w:rFonts w:ascii="Times New Roman" w:hAnsi="Times New Roman"/>
          <w:color w:val="000001"/>
          <w:sz w:val="28"/>
          <w:szCs w:val="28"/>
        </w:rPr>
        <w:t>были определены суммарные капитальные вложения необходимые для перевода существующих и новых потребителей п. Вангаш, на закрытые схемы г</w:t>
      </w:r>
      <w:r w:rsidRPr="00222D3E">
        <w:rPr>
          <w:rFonts w:ascii="Times New Roman" w:hAnsi="Times New Roman"/>
          <w:color w:val="000001"/>
          <w:sz w:val="28"/>
          <w:szCs w:val="28"/>
        </w:rPr>
        <w:t>о</w:t>
      </w:r>
      <w:r w:rsidRPr="00222D3E">
        <w:rPr>
          <w:rFonts w:ascii="Times New Roman" w:hAnsi="Times New Roman"/>
          <w:color w:val="000001"/>
          <w:sz w:val="28"/>
          <w:szCs w:val="28"/>
        </w:rPr>
        <w:t>рячего водоснабжения и независимое подключение отопительной нагрузки.</w:t>
      </w:r>
    </w:p>
    <w:p w:rsidR="00AE544A" w:rsidRDefault="00AE544A" w:rsidP="00B756C4">
      <w:pPr>
        <w:keepLines/>
        <w:spacing w:after="0" w:line="240" w:lineRule="auto"/>
        <w:ind w:firstLine="567"/>
        <w:jc w:val="both"/>
        <w:rPr>
          <w:rFonts w:ascii="Times New Roman" w:hAnsi="Times New Roman"/>
          <w:color w:val="000001"/>
          <w:sz w:val="28"/>
          <w:szCs w:val="28"/>
        </w:rPr>
      </w:pPr>
    </w:p>
    <w:p w:rsidR="00A22CDD" w:rsidRPr="00222D3E" w:rsidRDefault="00A22CDD" w:rsidP="00B756C4">
      <w:pPr>
        <w:kinsoku w:val="0"/>
        <w:overflowPunct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color w:val="000001"/>
          <w:sz w:val="28"/>
          <w:szCs w:val="28"/>
        </w:rPr>
        <w:lastRenderedPageBreak/>
        <w:t>Указанные капитальные вложения являются ориентировочными и требуют уточнения при составлении проектно-сметной документации каждого конкретн</w:t>
      </w:r>
      <w:r w:rsidRPr="00222D3E">
        <w:rPr>
          <w:rFonts w:ascii="Times New Roman" w:hAnsi="Times New Roman"/>
          <w:color w:val="000001"/>
          <w:sz w:val="28"/>
          <w:szCs w:val="28"/>
        </w:rPr>
        <w:t>о</w:t>
      </w:r>
      <w:r w:rsidRPr="00222D3E">
        <w:rPr>
          <w:rFonts w:ascii="Times New Roman" w:hAnsi="Times New Roman"/>
          <w:color w:val="000001"/>
          <w:sz w:val="28"/>
          <w:szCs w:val="28"/>
        </w:rPr>
        <w:t>го проекта.</w:t>
      </w:r>
    </w:p>
    <w:p w:rsidR="00A22CDD" w:rsidRPr="00222D3E" w:rsidRDefault="00A22CDD" w:rsidP="00B756C4">
      <w:pPr>
        <w:keepLines/>
        <w:spacing w:after="0" w:line="240" w:lineRule="auto"/>
        <w:ind w:firstLine="567"/>
        <w:jc w:val="both"/>
        <w:rPr>
          <w:rFonts w:ascii="Times New Roman" w:hAnsi="Times New Roman"/>
          <w:color w:val="000001"/>
          <w:sz w:val="28"/>
          <w:szCs w:val="28"/>
        </w:rPr>
      </w:pPr>
      <w:r w:rsidRPr="00222D3E">
        <w:rPr>
          <w:rFonts w:ascii="Times New Roman" w:hAnsi="Times New Roman"/>
          <w:color w:val="000001"/>
          <w:sz w:val="28"/>
          <w:szCs w:val="28"/>
        </w:rPr>
        <w:t>Исходя из средних значений стоимости оборудования, проектирования, мо</w:t>
      </w:r>
      <w:r w:rsidRPr="00222D3E">
        <w:rPr>
          <w:rFonts w:ascii="Times New Roman" w:hAnsi="Times New Roman"/>
          <w:color w:val="000001"/>
          <w:sz w:val="28"/>
          <w:szCs w:val="28"/>
        </w:rPr>
        <w:t>н</w:t>
      </w:r>
      <w:r w:rsidRPr="00222D3E">
        <w:rPr>
          <w:rFonts w:ascii="Times New Roman" w:hAnsi="Times New Roman"/>
          <w:color w:val="000001"/>
          <w:sz w:val="28"/>
          <w:szCs w:val="28"/>
        </w:rPr>
        <w:t xml:space="preserve">тажа, наладки, были определены суммарные капитальные вложения необходимые для перевода существующих и новых потребителей в п. Вангаш, на закрытые схемы горячего водоснабжения и независимое подключение отопительной нагрузки. </w:t>
      </w:r>
      <w:r w:rsidR="00530507" w:rsidRPr="00222D3E">
        <w:rPr>
          <w:rFonts w:ascii="Times New Roman" w:hAnsi="Times New Roman"/>
          <w:color w:val="000001"/>
          <w:sz w:val="28"/>
          <w:szCs w:val="28"/>
        </w:rPr>
        <w:t>К</w:t>
      </w:r>
      <w:r w:rsidRPr="00222D3E">
        <w:rPr>
          <w:rFonts w:ascii="Times New Roman" w:hAnsi="Times New Roman"/>
          <w:color w:val="000001"/>
          <w:sz w:val="28"/>
          <w:szCs w:val="28"/>
        </w:rPr>
        <w:t xml:space="preserve">оличество подключенных потребителей к системе ГВС составляет </w:t>
      </w:r>
      <w:r w:rsidR="00530507" w:rsidRPr="00222D3E">
        <w:rPr>
          <w:rFonts w:ascii="Times New Roman" w:hAnsi="Times New Roman"/>
          <w:color w:val="000001"/>
          <w:sz w:val="28"/>
          <w:szCs w:val="28"/>
        </w:rPr>
        <w:t>45</w:t>
      </w:r>
      <w:r w:rsidRPr="00222D3E">
        <w:rPr>
          <w:rFonts w:ascii="Times New Roman" w:hAnsi="Times New Roman"/>
          <w:color w:val="000001"/>
          <w:sz w:val="28"/>
          <w:szCs w:val="28"/>
        </w:rPr>
        <w:t xml:space="preserve"> объект</w:t>
      </w:r>
      <w:r w:rsidR="00530507" w:rsidRPr="00222D3E">
        <w:rPr>
          <w:rFonts w:ascii="Times New Roman" w:hAnsi="Times New Roman"/>
          <w:color w:val="000001"/>
          <w:sz w:val="28"/>
          <w:szCs w:val="28"/>
        </w:rPr>
        <w:t>ов</w:t>
      </w:r>
      <w:r w:rsidRPr="00222D3E">
        <w:rPr>
          <w:rFonts w:ascii="Times New Roman" w:hAnsi="Times New Roman"/>
          <w:color w:val="000001"/>
          <w:sz w:val="28"/>
          <w:szCs w:val="28"/>
        </w:rPr>
        <w:t>.</w:t>
      </w:r>
    </w:p>
    <w:p w:rsidR="00A22CDD" w:rsidRPr="00222D3E" w:rsidRDefault="00A22CDD" w:rsidP="00B756C4">
      <w:pPr>
        <w:keepLines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Инвестиции в строител</w:t>
      </w:r>
      <w:r w:rsidR="005912B6" w:rsidRPr="00222D3E">
        <w:rPr>
          <w:rFonts w:ascii="Times New Roman" w:hAnsi="Times New Roman"/>
          <w:sz w:val="28"/>
          <w:szCs w:val="28"/>
        </w:rPr>
        <w:t>ьство тепловой сети от котельной</w:t>
      </w:r>
      <w:r w:rsidRPr="00222D3E">
        <w:rPr>
          <w:rFonts w:ascii="Times New Roman" w:hAnsi="Times New Roman"/>
          <w:sz w:val="28"/>
          <w:szCs w:val="28"/>
        </w:rPr>
        <w:t xml:space="preserve"> п. </w:t>
      </w:r>
      <w:r w:rsidR="00530507" w:rsidRPr="00222D3E">
        <w:rPr>
          <w:rFonts w:ascii="Times New Roman" w:hAnsi="Times New Roman"/>
          <w:sz w:val="28"/>
          <w:szCs w:val="28"/>
        </w:rPr>
        <w:t>В</w:t>
      </w:r>
      <w:r w:rsidR="005A68AB" w:rsidRPr="00222D3E">
        <w:rPr>
          <w:rFonts w:ascii="Times New Roman" w:hAnsi="Times New Roman"/>
          <w:sz w:val="28"/>
          <w:szCs w:val="28"/>
        </w:rPr>
        <w:t>ангаш</w:t>
      </w:r>
      <w:r w:rsidRPr="00222D3E">
        <w:rPr>
          <w:rFonts w:ascii="Times New Roman" w:hAnsi="Times New Roman"/>
          <w:sz w:val="28"/>
          <w:szCs w:val="28"/>
        </w:rPr>
        <w:t>, прот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 xml:space="preserve">женностью в две ветки </w:t>
      </w:r>
      <w:r w:rsidR="00530507" w:rsidRPr="00222D3E">
        <w:rPr>
          <w:rFonts w:ascii="Times New Roman" w:hAnsi="Times New Roman"/>
          <w:sz w:val="28"/>
          <w:szCs w:val="28"/>
        </w:rPr>
        <w:t>4</w:t>
      </w:r>
      <w:r w:rsidRPr="00222D3E">
        <w:rPr>
          <w:rFonts w:ascii="Times New Roman" w:hAnsi="Times New Roman"/>
          <w:sz w:val="28"/>
          <w:szCs w:val="28"/>
        </w:rPr>
        <w:t xml:space="preserve"> </w:t>
      </w:r>
      <w:r w:rsidR="00530507" w:rsidRPr="00222D3E">
        <w:rPr>
          <w:rFonts w:ascii="Times New Roman" w:hAnsi="Times New Roman"/>
          <w:sz w:val="28"/>
          <w:szCs w:val="28"/>
        </w:rPr>
        <w:t>117</w:t>
      </w:r>
      <w:r w:rsidRPr="00222D3E">
        <w:rPr>
          <w:rFonts w:ascii="Times New Roman" w:hAnsi="Times New Roman"/>
          <w:sz w:val="28"/>
          <w:szCs w:val="28"/>
        </w:rPr>
        <w:t xml:space="preserve"> метров и строительство ИТП  системы ГВС в ценах 2019 года представлены в </w:t>
      </w:r>
      <w:r w:rsidR="00FD4C94" w:rsidRPr="00222D3E">
        <w:rPr>
          <w:rFonts w:ascii="Times New Roman" w:hAnsi="Times New Roman"/>
          <w:sz w:val="28"/>
          <w:szCs w:val="28"/>
        </w:rPr>
        <w:t xml:space="preserve">Разделе 15 </w:t>
      </w:r>
      <w:r w:rsidRPr="00222D3E">
        <w:rPr>
          <w:rFonts w:ascii="Times New Roman" w:hAnsi="Times New Roman"/>
          <w:sz w:val="28"/>
          <w:szCs w:val="28"/>
        </w:rPr>
        <w:t>«</w:t>
      </w:r>
      <w:r w:rsidR="00FD4C94" w:rsidRPr="00222D3E">
        <w:rPr>
          <w:rFonts w:ascii="Times New Roman" w:hAnsi="Times New Roman"/>
          <w:sz w:val="28"/>
          <w:szCs w:val="28"/>
        </w:rPr>
        <w:t>Ценовые (тарифные) последствия» данного тома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A68AB" w:rsidRPr="00222D3E" w:rsidRDefault="00BE6568" w:rsidP="00B756C4">
      <w:pPr>
        <w:keepLines/>
        <w:tabs>
          <w:tab w:val="left" w:pos="4095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ab/>
      </w:r>
    </w:p>
    <w:p w:rsidR="00502353" w:rsidRPr="00222D3E" w:rsidRDefault="00502353" w:rsidP="00B07BAE">
      <w:pPr>
        <w:pStyle w:val="2"/>
        <w:numPr>
          <w:ilvl w:val="1"/>
          <w:numId w:val="42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6" w:name="_Toc27492973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сущес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щих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z w:val="28"/>
          <w:szCs w:val="28"/>
        </w:rPr>
        <w:t>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(го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)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кры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емы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сущес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орог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су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ву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т 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хо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им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тро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ва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color w:val="auto"/>
          <w:sz w:val="28"/>
          <w:szCs w:val="28"/>
        </w:rPr>
        <w:t>уа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и)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цен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ло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пун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ине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ей</w:t>
      </w:r>
      <w:r w:rsidRPr="00222D3E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2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bookmarkEnd w:id="86"/>
    </w:p>
    <w:p w:rsidR="00A22CDD" w:rsidRPr="00222D3E" w:rsidRDefault="00A22CDD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A22CDD" w:rsidRPr="00222D3E" w:rsidRDefault="00A22CDD" w:rsidP="0091781D">
      <w:pPr>
        <w:pStyle w:val="aff9"/>
        <w:kinsoku w:val="0"/>
        <w:overflowPunct w:val="0"/>
        <w:ind w:left="0" w:firstLine="567"/>
        <w:jc w:val="both"/>
        <w:sectPr w:rsidR="00A22CDD" w:rsidRPr="00222D3E" w:rsidSect="00F95639">
          <w:headerReference w:type="first" r:id="rId21"/>
          <w:pgSz w:w="11906" w:h="16838"/>
          <w:pgMar w:top="567" w:right="567" w:bottom="567" w:left="1418" w:header="708" w:footer="708" w:gutter="0"/>
          <w:cols w:space="708"/>
          <w:titlePg/>
          <w:docGrid w:linePitch="360"/>
        </w:sectPr>
      </w:pPr>
      <w:r w:rsidRPr="00222D3E">
        <w:rPr>
          <w:rFonts w:ascii="Times New Roman" w:hAnsi="Times New Roman"/>
          <w:sz w:val="28"/>
          <w:szCs w:val="28"/>
        </w:rPr>
        <w:t>На территории п. Вангаш имеются потребители, у которых отсутствуют внут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 xml:space="preserve">ния, вследствие чего,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де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 (г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 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г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502353" w:rsidRDefault="00502353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bookmarkStart w:id="87" w:name="_Toc27492974"/>
      <w:r w:rsidRPr="00222D3E">
        <w:rPr>
          <w:rFonts w:ascii="Times New Roman" w:hAnsi="Times New Roman"/>
          <w:color w:val="auto"/>
        </w:rPr>
        <w:lastRenderedPageBreak/>
        <w:t>РАЗДЕЛ 8. ПЕРСПЕКТИВНЫЕ ТОПЛИВНЫЕ БАЛАНСЫ</w:t>
      </w:r>
      <w:bookmarkEnd w:id="87"/>
    </w:p>
    <w:p w:rsidR="002932C4" w:rsidRPr="002932C4" w:rsidRDefault="002932C4" w:rsidP="002932C4"/>
    <w:p w:rsidR="00502353" w:rsidRPr="00222D3E" w:rsidRDefault="00502353" w:rsidP="00B07BAE">
      <w:pPr>
        <w:spacing w:after="0" w:line="240" w:lineRule="auto"/>
        <w:jc w:val="both"/>
        <w:rPr>
          <w:rFonts w:ascii="Times New Roman" w:hAnsi="Times New Roman"/>
          <w:vanish/>
          <w:sz w:val="28"/>
          <w:szCs w:val="28"/>
        </w:rPr>
      </w:pPr>
    </w:p>
    <w:p w:rsidR="00502353" w:rsidRPr="00222D3E" w:rsidRDefault="00502353" w:rsidP="00B07BAE">
      <w:pPr>
        <w:pStyle w:val="2"/>
        <w:numPr>
          <w:ilvl w:val="1"/>
          <w:numId w:val="43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8" w:name="_Toc27492975"/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спе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тивные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пливные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лансы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для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го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ист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чни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тепл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эне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гии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видам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езе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вн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го</w:t>
      </w:r>
      <w:r w:rsidRPr="00222D3E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ва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ийн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го 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плива</w:t>
      </w:r>
      <w:r w:rsidRPr="00222D3E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ажд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этапе</w:t>
      </w:r>
      <w:bookmarkEnd w:id="88"/>
    </w:p>
    <w:p w:rsidR="00A22CDD" w:rsidRPr="00222D3E" w:rsidRDefault="00A22CDD" w:rsidP="00B756C4">
      <w:pPr>
        <w:spacing w:after="0" w:line="240" w:lineRule="auto"/>
      </w:pPr>
    </w:p>
    <w:p w:rsidR="00A22CDD" w:rsidRPr="00222D3E" w:rsidRDefault="00A22CDD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лива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 централизованного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 п. Вангаш явл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нефть. Характеристика топлива представлена в та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 xml:space="preserve">лице 8.1. </w:t>
      </w:r>
    </w:p>
    <w:p w:rsidR="00A22CDD" w:rsidRPr="00D62FD1" w:rsidRDefault="00A22CDD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Пер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нсы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 централизованного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 зд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 xml:space="preserve">ия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ого</w:t>
      </w:r>
      <w:r w:rsidRPr="00222D3E">
        <w:rPr>
          <w:rFonts w:ascii="Times New Roman" w:hAnsi="Times New Roman"/>
          <w:sz w:val="28"/>
          <w:szCs w:val="28"/>
        </w:rPr>
        <w:t xml:space="preserve"> на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 xml:space="preserve">ии п. </w:t>
      </w:r>
      <w:r w:rsidR="005912B6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 вид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м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и 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ар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го</w:t>
      </w:r>
      <w:r w:rsidRPr="00D62FD1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плива на к</w:t>
      </w:r>
      <w:r w:rsidRPr="00D62FD1">
        <w:rPr>
          <w:rFonts w:ascii="Times New Roman" w:hAnsi="Times New Roman"/>
          <w:spacing w:val="-1"/>
          <w:sz w:val="28"/>
          <w:szCs w:val="28"/>
        </w:rPr>
        <w:t>аж</w:t>
      </w:r>
      <w:r w:rsidRPr="00D62FD1">
        <w:rPr>
          <w:rFonts w:ascii="Times New Roman" w:hAnsi="Times New Roman"/>
          <w:sz w:val="28"/>
          <w:szCs w:val="28"/>
        </w:rPr>
        <w:t>д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эт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пе п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дст</w:t>
      </w:r>
      <w:r w:rsidRPr="00D62FD1">
        <w:rPr>
          <w:rFonts w:ascii="Times New Roman" w:hAnsi="Times New Roman"/>
          <w:spacing w:val="-4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вл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ны в</w:t>
      </w:r>
      <w:r w:rsidRPr="00D62FD1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1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блице</w:t>
      </w:r>
      <w:r w:rsidRPr="00D62FD1">
        <w:rPr>
          <w:rFonts w:ascii="Times New Roman" w:hAnsi="Times New Roman"/>
          <w:spacing w:val="-1"/>
          <w:sz w:val="28"/>
          <w:szCs w:val="28"/>
        </w:rPr>
        <w:t xml:space="preserve"> 8</w:t>
      </w:r>
      <w:r w:rsidRPr="00D62FD1">
        <w:rPr>
          <w:rFonts w:ascii="Times New Roman" w:hAnsi="Times New Roman"/>
          <w:sz w:val="28"/>
          <w:szCs w:val="28"/>
        </w:rPr>
        <w:t>.</w:t>
      </w:r>
      <w:r w:rsidRPr="00D62FD1">
        <w:rPr>
          <w:rFonts w:ascii="Times New Roman" w:hAnsi="Times New Roman"/>
          <w:spacing w:val="-1"/>
          <w:sz w:val="28"/>
          <w:szCs w:val="28"/>
        </w:rPr>
        <w:t>2</w:t>
      </w:r>
      <w:r w:rsidRPr="00D62FD1">
        <w:rPr>
          <w:rFonts w:ascii="Times New Roman" w:hAnsi="Times New Roman"/>
          <w:sz w:val="28"/>
          <w:szCs w:val="28"/>
        </w:rPr>
        <w:t>.</w:t>
      </w:r>
    </w:p>
    <w:p w:rsidR="00A22CDD" w:rsidRPr="00D62FD1" w:rsidRDefault="00A22CDD" w:rsidP="00BB03CB">
      <w:pPr>
        <w:shd w:val="clear" w:color="auto" w:fill="FFFFFF"/>
        <w:ind w:firstLine="567"/>
        <w:rPr>
          <w:rFonts w:ascii="Times New Roman" w:hAnsi="Times New Roman"/>
          <w:i/>
          <w:color w:val="FF0000"/>
        </w:rPr>
      </w:pP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-1"/>
          <w:sz w:val="28"/>
          <w:szCs w:val="28"/>
        </w:rPr>
        <w:t>оо</w:t>
      </w:r>
      <w:r w:rsidRPr="00D62FD1">
        <w:rPr>
          <w:rFonts w:ascii="Times New Roman" w:hAnsi="Times New Roman"/>
          <w:sz w:val="28"/>
          <w:szCs w:val="28"/>
        </w:rPr>
        <w:t>тв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тств</w:t>
      </w:r>
      <w:r w:rsidRPr="00D62FD1">
        <w:rPr>
          <w:rFonts w:ascii="Times New Roman" w:hAnsi="Times New Roman"/>
          <w:spacing w:val="-2"/>
          <w:sz w:val="28"/>
          <w:szCs w:val="28"/>
        </w:rPr>
        <w:t>и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</w:t>
      </w:r>
      <w:r w:rsidRPr="00D62FD1">
        <w:rPr>
          <w:rFonts w:ascii="Times New Roman" w:hAnsi="Times New Roman"/>
          <w:spacing w:val="-4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б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-3"/>
          <w:sz w:val="28"/>
          <w:szCs w:val="28"/>
        </w:rPr>
        <w:t>м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п.</w:t>
      </w:r>
      <w:r w:rsidRPr="00D62FD1">
        <w:rPr>
          <w:rFonts w:ascii="Times New Roman" w:hAnsi="Times New Roman"/>
          <w:spacing w:val="-1"/>
          <w:sz w:val="28"/>
          <w:szCs w:val="28"/>
        </w:rPr>
        <w:t>13</w:t>
      </w:r>
      <w:r w:rsidRPr="00D62FD1">
        <w:rPr>
          <w:rFonts w:ascii="Times New Roman" w:hAnsi="Times New Roman"/>
          <w:sz w:val="28"/>
          <w:szCs w:val="28"/>
        </w:rPr>
        <w:t>.</w:t>
      </w:r>
      <w:r w:rsidRPr="00D62FD1">
        <w:rPr>
          <w:rFonts w:ascii="Times New Roman" w:hAnsi="Times New Roman"/>
          <w:spacing w:val="-1"/>
          <w:sz w:val="28"/>
          <w:szCs w:val="28"/>
        </w:rPr>
        <w:t>4</w:t>
      </w:r>
      <w:r w:rsidRPr="00D62FD1">
        <w:rPr>
          <w:rFonts w:ascii="Times New Roman" w:hAnsi="Times New Roman"/>
          <w:sz w:val="28"/>
          <w:szCs w:val="28"/>
        </w:rPr>
        <w:t>5</w:t>
      </w:r>
      <w:r w:rsidRPr="00D62FD1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071DDF" w:rsidRPr="00D62FD1">
        <w:rPr>
          <w:rFonts w:ascii="Times New Roman" w:hAnsi="Times New Roman"/>
          <w:color w:val="FF0000"/>
          <w:spacing w:val="-1"/>
          <w:sz w:val="28"/>
          <w:szCs w:val="28"/>
        </w:rPr>
        <w:t>СП 89.13330.2016 «СНиП II-35-76 Котельные установки»</w:t>
      </w:r>
      <w:r w:rsidRPr="00D62FD1">
        <w:rPr>
          <w:rFonts w:ascii="Times New Roman" w:hAnsi="Times New Roman"/>
          <w:sz w:val="28"/>
          <w:szCs w:val="28"/>
        </w:rPr>
        <w:t xml:space="preserve"> </w:t>
      </w:r>
      <w:r w:rsidR="00BB03CB" w:rsidRPr="00D62FD1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="00BB03CB" w:rsidRPr="00D62FD1">
        <w:rPr>
          <w:rFonts w:ascii="Times New Roman" w:hAnsi="Times New Roman"/>
          <w:i/>
          <w:color w:val="FF0000"/>
        </w:rPr>
        <w:t xml:space="preserve">) </w:t>
      </w:r>
      <w:r w:rsidRPr="00D62FD1">
        <w:rPr>
          <w:rFonts w:ascii="Times New Roman" w:hAnsi="Times New Roman"/>
          <w:sz w:val="28"/>
          <w:szCs w:val="28"/>
        </w:rPr>
        <w:t>вм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стим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сть</w:t>
      </w:r>
      <w:r w:rsidRPr="00D62FD1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з</w:t>
      </w:r>
      <w:r w:rsidRPr="00D62FD1">
        <w:rPr>
          <w:rFonts w:ascii="Times New Roman" w:hAnsi="Times New Roman"/>
          <w:spacing w:val="-1"/>
          <w:sz w:val="28"/>
          <w:szCs w:val="28"/>
        </w:rPr>
        <w:t>ер</w:t>
      </w:r>
      <w:r w:rsidRPr="00D62FD1">
        <w:rPr>
          <w:rFonts w:ascii="Times New Roman" w:hAnsi="Times New Roman"/>
          <w:sz w:val="28"/>
          <w:szCs w:val="28"/>
        </w:rPr>
        <w:t>ву</w:t>
      </w:r>
      <w:r w:rsidRPr="00D62FD1">
        <w:rPr>
          <w:rFonts w:ascii="Times New Roman" w:hAnsi="Times New Roman"/>
          <w:spacing w:val="-4"/>
          <w:sz w:val="28"/>
          <w:szCs w:val="28"/>
        </w:rPr>
        <w:t>а</w:t>
      </w:r>
      <w:r w:rsidRPr="00D62FD1">
        <w:rPr>
          <w:rFonts w:ascii="Times New Roman" w:hAnsi="Times New Roman"/>
          <w:spacing w:val="-1"/>
          <w:sz w:val="28"/>
          <w:szCs w:val="28"/>
        </w:rPr>
        <w:t>р</w:t>
      </w:r>
      <w:r w:rsidR="00EB410E" w:rsidRPr="00D62FD1">
        <w:rPr>
          <w:rFonts w:ascii="Times New Roman" w:hAnsi="Times New Roman"/>
          <w:sz w:val="28"/>
          <w:szCs w:val="28"/>
        </w:rPr>
        <w:t>ов</w:t>
      </w:r>
      <w:r w:rsidRPr="00D62FD1">
        <w:rPr>
          <w:rFonts w:ascii="Times New Roman" w:hAnsi="Times New Roman"/>
          <w:sz w:val="28"/>
          <w:szCs w:val="28"/>
        </w:rPr>
        <w:t xml:space="preserve"> (</w:t>
      </w:r>
      <w:r w:rsidR="00EB410E" w:rsidRPr="00D62FD1">
        <w:rPr>
          <w:rFonts w:ascii="Times New Roman" w:hAnsi="Times New Roman"/>
          <w:sz w:val="28"/>
          <w:szCs w:val="28"/>
        </w:rPr>
        <w:t>2шт. по 5</w:t>
      </w:r>
      <w:r w:rsidRPr="00D62FD1">
        <w:rPr>
          <w:rFonts w:ascii="Times New Roman" w:hAnsi="Times New Roman"/>
          <w:sz w:val="28"/>
          <w:szCs w:val="28"/>
        </w:rPr>
        <w:t>0 м</w:t>
      </w:r>
      <w:r w:rsidRPr="00D62FD1">
        <w:rPr>
          <w:rFonts w:ascii="Times New Roman" w:hAnsi="Times New Roman"/>
          <w:sz w:val="28"/>
          <w:szCs w:val="28"/>
          <w:vertAlign w:val="superscript"/>
        </w:rPr>
        <w:t>3</w:t>
      </w:r>
      <w:r w:rsidR="00EB410E" w:rsidRPr="00D62FD1">
        <w:rPr>
          <w:rFonts w:ascii="Times New Roman" w:hAnsi="Times New Roman"/>
          <w:spacing w:val="24"/>
          <w:sz w:val="28"/>
          <w:szCs w:val="28"/>
        </w:rPr>
        <w:t xml:space="preserve"> каждый)</w:t>
      </w:r>
      <w:r w:rsidRPr="00D62FD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для х</w:t>
      </w:r>
      <w:r w:rsidRPr="00D62FD1">
        <w:rPr>
          <w:rFonts w:ascii="Times New Roman" w:hAnsi="Times New Roman"/>
          <w:spacing w:val="-1"/>
          <w:sz w:val="28"/>
          <w:szCs w:val="28"/>
        </w:rPr>
        <w:t>ра</w:t>
      </w:r>
      <w:r w:rsidRPr="00D62FD1">
        <w:rPr>
          <w:rFonts w:ascii="Times New Roman" w:hAnsi="Times New Roman"/>
          <w:sz w:val="28"/>
          <w:szCs w:val="28"/>
        </w:rPr>
        <w:t>н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топлива колеблется</w:t>
      </w:r>
      <w:r w:rsidRPr="00D62FD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от двух до трех недель (14-20 дней)</w:t>
      </w:r>
      <w:r w:rsidRPr="00D62FD1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пл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ре</w:t>
      </w:r>
      <w:r w:rsidRPr="00D62FD1">
        <w:rPr>
          <w:rFonts w:ascii="Times New Roman" w:hAnsi="Times New Roman"/>
          <w:sz w:val="28"/>
          <w:szCs w:val="28"/>
        </w:rPr>
        <w:t>бл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ния</w:t>
      </w:r>
      <w:r w:rsidRPr="00D62FD1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в</w:t>
      </w:r>
      <w:r w:rsidRPr="00D62FD1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с</w:t>
      </w:r>
      <w:r w:rsidRPr="00D62FD1">
        <w:rPr>
          <w:rFonts w:ascii="Times New Roman" w:hAnsi="Times New Roman"/>
          <w:spacing w:val="-1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-1"/>
          <w:sz w:val="28"/>
          <w:szCs w:val="28"/>
        </w:rPr>
        <w:t>ы</w:t>
      </w:r>
      <w:r w:rsidRPr="00D62FD1">
        <w:rPr>
          <w:rFonts w:ascii="Times New Roman" w:hAnsi="Times New Roman"/>
          <w:sz w:val="28"/>
          <w:szCs w:val="28"/>
        </w:rPr>
        <w:t>й</w:t>
      </w:r>
      <w:r w:rsidRPr="00D62FD1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х</w:t>
      </w:r>
      <w:r w:rsidRPr="00D62FD1">
        <w:rPr>
          <w:rFonts w:ascii="Times New Roman" w:hAnsi="Times New Roman"/>
          <w:spacing w:val="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л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дн</w:t>
      </w:r>
      <w:r w:rsidRPr="00D62FD1">
        <w:rPr>
          <w:rFonts w:ascii="Times New Roman" w:hAnsi="Times New Roman"/>
          <w:spacing w:val="-1"/>
          <w:sz w:val="28"/>
          <w:szCs w:val="28"/>
        </w:rPr>
        <w:t>ы</w:t>
      </w:r>
      <w:r w:rsidRPr="00D62FD1">
        <w:rPr>
          <w:rFonts w:ascii="Times New Roman" w:hAnsi="Times New Roman"/>
          <w:sz w:val="28"/>
          <w:szCs w:val="28"/>
        </w:rPr>
        <w:t>й</w:t>
      </w:r>
      <w:r w:rsidRPr="00D62FD1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м</w:t>
      </w:r>
      <w:r w:rsidRPr="00D62FD1">
        <w:rPr>
          <w:rFonts w:ascii="Times New Roman" w:hAnsi="Times New Roman"/>
          <w:spacing w:val="-1"/>
          <w:sz w:val="28"/>
          <w:szCs w:val="28"/>
        </w:rPr>
        <w:t>е</w:t>
      </w:r>
      <w:r w:rsidRPr="00D62FD1">
        <w:rPr>
          <w:rFonts w:ascii="Times New Roman" w:hAnsi="Times New Roman"/>
          <w:sz w:val="28"/>
          <w:szCs w:val="28"/>
        </w:rPr>
        <w:t>сяц</w:t>
      </w:r>
      <w:r w:rsidRPr="00D62FD1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г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да</w:t>
      </w:r>
      <w:r w:rsidRPr="00D62FD1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</w:t>
      </w:r>
      <w:r w:rsidRPr="00D62FD1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п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дби</w:t>
      </w:r>
      <w:r w:rsidRPr="00D62FD1">
        <w:rPr>
          <w:rFonts w:ascii="Times New Roman" w:hAnsi="Times New Roman"/>
          <w:spacing w:val="-1"/>
          <w:sz w:val="28"/>
          <w:szCs w:val="28"/>
        </w:rPr>
        <w:t>рае</w:t>
      </w:r>
      <w:r w:rsidRPr="00D62FD1">
        <w:rPr>
          <w:rFonts w:ascii="Times New Roman" w:hAnsi="Times New Roman"/>
          <w:sz w:val="28"/>
          <w:szCs w:val="28"/>
        </w:rPr>
        <w:t>тся</w:t>
      </w:r>
      <w:r w:rsidRPr="00D62FD1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исх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дя</w:t>
      </w:r>
      <w:r w:rsidRPr="00D62FD1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из усл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z w:val="28"/>
          <w:szCs w:val="28"/>
        </w:rPr>
        <w:t>ви</w:t>
      </w:r>
      <w:r w:rsidRPr="00D62FD1">
        <w:rPr>
          <w:rFonts w:ascii="Times New Roman" w:hAnsi="Times New Roman"/>
          <w:spacing w:val="-2"/>
          <w:sz w:val="28"/>
          <w:szCs w:val="28"/>
        </w:rPr>
        <w:t>й</w:t>
      </w:r>
      <w:r w:rsidRPr="00D62FD1">
        <w:rPr>
          <w:rFonts w:ascii="Times New Roman" w:hAnsi="Times New Roman"/>
          <w:sz w:val="28"/>
          <w:szCs w:val="28"/>
        </w:rPr>
        <w:t>:</w:t>
      </w:r>
    </w:p>
    <w:p w:rsidR="00A22CDD" w:rsidRPr="00D62FD1" w:rsidRDefault="00A22CDD" w:rsidP="00B756C4">
      <w:pPr>
        <w:pStyle w:val="aff9"/>
        <w:tabs>
          <w:tab w:val="left" w:pos="1531"/>
        </w:tabs>
        <w:kinsoku w:val="0"/>
        <w:overflowPunct w:val="0"/>
        <w:ind w:left="1560"/>
        <w:rPr>
          <w:rFonts w:ascii="Times New Roman" w:hAnsi="Times New Roman"/>
          <w:sz w:val="28"/>
          <w:szCs w:val="28"/>
        </w:rPr>
      </w:pPr>
      <w:r w:rsidRPr="00D62FD1">
        <w:rPr>
          <w:rFonts w:ascii="Times New Roman" w:hAnsi="Times New Roman"/>
          <w:sz w:val="28"/>
          <w:szCs w:val="28"/>
        </w:rPr>
        <w:t>- вид</w:t>
      </w:r>
      <w:r w:rsidRPr="00D62FD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D62FD1">
        <w:rPr>
          <w:rFonts w:ascii="Times New Roman" w:hAnsi="Times New Roman"/>
          <w:sz w:val="28"/>
          <w:szCs w:val="28"/>
        </w:rPr>
        <w:t>т</w:t>
      </w:r>
      <w:r w:rsidRPr="00D62FD1">
        <w:rPr>
          <w:rFonts w:ascii="Times New Roman" w:hAnsi="Times New Roman"/>
          <w:spacing w:val="-1"/>
          <w:sz w:val="28"/>
          <w:szCs w:val="28"/>
        </w:rPr>
        <w:t>о</w:t>
      </w:r>
      <w:r w:rsidRPr="00D62FD1">
        <w:rPr>
          <w:rFonts w:ascii="Times New Roman" w:hAnsi="Times New Roman"/>
          <w:spacing w:val="-3"/>
          <w:sz w:val="28"/>
          <w:szCs w:val="28"/>
        </w:rPr>
        <w:t>п</w:t>
      </w:r>
      <w:r w:rsidRPr="00D62FD1">
        <w:rPr>
          <w:rFonts w:ascii="Times New Roman" w:hAnsi="Times New Roman"/>
          <w:sz w:val="28"/>
          <w:szCs w:val="28"/>
        </w:rPr>
        <w:t>лив</w:t>
      </w:r>
      <w:r w:rsidRPr="00D62FD1">
        <w:rPr>
          <w:rFonts w:ascii="Times New Roman" w:hAnsi="Times New Roman"/>
          <w:spacing w:val="-4"/>
          <w:sz w:val="28"/>
          <w:szCs w:val="28"/>
        </w:rPr>
        <w:t>а</w:t>
      </w:r>
      <w:r w:rsidRPr="00D62FD1">
        <w:rPr>
          <w:rFonts w:ascii="Times New Roman" w:hAnsi="Times New Roman"/>
          <w:sz w:val="28"/>
          <w:szCs w:val="28"/>
        </w:rPr>
        <w:t>;</w:t>
      </w:r>
    </w:p>
    <w:p w:rsidR="00A22CDD" w:rsidRPr="00D62FD1" w:rsidRDefault="00A22CDD" w:rsidP="00B756C4">
      <w:pPr>
        <w:pStyle w:val="e"/>
        <w:spacing w:before="0"/>
        <w:rPr>
          <w:sz w:val="28"/>
          <w:szCs w:val="28"/>
        </w:rPr>
      </w:pPr>
      <w:r w:rsidRPr="00D62FD1">
        <w:rPr>
          <w:sz w:val="28"/>
          <w:szCs w:val="28"/>
        </w:rPr>
        <w:t xml:space="preserve">         </w:t>
      </w:r>
      <w:r w:rsidR="00EB410E" w:rsidRPr="00D62FD1">
        <w:rPr>
          <w:sz w:val="28"/>
          <w:szCs w:val="28"/>
        </w:rPr>
        <w:t xml:space="preserve"> </w:t>
      </w:r>
      <w:r w:rsidRPr="00D62FD1">
        <w:rPr>
          <w:sz w:val="28"/>
          <w:szCs w:val="28"/>
        </w:rPr>
        <w:t xml:space="preserve">  - сп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с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б</w:t>
      </w:r>
      <w:r w:rsidRPr="00D62FD1">
        <w:rPr>
          <w:spacing w:val="1"/>
          <w:sz w:val="28"/>
          <w:szCs w:val="28"/>
        </w:rPr>
        <w:t xml:space="preserve"> </w:t>
      </w:r>
      <w:r w:rsidRPr="00D62FD1">
        <w:rPr>
          <w:sz w:val="28"/>
          <w:szCs w:val="28"/>
        </w:rPr>
        <w:t>д</w:t>
      </w:r>
      <w:r w:rsidRPr="00D62FD1">
        <w:rPr>
          <w:spacing w:val="-1"/>
          <w:sz w:val="28"/>
          <w:szCs w:val="28"/>
        </w:rPr>
        <w:t>о</w:t>
      </w:r>
      <w:r w:rsidRPr="00D62FD1">
        <w:rPr>
          <w:sz w:val="28"/>
          <w:szCs w:val="28"/>
        </w:rPr>
        <w:t>ст</w:t>
      </w:r>
      <w:r w:rsidRPr="00D62FD1">
        <w:rPr>
          <w:spacing w:val="-1"/>
          <w:sz w:val="28"/>
          <w:szCs w:val="28"/>
        </w:rPr>
        <w:t>а</w:t>
      </w:r>
      <w:r w:rsidRPr="00D62FD1">
        <w:rPr>
          <w:sz w:val="28"/>
          <w:szCs w:val="28"/>
        </w:rPr>
        <w:t>в</w:t>
      </w:r>
      <w:r w:rsidRPr="00D62FD1">
        <w:rPr>
          <w:spacing w:val="-3"/>
          <w:sz w:val="28"/>
          <w:szCs w:val="28"/>
        </w:rPr>
        <w:t>к</w:t>
      </w:r>
      <w:r w:rsidRPr="00D62FD1">
        <w:rPr>
          <w:sz w:val="28"/>
          <w:szCs w:val="28"/>
        </w:rPr>
        <w:t>и</w:t>
      </w:r>
    </w:p>
    <w:p w:rsidR="00A22CDD" w:rsidRPr="00D62FD1" w:rsidRDefault="00A22CDD" w:rsidP="00B756C4">
      <w:pPr>
        <w:pStyle w:val="e"/>
        <w:spacing w:before="0"/>
        <w:ind w:firstLine="0"/>
        <w:jc w:val="right"/>
      </w:pPr>
      <w:r w:rsidRPr="00D62FD1">
        <w:rPr>
          <w:sz w:val="28"/>
          <w:szCs w:val="28"/>
        </w:rPr>
        <w:t>Таблица 8.1 Характеристика топлива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2694"/>
        <w:gridCol w:w="2268"/>
        <w:gridCol w:w="3281"/>
      </w:tblGrid>
      <w:tr w:rsidR="00A22CDD" w:rsidRPr="005E68F0" w:rsidTr="005A68AB">
        <w:tc>
          <w:tcPr>
            <w:tcW w:w="1809" w:type="dxa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>Вид топлива</w:t>
            </w:r>
          </w:p>
        </w:tc>
        <w:tc>
          <w:tcPr>
            <w:tcW w:w="2694" w:type="dxa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>Место поставки</w:t>
            </w:r>
          </w:p>
        </w:tc>
        <w:tc>
          <w:tcPr>
            <w:tcW w:w="2268" w:type="dxa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 xml:space="preserve">Низшая теплота сгорания, </w:t>
            </w:r>
            <w:proofErr w:type="gramStart"/>
            <w:r w:rsidRPr="00222D3E">
              <w:t>Ккал</w:t>
            </w:r>
            <w:proofErr w:type="gramEnd"/>
            <w:r w:rsidRPr="00222D3E">
              <w:t>/кг</w:t>
            </w:r>
          </w:p>
        </w:tc>
        <w:tc>
          <w:tcPr>
            <w:tcW w:w="3281" w:type="dxa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>Примечание</w:t>
            </w:r>
          </w:p>
        </w:tc>
      </w:tr>
      <w:tr w:rsidR="00A22CDD" w:rsidRPr="005E68F0" w:rsidTr="005A68AB">
        <w:tc>
          <w:tcPr>
            <w:tcW w:w="1809" w:type="dxa"/>
            <w:vAlign w:val="center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>Нефть</w:t>
            </w:r>
          </w:p>
        </w:tc>
        <w:tc>
          <w:tcPr>
            <w:tcW w:w="2694" w:type="dxa"/>
            <w:vAlign w:val="center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proofErr w:type="spellStart"/>
            <w:r w:rsidRPr="00222D3E">
              <w:t>Юрубченское</w:t>
            </w:r>
            <w:proofErr w:type="spellEnd"/>
            <w:r w:rsidRPr="00222D3E">
              <w:t xml:space="preserve"> мест</w:t>
            </w:r>
            <w:r w:rsidRPr="00222D3E">
              <w:t>о</w:t>
            </w:r>
            <w:r w:rsidRPr="00222D3E">
              <w:t>рождение</w:t>
            </w:r>
          </w:p>
        </w:tc>
        <w:tc>
          <w:tcPr>
            <w:tcW w:w="2268" w:type="dxa"/>
            <w:vAlign w:val="center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center"/>
            </w:pPr>
            <w:r w:rsidRPr="00222D3E">
              <w:t>10306</w:t>
            </w:r>
          </w:p>
        </w:tc>
        <w:tc>
          <w:tcPr>
            <w:tcW w:w="3281" w:type="dxa"/>
          </w:tcPr>
          <w:p w:rsidR="00A22CDD" w:rsidRPr="00222D3E" w:rsidRDefault="00A22CDD" w:rsidP="00B756C4">
            <w:pPr>
              <w:pStyle w:val="e"/>
              <w:spacing w:before="0"/>
              <w:ind w:firstLine="0"/>
              <w:jc w:val="left"/>
            </w:pPr>
            <w:r w:rsidRPr="00222D3E">
              <w:t>Доставка осуществляется а</w:t>
            </w:r>
            <w:r w:rsidRPr="00222D3E">
              <w:t>в</w:t>
            </w:r>
            <w:r w:rsidRPr="00222D3E">
              <w:t>тотранспортом по зимней дороге. Расстояние от нефт</w:t>
            </w:r>
            <w:r w:rsidRPr="00222D3E">
              <w:t>е</w:t>
            </w:r>
            <w:r w:rsidRPr="00222D3E">
              <w:t xml:space="preserve">базы п. </w:t>
            </w:r>
            <w:proofErr w:type="spellStart"/>
            <w:r w:rsidRPr="00222D3E">
              <w:t>Енашимиский</w:t>
            </w:r>
            <w:proofErr w:type="spellEnd"/>
            <w:r w:rsidRPr="00222D3E">
              <w:t xml:space="preserve"> до м</w:t>
            </w:r>
            <w:r w:rsidRPr="00222D3E">
              <w:t>е</w:t>
            </w:r>
            <w:r w:rsidRPr="00222D3E">
              <w:t>сторождения составляет 250-260км.</w:t>
            </w:r>
          </w:p>
        </w:tc>
      </w:tr>
    </w:tbl>
    <w:p w:rsidR="00A22CDD" w:rsidRPr="00222D3E" w:rsidRDefault="00A22CDD" w:rsidP="00B756C4">
      <w:pPr>
        <w:pStyle w:val="e"/>
        <w:spacing w:before="0"/>
        <w:ind w:firstLine="0"/>
        <w:jc w:val="left"/>
        <w:rPr>
          <w:sz w:val="28"/>
          <w:szCs w:val="28"/>
        </w:rPr>
      </w:pPr>
    </w:p>
    <w:p w:rsidR="00A22CDD" w:rsidRPr="00222D3E" w:rsidRDefault="00A22CDD" w:rsidP="00B756C4">
      <w:pPr>
        <w:pStyle w:val="e"/>
        <w:spacing w:before="0"/>
        <w:ind w:firstLine="0"/>
        <w:jc w:val="right"/>
        <w:rPr>
          <w:sz w:val="28"/>
          <w:szCs w:val="28"/>
        </w:rPr>
      </w:pPr>
      <w:r w:rsidRPr="00222D3E">
        <w:rPr>
          <w:sz w:val="28"/>
          <w:szCs w:val="28"/>
        </w:rPr>
        <w:t>Таблица 8.2 Перспективные расчетные топливные балансы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2551"/>
        <w:gridCol w:w="2999"/>
      </w:tblGrid>
      <w:tr w:rsidR="00A22CDD" w:rsidRPr="005E68F0" w:rsidTr="005A68AB">
        <w:trPr>
          <w:trHeight w:val="510"/>
        </w:trPr>
        <w:tc>
          <w:tcPr>
            <w:tcW w:w="4536" w:type="dxa"/>
            <w:vAlign w:val="center"/>
          </w:tcPr>
          <w:p w:rsidR="00A22CDD" w:rsidRPr="005E68F0" w:rsidRDefault="00A22CDD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Наименование</w:t>
            </w:r>
            <w:r w:rsidRPr="005E68F0">
              <w:rPr>
                <w:rFonts w:ascii="Times New Roman" w:hAnsi="Times New Roman"/>
                <w:szCs w:val="24"/>
              </w:rPr>
              <w:t xml:space="preserve"> централизованного</w:t>
            </w:r>
            <w:r w:rsidRPr="005E68F0">
              <w:rPr>
                <w:rFonts w:ascii="Times New Roman" w:hAnsi="Times New Roman"/>
              </w:rPr>
              <w:t xml:space="preserve"> источника</w:t>
            </w:r>
          </w:p>
        </w:tc>
        <w:tc>
          <w:tcPr>
            <w:tcW w:w="2551" w:type="dxa"/>
            <w:vAlign w:val="center"/>
          </w:tcPr>
          <w:p w:rsidR="00A22CDD" w:rsidRPr="005E68F0" w:rsidRDefault="00A22CDD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Годовая выработка те</w:t>
            </w:r>
            <w:r w:rsidRPr="005E68F0">
              <w:rPr>
                <w:rFonts w:ascii="Times New Roman" w:hAnsi="Times New Roman"/>
              </w:rPr>
              <w:t>п</w:t>
            </w:r>
            <w:r w:rsidRPr="005E68F0">
              <w:rPr>
                <w:rFonts w:ascii="Times New Roman" w:hAnsi="Times New Roman"/>
              </w:rPr>
              <w:t>ловой энергии, тыс. Гкал</w:t>
            </w:r>
          </w:p>
        </w:tc>
        <w:tc>
          <w:tcPr>
            <w:tcW w:w="2999" w:type="dxa"/>
            <w:vAlign w:val="center"/>
          </w:tcPr>
          <w:p w:rsidR="00A22CDD" w:rsidRPr="005E68F0" w:rsidRDefault="00A22CDD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Расчетное потребление то</w:t>
            </w:r>
            <w:r w:rsidRPr="005E68F0">
              <w:rPr>
                <w:rFonts w:ascii="Times New Roman" w:hAnsi="Times New Roman"/>
              </w:rPr>
              <w:t>п</w:t>
            </w:r>
            <w:r w:rsidRPr="005E68F0">
              <w:rPr>
                <w:rFonts w:ascii="Times New Roman" w:hAnsi="Times New Roman"/>
              </w:rPr>
              <w:t xml:space="preserve">лива, т/год </w:t>
            </w:r>
          </w:p>
        </w:tc>
      </w:tr>
      <w:tr w:rsidR="00A22CDD" w:rsidRPr="005E68F0" w:rsidTr="005A68AB">
        <w:trPr>
          <w:trHeight w:val="317"/>
        </w:trPr>
        <w:tc>
          <w:tcPr>
            <w:tcW w:w="10086" w:type="dxa"/>
            <w:gridSpan w:val="3"/>
            <w:vAlign w:val="center"/>
          </w:tcPr>
          <w:p w:rsidR="00A22CDD" w:rsidRPr="005E68F0" w:rsidRDefault="0091781D" w:rsidP="004B788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202</w:t>
            </w:r>
            <w:r w:rsidR="004B7885" w:rsidRPr="005E68F0">
              <w:rPr>
                <w:rFonts w:ascii="Times New Roman" w:hAnsi="Times New Roman"/>
              </w:rPr>
              <w:t>0</w:t>
            </w:r>
            <w:r w:rsidRPr="005E68F0">
              <w:rPr>
                <w:rFonts w:ascii="Times New Roman" w:hAnsi="Times New Roman"/>
              </w:rPr>
              <w:t>-2024</w:t>
            </w:r>
            <w:r w:rsidR="00A22CDD" w:rsidRPr="005E68F0">
              <w:rPr>
                <w:rFonts w:ascii="Times New Roman" w:hAnsi="Times New Roman"/>
              </w:rPr>
              <w:t>гг.</w:t>
            </w:r>
          </w:p>
        </w:tc>
      </w:tr>
      <w:tr w:rsidR="00A22CDD" w:rsidRPr="005E68F0" w:rsidTr="005A68AB">
        <w:trPr>
          <w:trHeight w:val="510"/>
        </w:trPr>
        <w:tc>
          <w:tcPr>
            <w:tcW w:w="4536" w:type="dxa"/>
            <w:shd w:val="clear" w:color="auto" w:fill="auto"/>
            <w:vAlign w:val="center"/>
          </w:tcPr>
          <w:p w:rsidR="00A22CDD" w:rsidRPr="005E68F0" w:rsidRDefault="005A68AB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К</w:t>
            </w:r>
            <w:r w:rsidR="00A22CDD" w:rsidRPr="005E68F0">
              <w:rPr>
                <w:rFonts w:ascii="Times New Roman" w:hAnsi="Times New Roman"/>
              </w:rPr>
              <w:t xml:space="preserve">отельная </w:t>
            </w:r>
          </w:p>
          <w:p w:rsidR="00A22CDD" w:rsidRPr="005E68F0" w:rsidRDefault="00A22CDD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 xml:space="preserve">по ул. </w:t>
            </w:r>
            <w:r w:rsidR="005A68AB" w:rsidRPr="005E68F0">
              <w:rPr>
                <w:rFonts w:ascii="Times New Roman" w:hAnsi="Times New Roman"/>
              </w:rPr>
              <w:t>Центральная, 36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22CDD" w:rsidRPr="005E68F0" w:rsidRDefault="00174028" w:rsidP="002037B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</w:t>
            </w:r>
            <w:r w:rsidR="002037B1" w:rsidRPr="005E68F0">
              <w:rPr>
                <w:rFonts w:ascii="Times New Roman" w:hAnsi="Times New Roman"/>
              </w:rPr>
              <w:t>276</w:t>
            </w:r>
            <w:r w:rsidRPr="005E68F0">
              <w:rPr>
                <w:rFonts w:ascii="Times New Roman" w:hAnsi="Times New Roman"/>
              </w:rPr>
              <w:t>,00</w:t>
            </w:r>
          </w:p>
        </w:tc>
        <w:tc>
          <w:tcPr>
            <w:tcW w:w="2999" w:type="dxa"/>
            <w:shd w:val="clear" w:color="auto" w:fill="auto"/>
            <w:vAlign w:val="center"/>
          </w:tcPr>
          <w:p w:rsidR="00A22CDD" w:rsidRPr="005E68F0" w:rsidRDefault="002037B1" w:rsidP="00B756C4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E68F0">
              <w:rPr>
                <w:rFonts w:ascii="Times New Roman" w:hAnsi="Times New Roman"/>
                <w:szCs w:val="24"/>
              </w:rPr>
              <w:t>495,39</w:t>
            </w:r>
          </w:p>
        </w:tc>
      </w:tr>
      <w:tr w:rsidR="00A22CDD" w:rsidRPr="005E68F0" w:rsidTr="005A68AB">
        <w:trPr>
          <w:trHeight w:val="510"/>
        </w:trPr>
        <w:tc>
          <w:tcPr>
            <w:tcW w:w="10086" w:type="dxa"/>
            <w:gridSpan w:val="3"/>
            <w:shd w:val="clear" w:color="auto" w:fill="auto"/>
            <w:vAlign w:val="center"/>
          </w:tcPr>
          <w:p w:rsidR="00A22CDD" w:rsidRPr="005E68F0" w:rsidRDefault="0091781D" w:rsidP="00B756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2025-2030</w:t>
            </w:r>
            <w:r w:rsidR="00A22CDD" w:rsidRPr="005E68F0">
              <w:rPr>
                <w:rFonts w:ascii="Times New Roman" w:hAnsi="Times New Roman"/>
              </w:rPr>
              <w:t>гг.</w:t>
            </w:r>
          </w:p>
        </w:tc>
      </w:tr>
      <w:tr w:rsidR="00174028" w:rsidRPr="005E68F0" w:rsidTr="005A68AB">
        <w:trPr>
          <w:trHeight w:val="510"/>
        </w:trPr>
        <w:tc>
          <w:tcPr>
            <w:tcW w:w="4536" w:type="dxa"/>
            <w:shd w:val="clear" w:color="auto" w:fill="auto"/>
            <w:vAlign w:val="center"/>
          </w:tcPr>
          <w:p w:rsidR="00174028" w:rsidRPr="005E68F0" w:rsidRDefault="00174028" w:rsidP="0017402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 xml:space="preserve">Котельная </w:t>
            </w:r>
          </w:p>
          <w:p w:rsidR="00174028" w:rsidRPr="005E68F0" w:rsidRDefault="00174028" w:rsidP="0017402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по ул. Центральная, 36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174028" w:rsidRPr="005E68F0" w:rsidRDefault="00174028" w:rsidP="002037B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</w:t>
            </w:r>
            <w:r w:rsidR="002037B1" w:rsidRPr="005E68F0">
              <w:rPr>
                <w:rFonts w:ascii="Times New Roman" w:hAnsi="Times New Roman"/>
              </w:rPr>
              <w:t>276</w:t>
            </w:r>
            <w:r w:rsidRPr="005E68F0">
              <w:rPr>
                <w:rFonts w:ascii="Times New Roman" w:hAnsi="Times New Roman"/>
              </w:rPr>
              <w:t>,00</w:t>
            </w:r>
          </w:p>
        </w:tc>
        <w:tc>
          <w:tcPr>
            <w:tcW w:w="2999" w:type="dxa"/>
            <w:shd w:val="clear" w:color="auto" w:fill="auto"/>
            <w:vAlign w:val="center"/>
          </w:tcPr>
          <w:p w:rsidR="00174028" w:rsidRPr="005E68F0" w:rsidRDefault="002037B1" w:rsidP="00174028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E68F0">
              <w:rPr>
                <w:rFonts w:ascii="Times New Roman" w:hAnsi="Times New Roman"/>
                <w:szCs w:val="24"/>
              </w:rPr>
              <w:t>495,39</w:t>
            </w:r>
          </w:p>
        </w:tc>
      </w:tr>
    </w:tbl>
    <w:p w:rsidR="00A22CDD" w:rsidRPr="00222D3E" w:rsidRDefault="00A22CDD" w:rsidP="00B756C4">
      <w:pPr>
        <w:spacing w:after="0" w:line="240" w:lineRule="auto"/>
      </w:pPr>
    </w:p>
    <w:p w:rsidR="00A50CDE" w:rsidRDefault="00502353" w:rsidP="00A50CDE">
      <w:pPr>
        <w:pStyle w:val="2"/>
        <w:numPr>
          <w:ilvl w:val="1"/>
          <w:numId w:val="43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89" w:name="_Toc27492976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ебл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емые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чни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те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эне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гии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плива,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лючая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мест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z w:val="28"/>
          <w:szCs w:val="28"/>
        </w:rPr>
        <w:t>ые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виды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z w:val="28"/>
          <w:szCs w:val="28"/>
        </w:rPr>
        <w:t>лива,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акже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исп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льзуе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z w:val="28"/>
          <w:szCs w:val="28"/>
        </w:rPr>
        <w:t>ые 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бн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емые</w:t>
      </w:r>
      <w:r w:rsidRPr="00222D3E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ист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чни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эне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bookmarkEnd w:id="89"/>
    </w:p>
    <w:p w:rsidR="005A68AB" w:rsidRDefault="005A68AB" w:rsidP="00B756C4">
      <w:pPr>
        <w:spacing w:after="0" w:line="240" w:lineRule="auto"/>
      </w:pPr>
    </w:p>
    <w:p w:rsidR="00A50CDE" w:rsidRPr="00222D3E" w:rsidRDefault="00A50CDE" w:rsidP="00B756C4">
      <w:pPr>
        <w:spacing w:after="0" w:line="240" w:lineRule="auto"/>
      </w:pPr>
    </w:p>
    <w:p w:rsidR="00B07BAE" w:rsidRPr="00222D3E" w:rsidRDefault="005A68AB" w:rsidP="00260964">
      <w:pPr>
        <w:pStyle w:val="aff9"/>
        <w:tabs>
          <w:tab w:val="left" w:pos="567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lastRenderedPageBreak/>
        <w:t>По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льку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 централизованного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п. Вангаш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нефть,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то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виды 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сле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ьзуютс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 Мероприятий по переводу</w:t>
      </w:r>
    </w:p>
    <w:p w:rsidR="005A68AB" w:rsidRPr="00222D3E" w:rsidRDefault="005A68AB" w:rsidP="00EF588D">
      <w:pPr>
        <w:pStyle w:val="aff9"/>
        <w:tabs>
          <w:tab w:val="left" w:pos="567"/>
        </w:tabs>
        <w:kinsoku w:val="0"/>
        <w:overflowPunct w:val="0"/>
        <w:ind w:left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котельной в п. Вангаш на альтернативные виды топлива, от </w:t>
      </w:r>
      <w:proofErr w:type="spellStart"/>
      <w:r w:rsidRPr="00222D3E">
        <w:rPr>
          <w:rFonts w:ascii="Times New Roman" w:hAnsi="Times New Roman"/>
          <w:sz w:val="28"/>
          <w:szCs w:val="28"/>
        </w:rPr>
        <w:t>ресурсоснабжающей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организации МУП «УККР» не планируется.</w:t>
      </w:r>
    </w:p>
    <w:p w:rsidR="00260964" w:rsidRPr="00222D3E" w:rsidRDefault="00260964" w:rsidP="00260964">
      <w:pPr>
        <w:pStyle w:val="aff9"/>
        <w:tabs>
          <w:tab w:val="left" w:pos="567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B802D9" w:rsidRPr="00222D3E" w:rsidRDefault="00B802D9" w:rsidP="00B07BAE">
      <w:pPr>
        <w:pStyle w:val="aff9"/>
        <w:numPr>
          <w:ilvl w:val="1"/>
          <w:numId w:val="43"/>
        </w:numPr>
        <w:kinsoku w:val="0"/>
        <w:overflowPunct w:val="0"/>
        <w:ind w:left="0" w:right="-59" w:firstLine="0"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222D3E">
        <w:rPr>
          <w:rFonts w:ascii="Times New Roman" w:hAnsi="Times New Roman"/>
          <w:b/>
          <w:sz w:val="28"/>
          <w:szCs w:val="28"/>
        </w:rPr>
        <w:t>Виды топлива (в случае, если топливом является уголь, - вид ископа</w:t>
      </w:r>
      <w:r w:rsidRPr="00222D3E">
        <w:rPr>
          <w:rFonts w:ascii="Times New Roman" w:hAnsi="Times New Roman"/>
          <w:b/>
          <w:sz w:val="28"/>
          <w:szCs w:val="28"/>
        </w:rPr>
        <w:t>е</w:t>
      </w:r>
      <w:r w:rsidRPr="00222D3E">
        <w:rPr>
          <w:rFonts w:ascii="Times New Roman" w:hAnsi="Times New Roman"/>
          <w:b/>
          <w:sz w:val="28"/>
          <w:szCs w:val="28"/>
        </w:rPr>
        <w:t>мого угля в соответствии с Межгосударственным стандартом ГОСТ 25543-2013 «Угли бурые, каменные и антрациты.</w:t>
      </w:r>
      <w:proofErr w:type="gramEnd"/>
      <w:r w:rsidRPr="00222D3E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b/>
          <w:sz w:val="28"/>
          <w:szCs w:val="28"/>
        </w:rPr>
        <w:t>Классификация по генетическим и технологическим параметрам»), их долю и значение низшей теплоты сгор</w:t>
      </w:r>
      <w:r w:rsidRPr="00222D3E">
        <w:rPr>
          <w:rFonts w:ascii="Times New Roman" w:hAnsi="Times New Roman"/>
          <w:b/>
          <w:sz w:val="28"/>
          <w:szCs w:val="28"/>
        </w:rPr>
        <w:t>а</w:t>
      </w:r>
      <w:r w:rsidRPr="00222D3E">
        <w:rPr>
          <w:rFonts w:ascii="Times New Roman" w:hAnsi="Times New Roman"/>
          <w:b/>
          <w:sz w:val="28"/>
          <w:szCs w:val="28"/>
        </w:rPr>
        <w:t>ния топлива, используемые для производства тепловой энергии по каждой системе теплоснабжения</w:t>
      </w:r>
      <w:proofErr w:type="gramEnd"/>
    </w:p>
    <w:p w:rsidR="00B802D9" w:rsidRPr="00222D3E" w:rsidRDefault="00B802D9" w:rsidP="00B802D9">
      <w:pPr>
        <w:pStyle w:val="e"/>
        <w:spacing w:before="0"/>
        <w:outlineLvl w:val="1"/>
      </w:pPr>
    </w:p>
    <w:p w:rsidR="00B802D9" w:rsidRPr="00222D3E" w:rsidRDefault="00B802D9" w:rsidP="00B802D9">
      <w:pPr>
        <w:pStyle w:val="e"/>
        <w:spacing w:before="0"/>
        <w:ind w:firstLine="567"/>
        <w:outlineLvl w:val="1"/>
      </w:pP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сн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вн</w:t>
      </w:r>
      <w:r w:rsidRPr="00222D3E">
        <w:rPr>
          <w:spacing w:val="-1"/>
          <w:sz w:val="28"/>
          <w:szCs w:val="28"/>
        </w:rPr>
        <w:t>ы</w:t>
      </w:r>
      <w:r w:rsidRPr="00222D3E">
        <w:rPr>
          <w:sz w:val="28"/>
          <w:szCs w:val="28"/>
        </w:rPr>
        <w:t>м видом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плив</w:t>
      </w:r>
      <w:r w:rsidRPr="00222D3E">
        <w:rPr>
          <w:spacing w:val="-1"/>
          <w:sz w:val="28"/>
          <w:szCs w:val="28"/>
        </w:rPr>
        <w:t>а,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для</w:t>
      </w:r>
      <w:r w:rsidRPr="00222D3E">
        <w:rPr>
          <w:spacing w:val="52"/>
          <w:sz w:val="28"/>
          <w:szCs w:val="28"/>
        </w:rPr>
        <w:t xml:space="preserve"> </w:t>
      </w:r>
      <w:r w:rsidRPr="00222D3E">
        <w:rPr>
          <w:sz w:val="28"/>
          <w:szCs w:val="28"/>
        </w:rPr>
        <w:t>центральной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в п. Вангаш,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z w:val="28"/>
          <w:szCs w:val="28"/>
        </w:rPr>
        <w:t>я</w:t>
      </w:r>
      <w:r w:rsidRPr="00222D3E">
        <w:rPr>
          <w:spacing w:val="1"/>
          <w:sz w:val="28"/>
          <w:szCs w:val="28"/>
        </w:rPr>
        <w:t>в</w:t>
      </w:r>
      <w:r w:rsidRPr="00222D3E">
        <w:rPr>
          <w:sz w:val="28"/>
          <w:szCs w:val="28"/>
        </w:rPr>
        <w:t>ля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 xml:space="preserve">тся жидкое топливо </w:t>
      </w:r>
      <w:r w:rsidRPr="00222D3E">
        <w:rPr>
          <w:spacing w:val="27"/>
          <w:sz w:val="28"/>
          <w:szCs w:val="28"/>
        </w:rPr>
        <w:t>(</w:t>
      </w:r>
      <w:proofErr w:type="gramStart"/>
      <w:r w:rsidRPr="00222D3E">
        <w:rPr>
          <w:sz w:val="28"/>
          <w:szCs w:val="28"/>
        </w:rPr>
        <w:t xml:space="preserve">нефть) </w:t>
      </w:r>
      <w:proofErr w:type="gramEnd"/>
      <w:r w:rsidRPr="00222D3E">
        <w:rPr>
          <w:sz w:val="28"/>
          <w:szCs w:val="28"/>
        </w:rPr>
        <w:t xml:space="preserve">низшая теплота сгорания топлива составляет 10306 ккал/кг. </w:t>
      </w:r>
    </w:p>
    <w:p w:rsidR="00B802D9" w:rsidRPr="00222D3E" w:rsidRDefault="00B802D9" w:rsidP="00B802D9">
      <w:pPr>
        <w:pStyle w:val="e"/>
        <w:spacing w:before="0"/>
        <w:outlineLvl w:val="1"/>
      </w:pPr>
    </w:p>
    <w:p w:rsidR="00B802D9" w:rsidRPr="00222D3E" w:rsidRDefault="00B802D9" w:rsidP="00B07BAE">
      <w:pPr>
        <w:pStyle w:val="e"/>
        <w:numPr>
          <w:ilvl w:val="1"/>
          <w:numId w:val="43"/>
        </w:numPr>
        <w:spacing w:before="0"/>
        <w:ind w:left="0" w:firstLine="0"/>
        <w:outlineLvl w:val="1"/>
        <w:rPr>
          <w:b/>
          <w:sz w:val="28"/>
          <w:szCs w:val="28"/>
        </w:rPr>
      </w:pPr>
      <w:r w:rsidRPr="00222D3E">
        <w:rPr>
          <w:b/>
          <w:sz w:val="28"/>
          <w:szCs w:val="28"/>
        </w:rPr>
        <w:t>Преобладающий в поселении, городском округе вид топлива, определ</w:t>
      </w:r>
      <w:r w:rsidRPr="00222D3E">
        <w:rPr>
          <w:b/>
          <w:sz w:val="28"/>
          <w:szCs w:val="28"/>
        </w:rPr>
        <w:t>я</w:t>
      </w:r>
      <w:r w:rsidRPr="00222D3E">
        <w:rPr>
          <w:b/>
          <w:sz w:val="28"/>
          <w:szCs w:val="28"/>
        </w:rPr>
        <w:t>емый по совокупности всех систем теплоснабжения, находящихся в соотве</w:t>
      </w:r>
      <w:r w:rsidRPr="00222D3E">
        <w:rPr>
          <w:b/>
          <w:sz w:val="28"/>
          <w:szCs w:val="28"/>
        </w:rPr>
        <w:t>т</w:t>
      </w:r>
      <w:r w:rsidRPr="00222D3E">
        <w:rPr>
          <w:b/>
          <w:sz w:val="28"/>
          <w:szCs w:val="28"/>
        </w:rPr>
        <w:t>ствующем поселении, городском округе</w:t>
      </w:r>
    </w:p>
    <w:p w:rsidR="00B802D9" w:rsidRPr="00222D3E" w:rsidRDefault="00B802D9" w:rsidP="00B802D9">
      <w:pPr>
        <w:pStyle w:val="2"/>
        <w:spacing w:before="0"/>
        <w:rPr>
          <w:sz w:val="28"/>
          <w:szCs w:val="28"/>
        </w:rPr>
      </w:pPr>
    </w:p>
    <w:p w:rsidR="00B802D9" w:rsidRPr="00222D3E" w:rsidRDefault="00B802D9" w:rsidP="00B802D9">
      <w:pPr>
        <w:pStyle w:val="e"/>
        <w:ind w:firstLine="567"/>
      </w:pPr>
      <w:r w:rsidRPr="00222D3E">
        <w:rPr>
          <w:spacing w:val="-1"/>
          <w:sz w:val="28"/>
          <w:szCs w:val="28"/>
        </w:rPr>
        <w:t>Преобладающим</w:t>
      </w:r>
      <w:r w:rsidRPr="00222D3E">
        <w:rPr>
          <w:sz w:val="28"/>
          <w:szCs w:val="28"/>
        </w:rPr>
        <w:t xml:space="preserve"> видом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т</w:t>
      </w:r>
      <w:r w:rsidRPr="00222D3E">
        <w:rPr>
          <w:spacing w:val="-1"/>
          <w:sz w:val="28"/>
          <w:szCs w:val="28"/>
        </w:rPr>
        <w:t>о</w:t>
      </w:r>
      <w:r w:rsidRPr="00222D3E">
        <w:rPr>
          <w:sz w:val="28"/>
          <w:szCs w:val="28"/>
        </w:rPr>
        <w:t>плив</w:t>
      </w:r>
      <w:r w:rsidRPr="00222D3E">
        <w:rPr>
          <w:spacing w:val="-1"/>
          <w:sz w:val="28"/>
          <w:szCs w:val="28"/>
        </w:rPr>
        <w:t>а,</w:t>
      </w:r>
      <w:r w:rsidRPr="00222D3E">
        <w:rPr>
          <w:spacing w:val="54"/>
          <w:sz w:val="28"/>
          <w:szCs w:val="28"/>
        </w:rPr>
        <w:t xml:space="preserve"> </w:t>
      </w:r>
      <w:r w:rsidRPr="00222D3E">
        <w:rPr>
          <w:sz w:val="28"/>
          <w:szCs w:val="28"/>
        </w:rPr>
        <w:t>для</w:t>
      </w:r>
      <w:r w:rsidRPr="00222D3E">
        <w:rPr>
          <w:spacing w:val="52"/>
          <w:sz w:val="28"/>
          <w:szCs w:val="28"/>
        </w:rPr>
        <w:t xml:space="preserve"> </w:t>
      </w:r>
      <w:r w:rsidRPr="00222D3E">
        <w:rPr>
          <w:sz w:val="28"/>
          <w:szCs w:val="28"/>
        </w:rPr>
        <w:t>центральной котельной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в п. Вангаш,</w:t>
      </w:r>
      <w:r w:rsidRPr="00222D3E">
        <w:rPr>
          <w:spacing w:val="28"/>
          <w:sz w:val="28"/>
          <w:szCs w:val="28"/>
        </w:rPr>
        <w:t xml:space="preserve"> </w:t>
      </w:r>
      <w:r w:rsidRPr="00222D3E">
        <w:rPr>
          <w:sz w:val="28"/>
          <w:szCs w:val="28"/>
        </w:rPr>
        <w:t>я</w:t>
      </w:r>
      <w:r w:rsidRPr="00222D3E">
        <w:rPr>
          <w:spacing w:val="1"/>
          <w:sz w:val="28"/>
          <w:szCs w:val="28"/>
        </w:rPr>
        <w:t>в</w:t>
      </w:r>
      <w:r w:rsidRPr="00222D3E">
        <w:rPr>
          <w:sz w:val="28"/>
          <w:szCs w:val="28"/>
        </w:rPr>
        <w:t>ля</w:t>
      </w:r>
      <w:r w:rsidRPr="00222D3E">
        <w:rPr>
          <w:spacing w:val="-1"/>
          <w:sz w:val="28"/>
          <w:szCs w:val="28"/>
        </w:rPr>
        <w:t>е</w:t>
      </w:r>
      <w:r w:rsidRPr="00222D3E">
        <w:rPr>
          <w:sz w:val="28"/>
          <w:szCs w:val="28"/>
        </w:rPr>
        <w:t xml:space="preserve">тся жидкое топливо </w:t>
      </w:r>
      <w:r w:rsidRPr="00222D3E">
        <w:rPr>
          <w:spacing w:val="27"/>
          <w:sz w:val="28"/>
          <w:szCs w:val="28"/>
        </w:rPr>
        <w:t>(</w:t>
      </w:r>
      <w:r w:rsidRPr="00222D3E">
        <w:rPr>
          <w:sz w:val="28"/>
          <w:szCs w:val="28"/>
        </w:rPr>
        <w:t>нефть).</w:t>
      </w:r>
    </w:p>
    <w:p w:rsidR="00B802D9" w:rsidRPr="00222D3E" w:rsidRDefault="00B802D9" w:rsidP="00B802D9">
      <w:pPr>
        <w:pStyle w:val="2"/>
        <w:spacing w:before="0"/>
        <w:rPr>
          <w:sz w:val="28"/>
          <w:szCs w:val="28"/>
        </w:rPr>
      </w:pPr>
    </w:p>
    <w:p w:rsidR="00B802D9" w:rsidRPr="00222D3E" w:rsidRDefault="00B802D9" w:rsidP="00B07BAE">
      <w:pPr>
        <w:pStyle w:val="2"/>
        <w:widowControl w:val="0"/>
        <w:numPr>
          <w:ilvl w:val="1"/>
          <w:numId w:val="43"/>
        </w:numPr>
        <w:tabs>
          <w:tab w:val="left" w:pos="709"/>
          <w:tab w:val="left" w:pos="1814"/>
        </w:tabs>
        <w:suppressAutoHyphens/>
        <w:snapToGrid w:val="0"/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r w:rsidRPr="00222D3E">
        <w:rPr>
          <w:rFonts w:ascii="Times New Roman" w:hAnsi="Times New Roman"/>
          <w:color w:val="auto"/>
          <w:sz w:val="28"/>
          <w:szCs w:val="28"/>
        </w:rPr>
        <w:t>Приоритетное направление развития топливного баланса поселения, городского округа</w:t>
      </w:r>
    </w:p>
    <w:p w:rsidR="00B802D9" w:rsidRPr="00222D3E" w:rsidRDefault="00B802D9" w:rsidP="00B802D9">
      <w:pPr>
        <w:pStyle w:val="2"/>
        <w:spacing w:before="0"/>
        <w:rPr>
          <w:rFonts w:ascii="Times New Roman" w:hAnsi="Times New Roman"/>
          <w:color w:val="auto"/>
          <w:sz w:val="28"/>
          <w:szCs w:val="28"/>
        </w:rPr>
      </w:pPr>
    </w:p>
    <w:p w:rsidR="00B802D9" w:rsidRPr="00222D3E" w:rsidRDefault="00B802D9" w:rsidP="00B802D9">
      <w:pPr>
        <w:pStyle w:val="2"/>
        <w:spacing w:before="0"/>
        <w:ind w:firstLine="567"/>
        <w:rPr>
          <w:rFonts w:ascii="Times New Roman" w:hAnsi="Times New Roman"/>
          <w:b w:val="0"/>
          <w:color w:val="auto"/>
          <w:sz w:val="28"/>
          <w:szCs w:val="28"/>
        </w:rPr>
      </w:pPr>
      <w:r w:rsidRPr="00222D3E">
        <w:rPr>
          <w:rFonts w:ascii="Times New Roman" w:hAnsi="Times New Roman"/>
          <w:b w:val="0"/>
          <w:color w:val="auto"/>
          <w:sz w:val="28"/>
          <w:szCs w:val="28"/>
        </w:rPr>
        <w:t>Приоритетное направление развития топливного баланса в п. Вангаш на ал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b w:val="0"/>
          <w:color w:val="auto"/>
          <w:sz w:val="28"/>
          <w:szCs w:val="28"/>
        </w:rPr>
        <w:t>тернативные виды топлива не планируется.</w:t>
      </w: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bookmarkStart w:id="90" w:name="_Toc27492977"/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B07BAE" w:rsidRPr="00222D3E" w:rsidRDefault="00B07BA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</w:p>
    <w:p w:rsidR="00EF588D" w:rsidRPr="00222D3E" w:rsidRDefault="00EF588D" w:rsidP="00EF588D"/>
    <w:p w:rsidR="00EF588D" w:rsidRPr="00222D3E" w:rsidRDefault="00EF588D" w:rsidP="00EF588D"/>
    <w:p w:rsidR="00EF588D" w:rsidRPr="00222D3E" w:rsidRDefault="00EF588D" w:rsidP="00EF588D"/>
    <w:p w:rsidR="00EF588D" w:rsidRPr="00222D3E" w:rsidRDefault="00EF588D" w:rsidP="00EF588D"/>
    <w:p w:rsidR="00EF588D" w:rsidRPr="00222D3E" w:rsidRDefault="00EF588D" w:rsidP="00EF588D"/>
    <w:p w:rsidR="00EF588D" w:rsidRPr="00222D3E" w:rsidRDefault="00EF588D" w:rsidP="00EF588D"/>
    <w:p w:rsidR="00502353" w:rsidRDefault="00502353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r w:rsidRPr="00222D3E">
        <w:rPr>
          <w:rFonts w:ascii="Times New Roman" w:hAnsi="Times New Roman"/>
          <w:color w:val="auto"/>
        </w:rPr>
        <w:lastRenderedPageBreak/>
        <w:t>РАЗДЕЛ 9. ИНВИСТИЦИИ В СТРОИТЕЛЬСТВО, РЕКОНСТРУКЦИЮ, ТЕХНИЧЕСКОЕ ПЕРЕВООРУЖЕНИЕ И (ИЛИ) МОДЕРНИЗАЦИЮ</w:t>
      </w:r>
      <w:bookmarkEnd w:id="90"/>
    </w:p>
    <w:p w:rsidR="002B2B17" w:rsidRPr="002B2B17" w:rsidRDefault="002B2B17" w:rsidP="002B2B17"/>
    <w:p w:rsidR="00502353" w:rsidRPr="00222D3E" w:rsidRDefault="00502353" w:rsidP="00EF588D">
      <w:pPr>
        <w:spacing w:after="0" w:line="240" w:lineRule="auto"/>
        <w:jc w:val="both"/>
        <w:rPr>
          <w:rFonts w:ascii="Times New Roman" w:hAnsi="Times New Roman"/>
          <w:vanish/>
          <w:sz w:val="28"/>
          <w:szCs w:val="28"/>
        </w:rPr>
      </w:pPr>
    </w:p>
    <w:p w:rsidR="00502353" w:rsidRPr="00222D3E" w:rsidRDefault="00502353" w:rsidP="00EF588D">
      <w:pPr>
        <w:pStyle w:val="2"/>
        <w:numPr>
          <w:ilvl w:val="1"/>
          <w:numId w:val="44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1" w:name="_Toc27492978"/>
      <w:r w:rsidRPr="00222D3E">
        <w:rPr>
          <w:rFonts w:ascii="Times New Roman" w:hAnsi="Times New Roman"/>
          <w:color w:val="auto"/>
          <w:sz w:val="28"/>
          <w:szCs w:val="28"/>
        </w:rPr>
        <w:t>Предложения по величине необходимых инвестиций в строительство, реконструкцию и техническое перевооружение и (или) модернизацию исто</w:t>
      </w:r>
      <w:r w:rsidRPr="00222D3E">
        <w:rPr>
          <w:rFonts w:ascii="Times New Roman" w:hAnsi="Times New Roman"/>
          <w:color w:val="auto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ников тепловой энергии на каждом этапе</w:t>
      </w:r>
      <w:bookmarkEnd w:id="91"/>
    </w:p>
    <w:p w:rsidR="005A68AB" w:rsidRPr="00222D3E" w:rsidRDefault="005A68AB" w:rsidP="00B756C4">
      <w:pPr>
        <w:spacing w:after="0" w:line="240" w:lineRule="auto"/>
        <w:jc w:val="both"/>
      </w:pPr>
    </w:p>
    <w:p w:rsidR="005A68AB" w:rsidRPr="00222D3E" w:rsidRDefault="005A68AB" w:rsidP="00B756C4">
      <w:pPr>
        <w:spacing w:after="0" w:line="240" w:lineRule="auto"/>
        <w:ind w:firstLine="567"/>
        <w:jc w:val="both"/>
      </w:pPr>
      <w:r w:rsidRPr="00222D3E">
        <w:rPr>
          <w:rFonts w:ascii="Times New Roman" w:hAnsi="Times New Roman"/>
          <w:spacing w:val="-1"/>
          <w:sz w:val="28"/>
          <w:szCs w:val="28"/>
        </w:rPr>
        <w:t>Пре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ций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укцию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уже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е централизованного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 эт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осн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укцию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 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уже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е» обосновывающих материалов в схеме теплоснабжения.</w:t>
      </w:r>
    </w:p>
    <w:p w:rsidR="005A68AB" w:rsidRPr="00222D3E" w:rsidRDefault="005A68AB" w:rsidP="00B756C4">
      <w:pPr>
        <w:spacing w:after="0" w:line="240" w:lineRule="auto"/>
        <w:jc w:val="both"/>
      </w:pPr>
    </w:p>
    <w:p w:rsidR="00502353" w:rsidRPr="00222D3E" w:rsidRDefault="00502353" w:rsidP="00EF588D">
      <w:pPr>
        <w:pStyle w:val="2"/>
        <w:numPr>
          <w:ilvl w:val="1"/>
          <w:numId w:val="44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2" w:name="_Toc27492979"/>
      <w:r w:rsidRPr="00222D3E">
        <w:rPr>
          <w:rFonts w:ascii="Times New Roman" w:hAnsi="Times New Roman"/>
          <w:color w:val="auto"/>
          <w:sz w:val="28"/>
          <w:szCs w:val="28"/>
        </w:rPr>
        <w:t xml:space="preserve">Предложения по величине необходимых инвестиций в строительство, реконструкцию, техническое перевооружение и (или) </w:t>
      </w:r>
      <w:r w:rsidR="00B802D9" w:rsidRPr="00222D3E">
        <w:rPr>
          <w:rFonts w:ascii="Times New Roman" w:hAnsi="Times New Roman"/>
          <w:color w:val="auto"/>
          <w:sz w:val="28"/>
          <w:szCs w:val="28"/>
        </w:rPr>
        <w:t xml:space="preserve">модернизацию </w:t>
      </w:r>
      <w:r w:rsidRPr="00222D3E">
        <w:rPr>
          <w:rFonts w:ascii="Times New Roman" w:hAnsi="Times New Roman"/>
          <w:color w:val="auto"/>
          <w:sz w:val="28"/>
          <w:szCs w:val="28"/>
        </w:rPr>
        <w:t>тепл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вых сетей, насосных станций и тепловых пунктов на каждом этапе</w:t>
      </w:r>
      <w:bookmarkEnd w:id="92"/>
    </w:p>
    <w:p w:rsidR="005A68AB" w:rsidRPr="00222D3E" w:rsidRDefault="005A68AB" w:rsidP="00B756C4">
      <w:pPr>
        <w:spacing w:after="0" w:line="240" w:lineRule="auto"/>
        <w:jc w:val="both"/>
      </w:pPr>
    </w:p>
    <w:p w:rsidR="005A68AB" w:rsidRPr="00222D3E" w:rsidRDefault="005A68AB" w:rsidP="00B756C4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222D3E">
        <w:rPr>
          <w:rFonts w:ascii="Times New Roman" w:hAnsi="Times New Roman"/>
          <w:bCs/>
          <w:sz w:val="28"/>
          <w:szCs w:val="28"/>
        </w:rPr>
        <w:t xml:space="preserve">Инвестиций в строительство, реконструкцию и техническое перевооружение тепловых сетей, </w:t>
      </w:r>
      <w:r w:rsidRPr="00222D3E">
        <w:rPr>
          <w:rFonts w:ascii="Times New Roman" w:hAnsi="Times New Roman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ас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анций</w:t>
      </w:r>
      <w:r w:rsidRPr="00222D3E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еп</w:t>
      </w:r>
      <w:r w:rsidRPr="00222D3E">
        <w:rPr>
          <w:rFonts w:ascii="Times New Roman" w:hAnsi="Times New Roman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пун</w:t>
      </w:r>
      <w:r w:rsidRPr="00222D3E">
        <w:rPr>
          <w:rFonts w:ascii="Times New Roman" w:hAnsi="Times New Roman"/>
          <w:spacing w:val="1"/>
          <w:sz w:val="28"/>
          <w:szCs w:val="28"/>
        </w:rPr>
        <w:t>кто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1"/>
          <w:sz w:val="28"/>
          <w:szCs w:val="28"/>
        </w:rPr>
        <w:t xml:space="preserve"> в рассматриваемом в рамках актуализации данной схемы теплоснабжения временном периоде - </w:t>
      </w:r>
      <w:r w:rsidRPr="00222D3E">
        <w:rPr>
          <w:rFonts w:ascii="Times New Roman" w:hAnsi="Times New Roman"/>
          <w:bCs/>
          <w:sz w:val="28"/>
          <w:szCs w:val="28"/>
        </w:rPr>
        <w:t>не планируется.</w:t>
      </w:r>
    </w:p>
    <w:p w:rsidR="005A68AB" w:rsidRPr="00222D3E" w:rsidRDefault="005A68AB" w:rsidP="00B756C4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5A68AB" w:rsidRPr="00222D3E" w:rsidRDefault="005A68AB" w:rsidP="00B756C4">
      <w:pPr>
        <w:spacing w:after="0" w:line="240" w:lineRule="auto"/>
        <w:ind w:firstLine="567"/>
        <w:jc w:val="both"/>
      </w:pPr>
    </w:p>
    <w:p w:rsidR="00502353" w:rsidRPr="00222D3E" w:rsidRDefault="00502353" w:rsidP="00EF588D">
      <w:pPr>
        <w:pStyle w:val="2"/>
        <w:numPr>
          <w:ilvl w:val="1"/>
          <w:numId w:val="44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3" w:name="_Toc27492980"/>
      <w:r w:rsidRPr="00222D3E">
        <w:rPr>
          <w:rFonts w:ascii="Times New Roman" w:hAnsi="Times New Roman"/>
          <w:color w:val="auto"/>
          <w:sz w:val="28"/>
          <w:szCs w:val="28"/>
        </w:rPr>
        <w:t>Предложения по величине инвестиций в строительство, реконстру</w:t>
      </w:r>
      <w:r w:rsidRPr="00222D3E">
        <w:rPr>
          <w:rFonts w:ascii="Times New Roman" w:hAnsi="Times New Roman"/>
          <w:color w:val="auto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цию, техническое перевооружение и (или) модернизацию в связи с изменен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ями температурного графика и гидравлического режима работы системы теплоснабжения на каждом этапе</w:t>
      </w:r>
      <w:bookmarkEnd w:id="93"/>
    </w:p>
    <w:p w:rsidR="005A68AB" w:rsidRPr="00222D3E" w:rsidRDefault="005A68AB" w:rsidP="00B756C4">
      <w:pPr>
        <w:spacing w:after="0" w:line="240" w:lineRule="auto"/>
        <w:jc w:val="both"/>
      </w:pPr>
    </w:p>
    <w:p w:rsidR="005A68AB" w:rsidRPr="00222D3E" w:rsidRDefault="005A68A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Мероприятий по 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укции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нию,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связи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мп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ту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фика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гид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има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ты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«УККР»,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 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тся, в связи с тем, что изменения существующего температурного режима отпуска те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ловой энергии 95/70</w:t>
      </w:r>
      <w:proofErr w:type="gramStart"/>
      <w:r w:rsidRPr="00222D3E">
        <w:rPr>
          <w:rFonts w:ascii="Times New Roman" w:hAnsi="Times New Roman"/>
          <w:sz w:val="28"/>
          <w:szCs w:val="28"/>
        </w:rPr>
        <w:t>°С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не требуется.</w:t>
      </w:r>
    </w:p>
    <w:p w:rsidR="005A68AB" w:rsidRPr="00222D3E" w:rsidRDefault="005A68AB" w:rsidP="00B756C4">
      <w:pPr>
        <w:spacing w:after="0" w:line="240" w:lineRule="auto"/>
        <w:ind w:firstLine="567"/>
        <w:jc w:val="both"/>
      </w:pPr>
    </w:p>
    <w:p w:rsidR="00502353" w:rsidRPr="00222D3E" w:rsidRDefault="00502353" w:rsidP="00EF588D">
      <w:pPr>
        <w:pStyle w:val="2"/>
        <w:numPr>
          <w:ilvl w:val="1"/>
          <w:numId w:val="44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4" w:name="_Toc27492981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ине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хо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инвес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иций</w:t>
      </w:r>
      <w:r w:rsidRPr="00222D3E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)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в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ыт</w:t>
      </w:r>
      <w:r w:rsidRPr="00222D3E">
        <w:rPr>
          <w:rFonts w:ascii="Times New Roman" w:hAnsi="Times New Roman"/>
          <w:color w:val="auto"/>
          <w:sz w:val="28"/>
          <w:szCs w:val="28"/>
        </w:rPr>
        <w:t>ую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ему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эт</w:t>
      </w:r>
      <w:r w:rsidRPr="00222D3E">
        <w:rPr>
          <w:rFonts w:ascii="Times New Roman" w:hAnsi="Times New Roman"/>
          <w:color w:val="auto"/>
          <w:sz w:val="28"/>
          <w:szCs w:val="28"/>
        </w:rPr>
        <w:t>апе</w:t>
      </w:r>
      <w:bookmarkEnd w:id="94"/>
    </w:p>
    <w:p w:rsidR="005A68AB" w:rsidRPr="00222D3E" w:rsidRDefault="005A68AB" w:rsidP="00B756C4">
      <w:pPr>
        <w:spacing w:after="0" w:line="240" w:lineRule="auto"/>
        <w:jc w:val="both"/>
      </w:pPr>
    </w:p>
    <w:p w:rsidR="005D607B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Для 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тую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му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МУП «УККР»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необходимо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произвести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вку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виду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х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тизи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пункт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обм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, а также выполнить 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конструкцию магистральных сетей с прокладкой трубопровода ГВС в двухтру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ном исполнении.</w:t>
      </w:r>
    </w:p>
    <w:p w:rsidR="002B2B17" w:rsidRDefault="002B2B17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</w:p>
    <w:p w:rsidR="002B2B17" w:rsidRDefault="002B2B17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</w:p>
    <w:p w:rsidR="002B2B17" w:rsidRPr="00222D3E" w:rsidRDefault="002B2B17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</w:p>
    <w:p w:rsidR="005A68AB" w:rsidRPr="00222D3E" w:rsidRDefault="005A68AB" w:rsidP="00B756C4">
      <w:pPr>
        <w:spacing w:after="0" w:line="240" w:lineRule="auto"/>
        <w:jc w:val="both"/>
      </w:pPr>
    </w:p>
    <w:p w:rsidR="00502353" w:rsidRPr="00222D3E" w:rsidRDefault="00502353" w:rsidP="00EF588D">
      <w:pPr>
        <w:pStyle w:val="2"/>
        <w:numPr>
          <w:ilvl w:val="1"/>
          <w:numId w:val="44"/>
        </w:numPr>
        <w:spacing w:before="0" w:line="240" w:lineRule="auto"/>
        <w:jc w:val="both"/>
        <w:rPr>
          <w:rFonts w:ascii="Times New Roman" w:hAnsi="Times New Roman"/>
          <w:color w:val="auto"/>
          <w:sz w:val="28"/>
          <w:szCs w:val="28"/>
        </w:rPr>
      </w:pPr>
      <w:bookmarkStart w:id="95" w:name="_Toc27492982"/>
      <w:r w:rsidRPr="00222D3E">
        <w:rPr>
          <w:rFonts w:ascii="Times New Roman" w:hAnsi="Times New Roman"/>
          <w:color w:val="auto"/>
          <w:sz w:val="28"/>
          <w:szCs w:val="28"/>
        </w:rPr>
        <w:lastRenderedPageBreak/>
        <w:t>Оцен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инвес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иций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2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bookmarkEnd w:id="95"/>
    </w:p>
    <w:p w:rsidR="005D607B" w:rsidRPr="00222D3E" w:rsidRDefault="005D607B" w:rsidP="00B756C4">
      <w:pPr>
        <w:spacing w:after="0" w:line="240" w:lineRule="auto"/>
        <w:jc w:val="both"/>
      </w:pPr>
    </w:p>
    <w:p w:rsidR="005D607B" w:rsidRPr="002B2B17" w:rsidRDefault="00BE1602" w:rsidP="002B2B17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pacing w:val="-1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5D607B" w:rsidRPr="00222D3E">
        <w:rPr>
          <w:rFonts w:ascii="Times New Roman" w:hAnsi="Times New Roman"/>
          <w:sz w:val="28"/>
          <w:szCs w:val="28"/>
        </w:rPr>
        <w:t>сч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ты</w:t>
      </w:r>
      <w:r w:rsidR="005D607B"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ц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н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z w:val="28"/>
          <w:szCs w:val="28"/>
        </w:rPr>
        <w:t>в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ы</w:t>
      </w:r>
      <w:r w:rsidR="005D607B" w:rsidRPr="00222D3E">
        <w:rPr>
          <w:rFonts w:ascii="Times New Roman" w:hAnsi="Times New Roman"/>
          <w:sz w:val="28"/>
          <w:szCs w:val="28"/>
        </w:rPr>
        <w:t>х</w:t>
      </w:r>
      <w:r w:rsidR="005D607B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z w:val="28"/>
          <w:szCs w:val="28"/>
        </w:rPr>
        <w:t>сл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дствий</w:t>
      </w:r>
      <w:r w:rsidR="005D607B"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для</w:t>
      </w:r>
      <w:r w:rsidR="005D607B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5D607B" w:rsidRPr="00222D3E">
        <w:rPr>
          <w:rFonts w:ascii="Times New Roman" w:hAnsi="Times New Roman"/>
          <w:sz w:val="28"/>
          <w:szCs w:val="28"/>
        </w:rPr>
        <w:t>бит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л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й</w:t>
      </w:r>
      <w:r w:rsidR="005D607B"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5D607B" w:rsidRPr="00222D3E">
        <w:rPr>
          <w:rFonts w:ascii="Times New Roman" w:hAnsi="Times New Roman"/>
          <w:sz w:val="28"/>
          <w:szCs w:val="28"/>
        </w:rPr>
        <w:t>и</w:t>
      </w:r>
      <w:r w:rsidR="005D607B"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5D607B" w:rsidRPr="00222D3E">
        <w:rPr>
          <w:rFonts w:ascii="Times New Roman" w:hAnsi="Times New Roman"/>
          <w:sz w:val="28"/>
          <w:szCs w:val="28"/>
        </w:rPr>
        <w:t>е</w:t>
      </w:r>
      <w:r w:rsidR="005D607B" w:rsidRPr="00222D3E">
        <w:rPr>
          <w:rFonts w:ascii="Times New Roman" w:hAnsi="Times New Roman"/>
          <w:spacing w:val="1"/>
          <w:sz w:val="28"/>
          <w:szCs w:val="28"/>
        </w:rPr>
        <w:t>а</w:t>
      </w:r>
      <w:r w:rsidR="005D607B" w:rsidRPr="00222D3E">
        <w:rPr>
          <w:rFonts w:ascii="Times New Roman" w:hAnsi="Times New Roman"/>
          <w:sz w:val="28"/>
          <w:szCs w:val="28"/>
        </w:rPr>
        <w:t>лиз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5D607B" w:rsidRPr="00222D3E">
        <w:rPr>
          <w:rFonts w:ascii="Times New Roman" w:hAnsi="Times New Roman"/>
          <w:sz w:val="28"/>
          <w:szCs w:val="28"/>
        </w:rPr>
        <w:t>ц</w:t>
      </w:r>
      <w:r w:rsidR="005D607B" w:rsidRPr="00222D3E">
        <w:rPr>
          <w:rFonts w:ascii="Times New Roman" w:hAnsi="Times New Roman"/>
          <w:spacing w:val="-2"/>
          <w:sz w:val="28"/>
          <w:szCs w:val="28"/>
        </w:rPr>
        <w:t>и</w:t>
      </w:r>
      <w:r w:rsidR="005D607B" w:rsidRPr="00222D3E">
        <w:rPr>
          <w:rFonts w:ascii="Times New Roman" w:hAnsi="Times New Roman"/>
          <w:sz w:val="28"/>
          <w:szCs w:val="28"/>
        </w:rPr>
        <w:t>и</w:t>
      </w:r>
      <w:r w:rsidR="005D607B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ро</w:t>
      </w:r>
      <w:r w:rsidR="005D607B" w:rsidRPr="00222D3E">
        <w:rPr>
          <w:rFonts w:ascii="Times New Roman" w:hAnsi="Times New Roman"/>
          <w:sz w:val="28"/>
          <w:szCs w:val="28"/>
        </w:rPr>
        <w:t>г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ра</w:t>
      </w:r>
      <w:r w:rsidR="005D607B" w:rsidRPr="00222D3E">
        <w:rPr>
          <w:rFonts w:ascii="Times New Roman" w:hAnsi="Times New Roman"/>
          <w:sz w:val="28"/>
          <w:szCs w:val="28"/>
        </w:rPr>
        <w:t>мм ст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ро</w:t>
      </w:r>
      <w:r w:rsidR="005D607B" w:rsidRPr="00222D3E">
        <w:rPr>
          <w:rFonts w:ascii="Times New Roman" w:hAnsi="Times New Roman"/>
          <w:sz w:val="28"/>
          <w:szCs w:val="28"/>
        </w:rPr>
        <w:t>ит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льств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5D607B" w:rsidRPr="00222D3E">
        <w:rPr>
          <w:rFonts w:ascii="Times New Roman" w:hAnsi="Times New Roman"/>
          <w:sz w:val="28"/>
          <w:szCs w:val="28"/>
        </w:rPr>
        <w:t>,</w:t>
      </w:r>
      <w:r w:rsidR="005D607B"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5D607B" w:rsidRPr="00222D3E">
        <w:rPr>
          <w:rFonts w:ascii="Times New Roman" w:hAnsi="Times New Roman"/>
          <w:sz w:val="28"/>
          <w:szCs w:val="28"/>
        </w:rPr>
        <w:t>к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5D607B" w:rsidRPr="00222D3E">
        <w:rPr>
          <w:rFonts w:ascii="Times New Roman" w:hAnsi="Times New Roman"/>
          <w:sz w:val="28"/>
          <w:szCs w:val="28"/>
        </w:rPr>
        <w:t>ст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5D607B" w:rsidRPr="00222D3E">
        <w:rPr>
          <w:rFonts w:ascii="Times New Roman" w:hAnsi="Times New Roman"/>
          <w:sz w:val="28"/>
          <w:szCs w:val="28"/>
        </w:rPr>
        <w:t>укц</w:t>
      </w:r>
      <w:r w:rsidR="005D607B" w:rsidRPr="00222D3E">
        <w:rPr>
          <w:rFonts w:ascii="Times New Roman" w:hAnsi="Times New Roman"/>
          <w:spacing w:val="-2"/>
          <w:sz w:val="28"/>
          <w:szCs w:val="28"/>
        </w:rPr>
        <w:t>и</w:t>
      </w:r>
      <w:r w:rsidR="005D607B" w:rsidRPr="00222D3E">
        <w:rPr>
          <w:rFonts w:ascii="Times New Roman" w:hAnsi="Times New Roman"/>
          <w:sz w:val="28"/>
          <w:szCs w:val="28"/>
        </w:rPr>
        <w:t>и</w:t>
      </w:r>
      <w:r w:rsidR="005D607B"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и</w:t>
      </w:r>
      <w:r w:rsidR="005D607B"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х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5D607B" w:rsidRPr="00222D3E">
        <w:rPr>
          <w:rFonts w:ascii="Times New Roman" w:hAnsi="Times New Roman"/>
          <w:sz w:val="28"/>
          <w:szCs w:val="28"/>
        </w:rPr>
        <w:t>ич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с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к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z w:val="28"/>
          <w:szCs w:val="28"/>
        </w:rPr>
        <w:t>го</w:t>
      </w:r>
      <w:r w:rsidR="005D607B"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="005D607B" w:rsidRPr="00222D3E">
        <w:rPr>
          <w:rFonts w:ascii="Times New Roman" w:hAnsi="Times New Roman"/>
          <w:sz w:val="28"/>
          <w:szCs w:val="28"/>
        </w:rPr>
        <w:t>в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оо</w:t>
      </w:r>
      <w:r w:rsidR="005D607B" w:rsidRPr="00222D3E">
        <w:rPr>
          <w:rFonts w:ascii="Times New Roman" w:hAnsi="Times New Roman"/>
          <w:spacing w:val="1"/>
          <w:sz w:val="28"/>
          <w:szCs w:val="28"/>
        </w:rPr>
        <w:t>р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уже</w:t>
      </w:r>
      <w:r w:rsidR="005D607B" w:rsidRPr="00222D3E">
        <w:rPr>
          <w:rFonts w:ascii="Times New Roman" w:hAnsi="Times New Roman"/>
          <w:sz w:val="28"/>
          <w:szCs w:val="28"/>
        </w:rPr>
        <w:t>ния</w:t>
      </w:r>
      <w:r w:rsidR="005D607B"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сист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м</w:t>
      </w:r>
      <w:r w:rsidR="005D607B"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proofErr w:type="gramStart"/>
      <w:r w:rsidR="005D607B" w:rsidRPr="00222D3E">
        <w:rPr>
          <w:rFonts w:ascii="Times New Roman" w:hAnsi="Times New Roman"/>
          <w:sz w:val="28"/>
          <w:szCs w:val="28"/>
        </w:rPr>
        <w:t>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пл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-</w:t>
      </w:r>
      <w:r w:rsidR="005D607B" w:rsidRPr="00222D3E">
        <w:rPr>
          <w:rFonts w:ascii="Times New Roman" w:hAnsi="Times New Roman"/>
          <w:sz w:val="28"/>
          <w:szCs w:val="28"/>
        </w:rPr>
        <w:t>сн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5D607B" w:rsidRPr="00222D3E">
        <w:rPr>
          <w:rFonts w:ascii="Times New Roman" w:hAnsi="Times New Roman"/>
          <w:sz w:val="28"/>
          <w:szCs w:val="28"/>
        </w:rPr>
        <w:t>б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же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5D607B" w:rsidRPr="00222D3E">
        <w:rPr>
          <w:rFonts w:ascii="Times New Roman" w:hAnsi="Times New Roman"/>
          <w:sz w:val="28"/>
          <w:szCs w:val="28"/>
        </w:rPr>
        <w:t>ия</w:t>
      </w:r>
      <w:proofErr w:type="gramEnd"/>
      <w:r w:rsidR="005D607B" w:rsidRPr="00222D3E">
        <w:rPr>
          <w:rFonts w:ascii="Times New Roman" w:hAnsi="Times New Roman"/>
          <w:sz w:val="28"/>
          <w:szCs w:val="28"/>
        </w:rPr>
        <w:t xml:space="preserve"> в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ы</w:t>
      </w:r>
      <w:r w:rsidR="005D607B" w:rsidRPr="00222D3E">
        <w:rPr>
          <w:rFonts w:ascii="Times New Roman" w:hAnsi="Times New Roman"/>
          <w:sz w:val="28"/>
          <w:szCs w:val="28"/>
        </w:rPr>
        <w:t>п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z w:val="28"/>
          <w:szCs w:val="28"/>
        </w:rPr>
        <w:t>лн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ны с</w:t>
      </w:r>
      <w:r w:rsidR="005D607B"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5D607B" w:rsidRPr="00222D3E">
        <w:rPr>
          <w:rFonts w:ascii="Times New Roman" w:hAnsi="Times New Roman"/>
          <w:sz w:val="28"/>
          <w:szCs w:val="28"/>
        </w:rPr>
        <w:t>уч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5D607B" w:rsidRPr="00222D3E">
        <w:rPr>
          <w:rFonts w:ascii="Times New Roman" w:hAnsi="Times New Roman"/>
          <w:sz w:val="28"/>
          <w:szCs w:val="28"/>
        </w:rPr>
        <w:t>т</w:t>
      </w:r>
      <w:r w:rsidR="005D607B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5D607B" w:rsidRPr="00222D3E">
        <w:rPr>
          <w:rFonts w:ascii="Times New Roman" w:hAnsi="Times New Roman"/>
          <w:spacing w:val="-3"/>
          <w:sz w:val="28"/>
          <w:szCs w:val="28"/>
        </w:rPr>
        <w:t>м</w:t>
      </w:r>
      <w:r w:rsidR="005D607B" w:rsidRPr="00222D3E">
        <w:rPr>
          <w:rFonts w:ascii="Times New Roman" w:hAnsi="Times New Roman"/>
          <w:sz w:val="28"/>
          <w:szCs w:val="28"/>
        </w:rPr>
        <w:t>: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гн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ста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ю Минэк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3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до </w:t>
      </w:r>
      <w:r w:rsidRPr="00222D3E">
        <w:rPr>
          <w:rFonts w:ascii="Times New Roman" w:hAnsi="Times New Roman"/>
          <w:spacing w:val="-1"/>
          <w:sz w:val="28"/>
          <w:szCs w:val="28"/>
        </w:rPr>
        <w:t>203</w:t>
      </w:r>
      <w:r w:rsidRPr="00222D3E">
        <w:rPr>
          <w:rFonts w:ascii="Times New Roman" w:hAnsi="Times New Roman"/>
          <w:sz w:val="28"/>
          <w:szCs w:val="28"/>
        </w:rPr>
        <w:t>4 г</w:t>
      </w:r>
      <w:r w:rsidRPr="00222D3E">
        <w:rPr>
          <w:rFonts w:ascii="Times New Roman" w:hAnsi="Times New Roman"/>
          <w:spacing w:val="-2"/>
          <w:sz w:val="28"/>
          <w:szCs w:val="28"/>
        </w:rPr>
        <w:t>.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эффи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нта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 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дам.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нную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ку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ифу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ются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ие м</w:t>
      </w:r>
      <w:r w:rsidRPr="00222D3E">
        <w:rPr>
          <w:rFonts w:ascii="Times New Roman" w:hAnsi="Times New Roman"/>
          <w:spacing w:val="-1"/>
          <w:sz w:val="28"/>
          <w:szCs w:val="28"/>
        </w:rPr>
        <w:t>еро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иятия: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все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еро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ият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ту 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гии;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ежа</w:t>
      </w:r>
      <w:r w:rsidRPr="00222D3E">
        <w:rPr>
          <w:rFonts w:ascii="Times New Roman" w:hAnsi="Times New Roman"/>
          <w:sz w:val="28"/>
          <w:szCs w:val="28"/>
        </w:rPr>
        <w:t>щих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язи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исч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пани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 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су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ние по 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льству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3"/>
          <w:sz w:val="28"/>
          <w:szCs w:val="28"/>
        </w:rPr>
        <w:t>ук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смяг</w:t>
      </w:r>
      <w:r w:rsidRPr="00222D3E">
        <w:rPr>
          <w:rFonts w:ascii="Times New Roman" w:hAnsi="Times New Roman"/>
          <w:spacing w:val="-1"/>
          <w:sz w:val="28"/>
          <w:szCs w:val="28"/>
        </w:rPr>
        <w:t>че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ния: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бюд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т,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мк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мм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сф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е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тик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суд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 п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бюд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мк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сф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тик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B802D9" w:rsidRPr="00222D3E" w:rsidRDefault="005D607B" w:rsidP="00B802D9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нка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ти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иций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дло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ям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в </w:t>
      </w:r>
      <w:r w:rsidRPr="00222D3E">
        <w:rPr>
          <w:rFonts w:ascii="Times New Roman" w:hAnsi="Times New Roman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укцию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 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ооруже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»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Вангаш.</w:t>
      </w:r>
    </w:p>
    <w:p w:rsidR="00B802D9" w:rsidRPr="00222D3E" w:rsidRDefault="00B802D9" w:rsidP="00B802D9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B802D9" w:rsidRPr="00222D3E" w:rsidRDefault="00B802D9" w:rsidP="00EF588D">
      <w:pPr>
        <w:pStyle w:val="aff9"/>
        <w:numPr>
          <w:ilvl w:val="1"/>
          <w:numId w:val="44"/>
        </w:numPr>
        <w:kinsoku w:val="0"/>
        <w:overflowPunct w:val="0"/>
        <w:ind w:left="0" w:right="-59" w:firstLine="0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B802D9" w:rsidRPr="00222D3E" w:rsidRDefault="00B802D9" w:rsidP="00647457">
      <w:pPr>
        <w:pStyle w:val="ac"/>
        <w:ind w:left="0"/>
      </w:pPr>
    </w:p>
    <w:p w:rsidR="00174028" w:rsidRPr="00174028" w:rsidRDefault="00142BCB" w:rsidP="00174028">
      <w:pPr>
        <w:pStyle w:val="ac"/>
        <w:ind w:left="0" w:firstLine="567"/>
        <w:jc w:val="both"/>
        <w:rPr>
          <w:rFonts w:ascii="Times New Roman" w:hAnsi="Times New Roman"/>
          <w:sz w:val="28"/>
          <w:szCs w:val="28"/>
        </w:rPr>
        <w:sectPr w:rsidR="00174028" w:rsidRPr="00174028" w:rsidSect="00F95639">
          <w:pgSz w:w="11906" w:h="16838"/>
          <w:pgMar w:top="567" w:right="567" w:bottom="567" w:left="1418" w:header="708" w:footer="708" w:gutter="0"/>
          <w:cols w:space="708"/>
          <w:titlePg/>
          <w:docGrid w:linePitch="360"/>
        </w:sectPr>
      </w:pPr>
      <w:r w:rsidRPr="008A2309">
        <w:rPr>
          <w:rFonts w:ascii="Times New Roman" w:hAnsi="Times New Roman"/>
          <w:sz w:val="28"/>
          <w:szCs w:val="28"/>
        </w:rPr>
        <w:t>В</w:t>
      </w:r>
      <w:r w:rsidRPr="008A2309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8A2309">
        <w:rPr>
          <w:rFonts w:ascii="Times New Roman" w:hAnsi="Times New Roman"/>
          <w:sz w:val="28"/>
          <w:szCs w:val="28"/>
        </w:rPr>
        <w:t>с</w:t>
      </w:r>
      <w:r w:rsidRPr="008A2309">
        <w:rPr>
          <w:rFonts w:ascii="Times New Roman" w:hAnsi="Times New Roman"/>
          <w:spacing w:val="-2"/>
          <w:sz w:val="28"/>
          <w:szCs w:val="28"/>
        </w:rPr>
        <w:t>о</w:t>
      </w:r>
      <w:r w:rsidRPr="008A2309">
        <w:rPr>
          <w:rFonts w:ascii="Times New Roman" w:hAnsi="Times New Roman"/>
          <w:spacing w:val="1"/>
          <w:sz w:val="28"/>
          <w:szCs w:val="28"/>
        </w:rPr>
        <w:t>о</w:t>
      </w:r>
      <w:r w:rsidRPr="008A2309">
        <w:rPr>
          <w:rFonts w:ascii="Times New Roman" w:hAnsi="Times New Roman"/>
          <w:spacing w:val="-1"/>
          <w:sz w:val="28"/>
          <w:szCs w:val="28"/>
        </w:rPr>
        <w:t>тв</w:t>
      </w:r>
      <w:r w:rsidRPr="008A2309">
        <w:rPr>
          <w:rFonts w:ascii="Times New Roman" w:hAnsi="Times New Roman"/>
          <w:sz w:val="28"/>
          <w:szCs w:val="28"/>
        </w:rPr>
        <w:t>е</w:t>
      </w:r>
      <w:r w:rsidRPr="008A2309">
        <w:rPr>
          <w:rFonts w:ascii="Times New Roman" w:hAnsi="Times New Roman"/>
          <w:spacing w:val="-1"/>
          <w:sz w:val="28"/>
          <w:szCs w:val="28"/>
        </w:rPr>
        <w:t>т</w:t>
      </w:r>
      <w:r w:rsidRPr="008A2309">
        <w:rPr>
          <w:rFonts w:ascii="Times New Roman" w:hAnsi="Times New Roman"/>
          <w:sz w:val="28"/>
          <w:szCs w:val="28"/>
        </w:rPr>
        <w:t>с</w:t>
      </w:r>
      <w:r w:rsidRPr="008A2309">
        <w:rPr>
          <w:rFonts w:ascii="Times New Roman" w:hAnsi="Times New Roman"/>
          <w:spacing w:val="-1"/>
          <w:sz w:val="28"/>
          <w:szCs w:val="28"/>
        </w:rPr>
        <w:t>т</w:t>
      </w:r>
      <w:r w:rsidRPr="008A2309">
        <w:rPr>
          <w:rFonts w:ascii="Times New Roman" w:hAnsi="Times New Roman"/>
          <w:spacing w:val="-3"/>
          <w:sz w:val="28"/>
          <w:szCs w:val="28"/>
        </w:rPr>
        <w:t>в</w:t>
      </w:r>
      <w:r w:rsidRPr="008A2309">
        <w:rPr>
          <w:rFonts w:ascii="Times New Roman" w:hAnsi="Times New Roman"/>
          <w:spacing w:val="1"/>
          <w:sz w:val="28"/>
          <w:szCs w:val="28"/>
        </w:rPr>
        <w:t>и</w:t>
      </w:r>
      <w:r w:rsidRPr="008A2309">
        <w:rPr>
          <w:rFonts w:ascii="Times New Roman" w:hAnsi="Times New Roman"/>
          <w:sz w:val="28"/>
          <w:szCs w:val="28"/>
        </w:rPr>
        <w:t>и</w:t>
      </w:r>
      <w:r w:rsidRPr="008A2309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8A2309">
        <w:rPr>
          <w:rFonts w:ascii="Times New Roman" w:hAnsi="Times New Roman"/>
          <w:sz w:val="28"/>
          <w:szCs w:val="28"/>
        </w:rPr>
        <w:t>с</w:t>
      </w:r>
      <w:r w:rsidRPr="008A2309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8A2309">
        <w:rPr>
          <w:rFonts w:ascii="Times New Roman" w:hAnsi="Times New Roman"/>
          <w:spacing w:val="1"/>
          <w:sz w:val="28"/>
          <w:szCs w:val="28"/>
        </w:rPr>
        <w:t>п</w:t>
      </w:r>
      <w:r w:rsidRPr="008A2309">
        <w:rPr>
          <w:rFonts w:ascii="Times New Roman" w:hAnsi="Times New Roman"/>
          <w:spacing w:val="-1"/>
          <w:sz w:val="28"/>
          <w:szCs w:val="28"/>
        </w:rPr>
        <w:t>л</w:t>
      </w:r>
      <w:r w:rsidRPr="008A2309">
        <w:rPr>
          <w:rFonts w:ascii="Times New Roman" w:hAnsi="Times New Roman"/>
          <w:spacing w:val="-3"/>
          <w:sz w:val="28"/>
          <w:szCs w:val="28"/>
        </w:rPr>
        <w:t>а</w:t>
      </w:r>
      <w:r w:rsidRPr="008A2309">
        <w:rPr>
          <w:rFonts w:ascii="Times New Roman" w:hAnsi="Times New Roman"/>
          <w:spacing w:val="-2"/>
          <w:sz w:val="28"/>
          <w:szCs w:val="28"/>
        </w:rPr>
        <w:t>н</w:t>
      </w:r>
      <w:r w:rsidRPr="008A2309">
        <w:rPr>
          <w:rFonts w:ascii="Times New Roman" w:hAnsi="Times New Roman"/>
          <w:spacing w:val="1"/>
          <w:sz w:val="28"/>
          <w:szCs w:val="28"/>
        </w:rPr>
        <w:t>о</w:t>
      </w:r>
      <w:r w:rsidRPr="008A2309">
        <w:rPr>
          <w:rFonts w:ascii="Times New Roman" w:hAnsi="Times New Roman"/>
          <w:spacing w:val="-1"/>
          <w:sz w:val="28"/>
          <w:szCs w:val="28"/>
        </w:rPr>
        <w:t>м</w:t>
      </w:r>
      <w:r w:rsidRPr="008A2309">
        <w:rPr>
          <w:rFonts w:ascii="Times New Roman" w:hAnsi="Times New Roman"/>
          <w:sz w:val="28"/>
          <w:szCs w:val="28"/>
        </w:rPr>
        <w:t>,</w:t>
      </w:r>
      <w:r w:rsidRPr="008A2309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8A2309">
        <w:rPr>
          <w:rFonts w:ascii="Times New Roman" w:hAnsi="Times New Roman"/>
          <w:sz w:val="28"/>
          <w:szCs w:val="28"/>
        </w:rPr>
        <w:t>в</w:t>
      </w:r>
      <w:r w:rsidRPr="008A2309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8A2309">
        <w:rPr>
          <w:rFonts w:ascii="Times New Roman" w:hAnsi="Times New Roman"/>
          <w:spacing w:val="-2"/>
          <w:sz w:val="28"/>
          <w:szCs w:val="28"/>
        </w:rPr>
        <w:t>20</w:t>
      </w:r>
      <w:r w:rsidRPr="008A2309">
        <w:rPr>
          <w:rFonts w:ascii="Times New Roman" w:hAnsi="Times New Roman"/>
          <w:spacing w:val="1"/>
          <w:sz w:val="28"/>
          <w:szCs w:val="28"/>
        </w:rPr>
        <w:t>2</w:t>
      </w:r>
      <w:r w:rsidR="00223464" w:rsidRPr="008A2309">
        <w:rPr>
          <w:rFonts w:ascii="Times New Roman" w:hAnsi="Times New Roman"/>
          <w:spacing w:val="1"/>
          <w:sz w:val="28"/>
          <w:szCs w:val="28"/>
        </w:rPr>
        <w:t>2</w:t>
      </w:r>
      <w:r w:rsidRPr="008A2309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8A2309">
        <w:rPr>
          <w:rFonts w:ascii="Times New Roman" w:hAnsi="Times New Roman"/>
          <w:spacing w:val="-3"/>
          <w:sz w:val="28"/>
          <w:szCs w:val="28"/>
        </w:rPr>
        <w:t>г</w:t>
      </w:r>
      <w:r w:rsidRPr="008A2309">
        <w:rPr>
          <w:rFonts w:ascii="Times New Roman" w:hAnsi="Times New Roman"/>
          <w:spacing w:val="-2"/>
          <w:sz w:val="28"/>
          <w:szCs w:val="28"/>
        </w:rPr>
        <w:t>о</w:t>
      </w:r>
      <w:r w:rsidRPr="008A2309">
        <w:rPr>
          <w:rFonts w:ascii="Times New Roman" w:hAnsi="Times New Roman"/>
          <w:sz w:val="28"/>
          <w:szCs w:val="28"/>
        </w:rPr>
        <w:t>ду</w:t>
      </w:r>
      <w:r w:rsidRPr="008A2309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8A2309">
        <w:rPr>
          <w:rFonts w:ascii="Times New Roman" w:hAnsi="Times New Roman"/>
          <w:sz w:val="28"/>
          <w:szCs w:val="28"/>
        </w:rPr>
        <w:t>в</w:t>
      </w:r>
      <w:r w:rsidRPr="005E68F0">
        <w:rPr>
          <w:rFonts w:ascii="Times New Roman" w:hAnsi="Times New Roman"/>
          <w:bCs/>
          <w:sz w:val="28"/>
          <w:szCs w:val="28"/>
        </w:rPr>
        <w:t xml:space="preserve"> п. Вангаш были выполнены </w:t>
      </w:r>
      <w:r w:rsidR="00174028" w:rsidRPr="008A2309">
        <w:rPr>
          <w:rFonts w:ascii="Times New Roman" w:hAnsi="Times New Roman"/>
          <w:sz w:val="28"/>
          <w:szCs w:val="28"/>
        </w:rPr>
        <w:t>работы по монтажу узла учета тепловой энергии в котельной п. Вангаш -  945,901 тыс. руб.</w:t>
      </w:r>
    </w:p>
    <w:p w:rsidR="00935E2E" w:rsidRDefault="00935E2E" w:rsidP="00B756C4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bookmarkStart w:id="96" w:name="_Toc27492983"/>
      <w:r w:rsidRPr="00222D3E">
        <w:rPr>
          <w:rFonts w:ascii="Times New Roman" w:hAnsi="Times New Roman"/>
          <w:color w:val="auto"/>
        </w:rPr>
        <w:lastRenderedPageBreak/>
        <w:t>РАЗДЕЛ 10. РЕШЕНИЕ О ПРИСВОЕНИИ СТАТУСА ЕДИНОЙ ТЕПЛ</w:t>
      </w:r>
      <w:r w:rsidRPr="00222D3E">
        <w:rPr>
          <w:rFonts w:ascii="Times New Roman" w:hAnsi="Times New Roman"/>
          <w:color w:val="auto"/>
        </w:rPr>
        <w:t>О</w:t>
      </w:r>
      <w:r w:rsidRPr="00222D3E">
        <w:rPr>
          <w:rFonts w:ascii="Times New Roman" w:hAnsi="Times New Roman"/>
          <w:color w:val="auto"/>
        </w:rPr>
        <w:t>СНАБЖАЮЩЕЙ ОРГАНИЗАЦИИ (ОРГАНИЗАЦИЯМ)</w:t>
      </w:r>
      <w:bookmarkEnd w:id="96"/>
    </w:p>
    <w:p w:rsidR="002B2B17" w:rsidRPr="002B2B17" w:rsidRDefault="002B2B17" w:rsidP="002B2B17"/>
    <w:p w:rsidR="00935E2E" w:rsidRPr="00222D3E" w:rsidRDefault="00935E2E" w:rsidP="00EF588D">
      <w:pPr>
        <w:spacing w:after="0" w:line="240" w:lineRule="auto"/>
        <w:jc w:val="both"/>
        <w:rPr>
          <w:rFonts w:ascii="Times New Roman" w:hAnsi="Times New Roman"/>
          <w:vanish/>
        </w:rPr>
      </w:pPr>
    </w:p>
    <w:p w:rsidR="00935E2E" w:rsidRPr="00222D3E" w:rsidRDefault="00935E2E" w:rsidP="00EF588D">
      <w:pPr>
        <w:pStyle w:val="2"/>
        <w:numPr>
          <w:ilvl w:val="1"/>
          <w:numId w:val="45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7" w:name="_Toc27492984"/>
      <w:r w:rsidRPr="00222D3E">
        <w:rPr>
          <w:rFonts w:ascii="Times New Roman" w:hAnsi="Times New Roman"/>
          <w:color w:val="auto"/>
          <w:sz w:val="28"/>
          <w:szCs w:val="28"/>
        </w:rPr>
        <w:t>Решение о присвоении статуса единой теплоснабжающей организации (организациям)</w:t>
      </w:r>
      <w:bookmarkEnd w:id="97"/>
    </w:p>
    <w:p w:rsidR="005D607B" w:rsidRPr="00222D3E" w:rsidRDefault="005D607B" w:rsidP="00B756C4">
      <w:pPr>
        <w:spacing w:after="0" w:line="240" w:lineRule="auto"/>
      </w:pP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рж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тствия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ганиз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стве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ям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влив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тел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нию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на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ия,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со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пункт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</w:t>
      </w:r>
      <w:r w:rsidRPr="00222D3E">
        <w:rPr>
          <w:rFonts w:ascii="Times New Roman" w:hAnsi="Times New Roman"/>
          <w:sz w:val="28"/>
          <w:szCs w:val="28"/>
        </w:rPr>
        <w:t>8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19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-4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: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(д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-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ция)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-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плосн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ора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ган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вл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сти, уп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суд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лит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-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льный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и, уп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цию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лити</w:t>
      </w:r>
      <w:r w:rsidRPr="00222D3E">
        <w:rPr>
          <w:rFonts w:ascii="Times New Roman" w:hAnsi="Times New Roman"/>
          <w:spacing w:val="-2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сф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ния),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или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 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2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уп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ния на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 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иев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в п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ядк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, 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ры</w:t>
      </w:r>
      <w:r w:rsidRPr="00222D3E">
        <w:rPr>
          <w:rFonts w:ascii="Times New Roman" w:hAnsi="Times New Roman"/>
          <w:sz w:val="28"/>
          <w:szCs w:val="28"/>
        </w:rPr>
        <w:t>е 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 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ми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 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6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пункт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6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19</w:t>
      </w:r>
      <w:r w:rsidRPr="00222D3E">
        <w:rPr>
          <w:rFonts w:ascii="Times New Roman" w:hAnsi="Times New Roman"/>
          <w:sz w:val="28"/>
          <w:szCs w:val="28"/>
        </w:rPr>
        <w:t>0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-4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: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моуп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 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дских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отв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ях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сится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ий,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дских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 числ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пя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сяч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к,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сле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и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ствляю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ся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льства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от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8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вг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ста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201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г.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80</w:t>
      </w:r>
      <w:r w:rsidRPr="00222D3E">
        <w:rPr>
          <w:rFonts w:ascii="Times New Roman" w:hAnsi="Times New Roman"/>
          <w:sz w:val="28"/>
          <w:szCs w:val="28"/>
        </w:rPr>
        <w:t>8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(д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).</w:t>
      </w:r>
    </w:p>
    <w:p w:rsidR="00960EBA" w:rsidRPr="00222D3E" w:rsidRDefault="005D607B" w:rsidP="00B756C4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мя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ичин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ё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ствия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нию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z w:val="28"/>
          <w:szCs w:val="28"/>
        </w:rPr>
        <w:t>вит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льства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08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08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2</w:t>
      </w:r>
      <w:r w:rsidRPr="00222D3E">
        <w:rPr>
          <w:rFonts w:ascii="Times New Roman" w:hAnsi="Times New Roman"/>
          <w:spacing w:val="1"/>
          <w:sz w:val="28"/>
          <w:szCs w:val="28"/>
        </w:rPr>
        <w:t>0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№8</w:t>
      </w:r>
      <w:r w:rsidRPr="00222D3E">
        <w:rPr>
          <w:rFonts w:ascii="Times New Roman" w:hAnsi="Times New Roman"/>
          <w:spacing w:val="-1"/>
          <w:sz w:val="28"/>
          <w:szCs w:val="28"/>
        </w:rPr>
        <w:t>0</w:t>
      </w:r>
      <w:r w:rsidRPr="00222D3E">
        <w:rPr>
          <w:rFonts w:ascii="Times New Roman" w:hAnsi="Times New Roman"/>
          <w:sz w:val="28"/>
          <w:szCs w:val="28"/>
        </w:rPr>
        <w:t>8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«</w:t>
      </w:r>
      <w:r w:rsidRPr="00222D3E">
        <w:rPr>
          <w:rFonts w:ascii="Times New Roman" w:hAnsi="Times New Roman"/>
          <w:sz w:val="28"/>
          <w:szCs w:val="28"/>
        </w:rPr>
        <w:t>Об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изм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кты 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льства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4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-1"/>
          <w:sz w:val="28"/>
          <w:szCs w:val="28"/>
        </w:rPr>
        <w:t>»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не </w:t>
      </w:r>
      <w:r w:rsidRPr="00222D3E">
        <w:rPr>
          <w:rFonts w:ascii="Times New Roman" w:hAnsi="Times New Roman"/>
          <w:spacing w:val="1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аре</w:t>
      </w:r>
      <w:r w:rsidRPr="00222D3E">
        <w:rPr>
          <w:rFonts w:ascii="Times New Roman" w:hAnsi="Times New Roman"/>
          <w:sz w:val="28"/>
          <w:szCs w:val="28"/>
        </w:rPr>
        <w:t>гист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В настоящее время МУП «УККР» отвечает всем требованиям критериев по определению единой теплоснабжающей организации, а именно: </w:t>
      </w:r>
    </w:p>
    <w:p w:rsidR="00B756C4" w:rsidRPr="00222D3E" w:rsidRDefault="00E505C8" w:rsidP="00E505C8">
      <w:pPr>
        <w:tabs>
          <w:tab w:val="left" w:pos="8460"/>
        </w:tabs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 xml:space="preserve">1. </w:t>
      </w:r>
      <w:proofErr w:type="gramStart"/>
      <w:r w:rsidRPr="00222D3E">
        <w:rPr>
          <w:rFonts w:ascii="Times New Roman" w:hAnsi="Times New Roman"/>
          <w:sz w:val="28"/>
          <w:szCs w:val="28"/>
        </w:rPr>
        <w:t>Владение на праве аренды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сетям, к которым непосре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ственно подключен централизованный источник тепловой энергии.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На обслуж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вании предприятия находятся все магистральные тепловые сети п. </w:t>
      </w:r>
      <w:r w:rsidR="005912B6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z w:val="28"/>
          <w:szCs w:val="28"/>
        </w:rPr>
        <w:t xml:space="preserve">, </w:t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2. Статус единой теплоснабжающей организации присваивается организации, способной в лучшей мере обеспечить надежность теплоснабжения в совокупной системе теплоснабжения. Способность обеспечить надежность теплоснабжения определяется наличием у предприятия технических возможностей и квалифиц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рованного персонала по наладке, мониторингу, </w:t>
      </w:r>
      <w:proofErr w:type="spellStart"/>
      <w:r w:rsidRPr="00222D3E">
        <w:rPr>
          <w:rFonts w:ascii="Times New Roman" w:hAnsi="Times New Roman"/>
          <w:sz w:val="28"/>
          <w:szCs w:val="28"/>
        </w:rPr>
        <w:t>диспетчерезациии</w:t>
      </w:r>
      <w:proofErr w:type="spellEnd"/>
      <w:r w:rsidRPr="00222D3E">
        <w:rPr>
          <w:rFonts w:ascii="Times New Roman" w:hAnsi="Times New Roman"/>
          <w:sz w:val="28"/>
          <w:szCs w:val="28"/>
        </w:rPr>
        <w:t>, переключен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ям и оперативному управлению гидравлическими режимами. </w:t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3. МУП «УККР» согласно критериям по определению единой теплоснабж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ющей организации при осуществлении своей деятельности фактически уже и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 xml:space="preserve">полняет обязанности единой теплоснабжающей организации, а именно: </w:t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а) заключает и надлежаще исполняет договоры теплоснабжения со всеми 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 xml:space="preserve">ратившимися к ней потребителями тепловой энергии в своей зоне деятельности; </w:t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б) надлежащим образом исполняет обязательства перед иными теплосна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 xml:space="preserve">жающими и </w:t>
      </w:r>
      <w:proofErr w:type="spellStart"/>
      <w:r w:rsidRPr="00222D3E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организациями в зоне деятельности; </w:t>
      </w:r>
    </w:p>
    <w:p w:rsidR="005D607B" w:rsidRPr="00222D3E" w:rsidRDefault="005D607B" w:rsidP="00B756C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в) осуществляет контроль режимов потребления тепловой энергии в зоне своей деятельности; 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г) будет осуществлять мониторинг реализации схемы </w:t>
      </w:r>
      <w:proofErr w:type="gramStart"/>
      <w:r w:rsidRPr="00222D3E">
        <w:rPr>
          <w:rFonts w:ascii="Times New Roman" w:hAnsi="Times New Roman"/>
          <w:sz w:val="28"/>
          <w:szCs w:val="28"/>
        </w:rPr>
        <w:t>теплоснабжения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и п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давать в уполномоченный орган, утвердивший схему теплоснабжения, отчеты о реализации, включая предложения по актуализации схемы теплоснабжения.</w:t>
      </w:r>
    </w:p>
    <w:p w:rsidR="005E34E0" w:rsidRDefault="005E34E0" w:rsidP="00B756C4">
      <w:pPr>
        <w:pStyle w:val="aff9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firstLine="567"/>
        <w:jc w:val="both"/>
        <w:rPr>
          <w:rFonts w:ascii="Times New Roman" w:hAnsi="Times New Roman"/>
          <w:spacing w:val="1"/>
          <w:sz w:val="28"/>
          <w:szCs w:val="28"/>
        </w:rPr>
      </w:pPr>
      <w:r w:rsidRPr="005E34E0">
        <w:rPr>
          <w:rFonts w:ascii="Times New Roman" w:hAnsi="Times New Roman"/>
          <w:spacing w:val="1"/>
          <w:sz w:val="28"/>
          <w:szCs w:val="28"/>
        </w:rPr>
        <w:t xml:space="preserve">Таким образом, на основании Постановления Главы Северо-Енисейского района №7-пг от 23 марта 2021 года «О присвоении статуса единой тепло-снабжающей организации в системе теплоснабжения на территории Северо-Енисейского района», </w:t>
      </w:r>
      <w:proofErr w:type="gramStart"/>
      <w:r w:rsidRPr="005E34E0">
        <w:rPr>
          <w:rFonts w:ascii="Times New Roman" w:hAnsi="Times New Roman"/>
          <w:spacing w:val="1"/>
          <w:sz w:val="28"/>
          <w:szCs w:val="28"/>
        </w:rPr>
        <w:t>утверждена</w:t>
      </w:r>
      <w:proofErr w:type="gramEnd"/>
      <w:r w:rsidRPr="005E34E0">
        <w:rPr>
          <w:rFonts w:ascii="Times New Roman" w:hAnsi="Times New Roman"/>
          <w:spacing w:val="1"/>
          <w:sz w:val="28"/>
          <w:szCs w:val="28"/>
        </w:rPr>
        <w:t xml:space="preserve"> единой теплоснабжающей организацией в с</w:t>
      </w:r>
      <w:r w:rsidRPr="005E34E0">
        <w:rPr>
          <w:rFonts w:ascii="Times New Roman" w:hAnsi="Times New Roman"/>
          <w:spacing w:val="1"/>
          <w:sz w:val="28"/>
          <w:szCs w:val="28"/>
        </w:rPr>
        <w:t>и</w:t>
      </w:r>
      <w:r w:rsidRPr="005E34E0">
        <w:rPr>
          <w:rFonts w:ascii="Times New Roman" w:hAnsi="Times New Roman"/>
          <w:spacing w:val="1"/>
          <w:sz w:val="28"/>
          <w:szCs w:val="28"/>
        </w:rPr>
        <w:t>стеме теплоснабжения – муниципальное унитарн</w:t>
      </w:r>
      <w:r>
        <w:rPr>
          <w:rFonts w:ascii="Times New Roman" w:hAnsi="Times New Roman"/>
          <w:spacing w:val="1"/>
          <w:sz w:val="28"/>
          <w:szCs w:val="28"/>
        </w:rPr>
        <w:t>ое предприятие «Управле</w:t>
      </w:r>
      <w:r w:rsidRPr="005E34E0">
        <w:rPr>
          <w:rFonts w:ascii="Times New Roman" w:hAnsi="Times New Roman"/>
          <w:spacing w:val="1"/>
          <w:sz w:val="28"/>
          <w:szCs w:val="28"/>
        </w:rPr>
        <w:t>ние коммуникационным комплексом Северо-Енисейского района».</w:t>
      </w:r>
    </w:p>
    <w:p w:rsidR="005D607B" w:rsidRPr="00222D3E" w:rsidRDefault="005D607B" w:rsidP="00B756C4">
      <w:pPr>
        <w:pStyle w:val="aff9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На основании вышеизложенного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вить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з изм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ний 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 xml:space="preserve">ющую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иную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ющую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1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цию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п. Вангаш - МУП «Упра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ление коммуникационным комплексом Северо-Енисейского района».</w:t>
      </w:r>
    </w:p>
    <w:p w:rsidR="005D607B" w:rsidRPr="00222D3E" w:rsidRDefault="005D607B" w:rsidP="00B756C4">
      <w:pPr>
        <w:spacing w:after="0" w:line="240" w:lineRule="auto"/>
      </w:pPr>
    </w:p>
    <w:p w:rsidR="00935E2E" w:rsidRPr="00222D3E" w:rsidRDefault="00935E2E" w:rsidP="00EF588D">
      <w:pPr>
        <w:pStyle w:val="2"/>
        <w:numPr>
          <w:ilvl w:val="1"/>
          <w:numId w:val="45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8" w:name="_Toc27492985"/>
      <w:r w:rsidRPr="00222D3E">
        <w:rPr>
          <w:rFonts w:ascii="Times New Roman" w:hAnsi="Times New Roman"/>
          <w:color w:val="auto"/>
          <w:sz w:val="28"/>
          <w:szCs w:val="28"/>
        </w:rPr>
        <w:t>Реестр зон деятельности единой теплоснабжающей организации (орг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низаций)</w:t>
      </w:r>
      <w:bookmarkEnd w:id="98"/>
    </w:p>
    <w:p w:rsidR="005D607B" w:rsidRPr="00222D3E" w:rsidRDefault="005D607B" w:rsidP="00B756C4">
      <w:pPr>
        <w:spacing w:after="0" w:line="240" w:lineRule="auto"/>
      </w:pPr>
    </w:p>
    <w:p w:rsidR="005D607B" w:rsidRPr="00222D3E" w:rsidRDefault="005D607B" w:rsidP="00B756C4">
      <w:pPr>
        <w:pStyle w:val="aff9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Реестр зон деятельности единой теплоснабжающей организации приведен в таблице 10.2.</w:t>
      </w:r>
    </w:p>
    <w:p w:rsidR="00960EBA" w:rsidRPr="00222D3E" w:rsidRDefault="00960EBA" w:rsidP="00B756C4">
      <w:pPr>
        <w:pStyle w:val="aff9"/>
        <w:ind w:left="0"/>
        <w:contextualSpacing/>
        <w:jc w:val="right"/>
        <w:rPr>
          <w:rFonts w:ascii="Times New Roman" w:hAnsi="Times New Roman"/>
          <w:sz w:val="28"/>
          <w:szCs w:val="28"/>
        </w:rPr>
      </w:pPr>
    </w:p>
    <w:p w:rsidR="005D607B" w:rsidRPr="00222D3E" w:rsidRDefault="005D607B" w:rsidP="00B756C4">
      <w:pPr>
        <w:pStyle w:val="aff9"/>
        <w:ind w:left="0"/>
        <w:contextualSpacing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Таблица 10.2. Реестр зон деятельности единой теплоснабжающей организации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1"/>
        <w:gridCol w:w="3925"/>
        <w:gridCol w:w="5245"/>
      </w:tblGrid>
      <w:tr w:rsidR="005D607B" w:rsidRPr="005E68F0" w:rsidTr="00960EBA">
        <w:tc>
          <w:tcPr>
            <w:tcW w:w="861" w:type="dxa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</w:rPr>
              <w:t>№</w:t>
            </w:r>
            <w:proofErr w:type="gramStart"/>
            <w:r w:rsidRPr="00222D3E">
              <w:rPr>
                <w:rFonts w:ascii="Times New Roman" w:hAnsi="Times New Roman"/>
              </w:rPr>
              <w:t>п</w:t>
            </w:r>
            <w:proofErr w:type="gramEnd"/>
            <w:r w:rsidRPr="00222D3E">
              <w:rPr>
                <w:rFonts w:ascii="Times New Roman" w:hAnsi="Times New Roman"/>
              </w:rPr>
              <w:t>/п</w:t>
            </w:r>
          </w:p>
        </w:tc>
        <w:tc>
          <w:tcPr>
            <w:tcW w:w="3925" w:type="dxa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</w:rPr>
              <w:t>Наименование ЕТО</w:t>
            </w:r>
          </w:p>
        </w:tc>
        <w:tc>
          <w:tcPr>
            <w:tcW w:w="5245" w:type="dxa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</w:rPr>
              <w:t>Наименование централизованного источника</w:t>
            </w:r>
          </w:p>
        </w:tc>
      </w:tr>
      <w:tr w:rsidR="005D607B" w:rsidRPr="005E68F0" w:rsidTr="00960EBA">
        <w:tc>
          <w:tcPr>
            <w:tcW w:w="861" w:type="dxa"/>
            <w:vAlign w:val="center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</w:rPr>
              <w:t>1</w:t>
            </w:r>
          </w:p>
        </w:tc>
        <w:tc>
          <w:tcPr>
            <w:tcW w:w="3925" w:type="dxa"/>
            <w:vAlign w:val="center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  <w:sz w:val="28"/>
                <w:szCs w:val="28"/>
              </w:rPr>
              <w:t>МУП «УККР»</w:t>
            </w:r>
          </w:p>
        </w:tc>
        <w:tc>
          <w:tcPr>
            <w:tcW w:w="5245" w:type="dxa"/>
            <w:vAlign w:val="center"/>
          </w:tcPr>
          <w:p w:rsidR="005D607B" w:rsidRPr="00222D3E" w:rsidRDefault="005D607B" w:rsidP="00B756C4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222D3E">
              <w:rPr>
                <w:rFonts w:ascii="Times New Roman" w:hAnsi="Times New Roman"/>
              </w:rPr>
              <w:t>Котельная по ул. Центральная, 36 и тепловые сети, обеспечивающие транспортировку тепл</w:t>
            </w:r>
            <w:r w:rsidRPr="00222D3E">
              <w:rPr>
                <w:rFonts w:ascii="Times New Roman" w:hAnsi="Times New Roman"/>
              </w:rPr>
              <w:t>о</w:t>
            </w:r>
            <w:r w:rsidRPr="00222D3E">
              <w:rPr>
                <w:rFonts w:ascii="Times New Roman" w:hAnsi="Times New Roman"/>
              </w:rPr>
              <w:t>вой энергии от данной котельной до каждого потребителя</w:t>
            </w:r>
          </w:p>
        </w:tc>
      </w:tr>
    </w:tbl>
    <w:p w:rsidR="00935E2E" w:rsidRPr="00222D3E" w:rsidRDefault="00935E2E" w:rsidP="00EF588D">
      <w:pPr>
        <w:pStyle w:val="2"/>
        <w:numPr>
          <w:ilvl w:val="1"/>
          <w:numId w:val="45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99" w:name="_Toc27492986"/>
      <w:r w:rsidRPr="00222D3E">
        <w:rPr>
          <w:rFonts w:ascii="Times New Roman" w:hAnsi="Times New Roman"/>
          <w:color w:val="auto"/>
          <w:sz w:val="28"/>
          <w:szCs w:val="28"/>
        </w:rPr>
        <w:lastRenderedPageBreak/>
        <w:t>Осн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ван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ми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</w:t>
      </w:r>
      <w:r w:rsidR="00B802D9" w:rsidRPr="00222D3E">
        <w:rPr>
          <w:rFonts w:ascii="Times New Roman" w:hAnsi="Times New Roman"/>
          <w:color w:val="auto"/>
          <w:sz w:val="28"/>
          <w:szCs w:val="28"/>
        </w:rPr>
        <w:t>ей</w:t>
      </w:r>
      <w:r w:rsidRPr="00222D3E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="00B802D9"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="00B802D9" w:rsidRPr="00222D3E">
        <w:rPr>
          <w:rFonts w:ascii="Times New Roman" w:hAnsi="Times New Roman"/>
          <w:color w:val="auto"/>
          <w:spacing w:val="1"/>
          <w:sz w:val="28"/>
          <w:szCs w:val="28"/>
        </w:rPr>
        <w:t>присвоен статус</w:t>
      </w:r>
      <w:r w:rsidRPr="00222D3E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щей</w:t>
      </w:r>
      <w:r w:rsidRPr="00222D3E">
        <w:rPr>
          <w:rFonts w:ascii="Times New Roman" w:hAnsi="Times New Roman"/>
          <w:color w:val="auto"/>
          <w:spacing w:val="-4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аци</w:t>
      </w:r>
      <w:bookmarkEnd w:id="99"/>
      <w:r w:rsidR="00B802D9" w:rsidRPr="00222D3E">
        <w:rPr>
          <w:rFonts w:ascii="Times New Roman" w:hAnsi="Times New Roman"/>
          <w:color w:val="auto"/>
          <w:sz w:val="28"/>
          <w:szCs w:val="28"/>
        </w:rPr>
        <w:t>и</w:t>
      </w:r>
    </w:p>
    <w:p w:rsidR="005D607B" w:rsidRPr="00222D3E" w:rsidRDefault="005D607B" w:rsidP="00B756C4">
      <w:pPr>
        <w:spacing w:after="0" w:line="240" w:lineRule="auto"/>
      </w:pP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ется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 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уп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ль</w:t>
      </w:r>
      <w:r w:rsidRPr="00222D3E">
        <w:rPr>
          <w:rFonts w:ascii="Times New Roman" w:hAnsi="Times New Roman"/>
          <w:sz w:val="28"/>
          <w:szCs w:val="28"/>
        </w:rPr>
        <w:t>ной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– уп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 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 см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ны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– 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кте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ены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ницы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ганиз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).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Гра</w:t>
      </w:r>
      <w:r w:rsidRPr="00222D3E">
        <w:rPr>
          <w:rFonts w:ascii="Times New Roman" w:hAnsi="Times New Roman"/>
          <w:sz w:val="28"/>
          <w:szCs w:val="28"/>
        </w:rPr>
        <w:t>ницы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(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н)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тся 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ой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ус.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ия,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уга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ствуют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лько 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ны вп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5D607B" w:rsidRPr="00222D3E" w:rsidRDefault="005D607B" w:rsidP="00B756C4">
      <w:pPr>
        <w:pStyle w:val="aff9"/>
        <w:tabs>
          <w:tab w:val="left" w:pos="567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- 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лить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ющую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цию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из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tabs>
          <w:tab w:val="left" w:pos="1134"/>
          <w:tab w:val="left" w:pos="2524"/>
          <w:tab w:val="left" w:pos="2882"/>
          <w:tab w:val="left" w:pos="3884"/>
          <w:tab w:val="left" w:pos="4354"/>
          <w:tab w:val="left" w:pos="5336"/>
          <w:tab w:val="left" w:pos="7414"/>
          <w:tab w:val="left" w:pos="8714"/>
          <w:tab w:val="left" w:pos="9072"/>
          <w:tab w:val="left" w:pos="9782"/>
        </w:tabs>
        <w:kinsoku w:val="0"/>
        <w:overflowPunct w:val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- 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лить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ько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 xml:space="preserve">ющую </w:t>
      </w:r>
      <w:r w:rsidRPr="00222D3E">
        <w:rPr>
          <w:rFonts w:ascii="Times New Roman" w:hAnsi="Times New Roman"/>
          <w:spacing w:val="-1"/>
          <w:sz w:val="28"/>
          <w:szCs w:val="28"/>
        </w:rPr>
        <w:t>орга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цию,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сли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 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(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 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тями в 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й из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z w:val="28"/>
          <w:szCs w:val="28"/>
        </w:rPr>
        <w:tab/>
        <w:t>вх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в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ну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ё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 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pacing w:val="2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ие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 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ями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 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я,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уга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ие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сяца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ты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те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pacing w:val="2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п</w:t>
      </w:r>
      <w:r w:rsidRPr="00222D3E">
        <w:rPr>
          <w:rFonts w:ascii="Times New Roman" w:hAnsi="Times New Roman"/>
          <w:spacing w:val="-1"/>
          <w:sz w:val="28"/>
          <w:szCs w:val="28"/>
        </w:rPr>
        <w:t>рое</w:t>
      </w:r>
      <w:r w:rsidRPr="00222D3E">
        <w:rPr>
          <w:rFonts w:ascii="Times New Roman" w:hAnsi="Times New Roman"/>
          <w:sz w:val="28"/>
          <w:szCs w:val="28"/>
        </w:rPr>
        <w:t>кта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упр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й ук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лица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уют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лнять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фу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 xml:space="preserve">кции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. 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бяз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стить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proofErr w:type="gramEnd"/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инят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те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дск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сли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дна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явка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 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(ил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ия,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то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ицу.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сли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дано</w:t>
      </w:r>
      <w:proofErr w:type="spellEnd"/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лько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иц, 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я,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pacing w:val="-3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 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уп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тепл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иями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Пра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ил.</w:t>
      </w:r>
      <w:proofErr w:type="gramEnd"/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ния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являютс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ве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lastRenderedPageBreak/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щностью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(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)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3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зоны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сти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р 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го 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пит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луч</w:t>
      </w:r>
      <w:r w:rsidRPr="00222D3E">
        <w:rPr>
          <w:rFonts w:ascii="Times New Roman" w:hAnsi="Times New Roman"/>
          <w:spacing w:val="-3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чить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сли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явки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иц,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иям,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ими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ции,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лучш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чить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ст</w:t>
      </w:r>
      <w:r w:rsidRPr="00222D3E">
        <w:rPr>
          <w:rFonts w:ascii="Times New Roman" w:hAnsi="Times New Roman"/>
          <w:sz w:val="28"/>
          <w:szCs w:val="28"/>
        </w:rPr>
        <w:t>ь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 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ству</w:t>
      </w:r>
      <w:r w:rsidRPr="00222D3E">
        <w:rPr>
          <w:rFonts w:ascii="Times New Roman" w:hAnsi="Times New Roman"/>
          <w:spacing w:val="1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я.</w:t>
      </w:r>
      <w:proofErr w:type="gramEnd"/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ить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у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ких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зм</w:t>
      </w:r>
      <w:r w:rsidRPr="00222D3E">
        <w:rPr>
          <w:rFonts w:ascii="Times New Roman" w:hAnsi="Times New Roman"/>
          <w:spacing w:val="-1"/>
          <w:sz w:val="28"/>
          <w:szCs w:val="28"/>
        </w:rPr>
        <w:t>ож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3"/>
          <w:sz w:val="28"/>
          <w:szCs w:val="28"/>
        </w:rPr>
        <w:t>ф</w:t>
      </w:r>
      <w:r w:rsidRPr="00222D3E">
        <w:rPr>
          <w:rFonts w:ascii="Times New Roman" w:hAnsi="Times New Roman"/>
          <w:sz w:val="28"/>
          <w:szCs w:val="28"/>
        </w:rPr>
        <w:t>ици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ла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2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, 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инг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тч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ивн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нию гид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влич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ки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 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ме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5D607B" w:rsidRPr="00222D3E" w:rsidRDefault="005D607B" w:rsidP="00B756C4">
      <w:pPr>
        <w:pStyle w:val="aff9"/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явки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 xml:space="preserve">ус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исв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 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ли)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4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 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тями,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ящих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Пр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вил.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Един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ция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 xml:space="preserve">и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и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й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сти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бяз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ключ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3"/>
          <w:sz w:val="28"/>
          <w:szCs w:val="28"/>
        </w:rPr>
        <w:t>ят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любы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тив</w:t>
      </w:r>
      <w:r w:rsidRPr="00222D3E">
        <w:rPr>
          <w:rFonts w:ascii="Times New Roman" w:hAnsi="Times New Roman"/>
          <w:spacing w:val="-3"/>
          <w:sz w:val="28"/>
          <w:szCs w:val="28"/>
        </w:rPr>
        <w:t>ш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 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лями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бляющ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е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вки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оры</w:t>
      </w:r>
      <w:r w:rsidRPr="00222D3E">
        <w:rPr>
          <w:rFonts w:ascii="Times New Roman" w:hAnsi="Times New Roman"/>
          <w:sz w:val="28"/>
          <w:szCs w:val="28"/>
        </w:rPr>
        <w:t>х 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дятся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блюд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ук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 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вий 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 к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тям;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ключ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вки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сти)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(ил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)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грузки,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со сх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960EBA" w:rsidRPr="00222D3E" w:rsidRDefault="005D607B" w:rsidP="004114B6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ключ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услуг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бесп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ь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 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pStyle w:val="aff9"/>
        <w:tabs>
          <w:tab w:val="left" w:pos="2274"/>
          <w:tab w:val="left" w:pos="3147"/>
          <w:tab w:val="left" w:pos="4284"/>
          <w:tab w:val="left" w:pos="5170"/>
          <w:tab w:val="left" w:pos="6144"/>
          <w:tab w:val="left" w:pos="8366"/>
          <w:tab w:val="left" w:pos="991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z w:val="28"/>
          <w:szCs w:val="28"/>
        </w:rPr>
        <w:tab/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ab/>
        <w:t>ут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тить</w:t>
      </w:r>
      <w:r w:rsidRPr="00222D3E">
        <w:rPr>
          <w:rFonts w:ascii="Times New Roman" w:hAnsi="Times New Roman"/>
          <w:sz w:val="28"/>
          <w:szCs w:val="28"/>
        </w:rPr>
        <w:tab/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z w:val="28"/>
          <w:szCs w:val="28"/>
        </w:rPr>
        <w:tab/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ab/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организ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 в 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ях:</w:t>
      </w:r>
    </w:p>
    <w:p w:rsidR="004114B6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за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в)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 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ежа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бяз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</w:t>
      </w:r>
      <w:r w:rsidRPr="00222D3E">
        <w:rPr>
          <w:rFonts w:ascii="Times New Roman" w:hAnsi="Times New Roman"/>
          <w:spacing w:val="-3"/>
          <w:sz w:val="28"/>
          <w:szCs w:val="28"/>
        </w:rPr>
        <w:t>ст</w:t>
      </w:r>
      <w:r w:rsidRPr="00222D3E">
        <w:rPr>
          <w:rFonts w:ascii="Times New Roman" w:hAnsi="Times New Roman"/>
          <w:sz w:val="28"/>
          <w:szCs w:val="28"/>
        </w:rPr>
        <w:t>в,</w:t>
      </w:r>
      <w:r w:rsidRPr="00222D3E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дусм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усл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вия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оро</w:t>
      </w:r>
      <w:r w:rsidRPr="00222D3E">
        <w:rPr>
          <w:rFonts w:ascii="Times New Roman" w:hAnsi="Times New Roman"/>
          <w:sz w:val="28"/>
          <w:szCs w:val="28"/>
        </w:rPr>
        <w:t>в.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ежа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бяз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в 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="004114B6" w:rsidRPr="00222D3E">
        <w:rPr>
          <w:rFonts w:ascii="Times New Roman" w:hAnsi="Times New Roman"/>
          <w:sz w:val="28"/>
          <w:szCs w:val="28"/>
        </w:rPr>
        <w:t>-</w:t>
      </w:r>
    </w:p>
    <w:p w:rsidR="005D607B" w:rsidRPr="00222D3E" w:rsidRDefault="005D607B" w:rsidP="004114B6">
      <w:pPr>
        <w:pStyle w:val="aff9"/>
        <w:tabs>
          <w:tab w:val="left" w:pos="993"/>
        </w:tabs>
        <w:kinsoku w:val="0"/>
        <w:overflowPunct w:val="0"/>
        <w:ind w:left="0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дт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вступив</w:t>
      </w:r>
      <w:r w:rsidRPr="00222D3E">
        <w:rPr>
          <w:rFonts w:ascii="Times New Roman" w:hAnsi="Times New Roman"/>
          <w:spacing w:val="-3"/>
          <w:sz w:val="28"/>
          <w:szCs w:val="28"/>
        </w:rPr>
        <w:t>ш</w:t>
      </w:r>
      <w:r w:rsidRPr="00222D3E">
        <w:rPr>
          <w:rFonts w:ascii="Times New Roman" w:hAnsi="Times New Roman"/>
          <w:sz w:val="28"/>
          <w:szCs w:val="28"/>
        </w:rPr>
        <w:t>ими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нную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силу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ниями 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нти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х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(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уд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инятие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ядке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1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а искл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lastRenderedPageBreak/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реорга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когда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proofErr w:type="gramEnd"/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диняются д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угие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акж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низации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ме п</w:t>
      </w:r>
      <w:r w:rsidRPr="00222D3E">
        <w:rPr>
          <w:rFonts w:ascii="Times New Roman" w:hAnsi="Times New Roman"/>
          <w:spacing w:val="-1"/>
          <w:sz w:val="28"/>
          <w:szCs w:val="28"/>
        </w:rPr>
        <w:t>рео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ния)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ликв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инятие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раж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суд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изн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 п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ва 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сти 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 xml:space="preserve">ли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ми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</w:t>
      </w:r>
      <w:r w:rsidRPr="00222D3E">
        <w:rPr>
          <w:rFonts w:ascii="Times New Roman" w:hAnsi="Times New Roman"/>
          <w:spacing w:val="-3"/>
          <w:sz w:val="28"/>
          <w:szCs w:val="28"/>
        </w:rPr>
        <w:t>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щн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стью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</w:t>
      </w:r>
      <w:r w:rsidRPr="00222D3E">
        <w:rPr>
          <w:rFonts w:ascii="Times New Roman" w:hAnsi="Times New Roman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и)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ми 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тями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иб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льш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стью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1"/>
          <w:sz w:val="28"/>
          <w:szCs w:val="28"/>
        </w:rPr>
        <w:t>ь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ниям,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 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тствие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и,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орга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ям,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яз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еро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бст</w:t>
      </w:r>
      <w:r w:rsidRPr="00222D3E">
        <w:rPr>
          <w:rFonts w:ascii="Times New Roman" w:hAnsi="Times New Roman"/>
          <w:spacing w:val="1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пит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 т</w:t>
      </w:r>
      <w:r w:rsidRPr="00222D3E">
        <w:rPr>
          <w:rFonts w:ascii="Times New Roman" w:hAnsi="Times New Roman"/>
          <w:spacing w:val="-1"/>
          <w:sz w:val="28"/>
          <w:szCs w:val="28"/>
        </w:rPr>
        <w:t>акж</w:t>
      </w:r>
      <w:r w:rsidRPr="00222D3E">
        <w:rPr>
          <w:rFonts w:ascii="Times New Roman" w:hAnsi="Times New Roman"/>
          <w:sz w:val="28"/>
          <w:szCs w:val="28"/>
        </w:rPr>
        <w:t>е 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стью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лучш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чить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ность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 в 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тствующ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ча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функ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 xml:space="preserve">ий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Гра</w:t>
      </w:r>
      <w:r w:rsidRPr="00222D3E">
        <w:rPr>
          <w:rFonts w:ascii="Times New Roman" w:hAnsi="Times New Roman"/>
          <w:sz w:val="28"/>
          <w:szCs w:val="28"/>
        </w:rPr>
        <w:t>ницы 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ны 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сти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рг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 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ть изм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 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ду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случ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3"/>
          <w:sz w:val="28"/>
          <w:szCs w:val="28"/>
        </w:rPr>
        <w:t>х</w:t>
      </w:r>
      <w:r w:rsidRPr="00222D3E">
        <w:rPr>
          <w:rFonts w:ascii="Times New Roman" w:hAnsi="Times New Roman"/>
          <w:sz w:val="28"/>
          <w:szCs w:val="28"/>
        </w:rPr>
        <w:t>: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0"/>
          <w:sz w:val="28"/>
          <w:szCs w:val="28"/>
        </w:rPr>
        <w:t xml:space="preserve"> </w:t>
      </w:r>
      <w:proofErr w:type="spellStart"/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бляющ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х</w:t>
      </w:r>
      <w:proofErr w:type="spellEnd"/>
      <w:r w:rsidRPr="00222D3E">
        <w:rPr>
          <w:rFonts w:ascii="Times New Roman" w:hAnsi="Times New Roman"/>
          <w:sz w:val="28"/>
          <w:szCs w:val="28"/>
        </w:rPr>
        <w:t xml:space="preserve"> уст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к,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4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или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их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тключ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ние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;</w:t>
      </w:r>
    </w:p>
    <w:p w:rsidR="005D607B" w:rsidRPr="00222D3E" w:rsidRDefault="005D607B" w:rsidP="00B756C4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бъ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ие 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ят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сти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й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ак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 о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нии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дл</w:t>
      </w:r>
      <w:r w:rsidRPr="00222D3E">
        <w:rPr>
          <w:rFonts w:ascii="Times New Roman" w:hAnsi="Times New Roman"/>
          <w:spacing w:val="-1"/>
          <w:sz w:val="28"/>
          <w:szCs w:val="28"/>
        </w:rPr>
        <w:t>ежа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вн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нию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е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ии.</w:t>
      </w: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sz w:val="28"/>
          <w:szCs w:val="28"/>
        </w:rPr>
        <w:tab/>
      </w:r>
      <w:r w:rsidRPr="00222D3E">
        <w:rPr>
          <w:rFonts w:ascii="Times New Roman" w:hAnsi="Times New Roman"/>
          <w:sz w:val="28"/>
          <w:szCs w:val="28"/>
        </w:rPr>
        <w:t>В соответствии с вышеперечисленными критериями, МУП «УККР» подх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дит под данные требования.</w:t>
      </w:r>
    </w:p>
    <w:p w:rsidR="005D607B" w:rsidRPr="00222D3E" w:rsidRDefault="005D607B" w:rsidP="00B756C4">
      <w:pPr>
        <w:spacing w:after="0" w:line="240" w:lineRule="auto"/>
      </w:pPr>
    </w:p>
    <w:p w:rsidR="00935E2E" w:rsidRPr="00222D3E" w:rsidRDefault="00935E2E" w:rsidP="00EF588D">
      <w:pPr>
        <w:pStyle w:val="2"/>
        <w:numPr>
          <w:ilvl w:val="1"/>
          <w:numId w:val="45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00" w:name="_Toc27492987"/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z w:val="28"/>
          <w:szCs w:val="28"/>
        </w:rPr>
        <w:t>мац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анн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щими</w:t>
      </w:r>
      <w:r w:rsidRPr="00222D3E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ми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ах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исв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ение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уса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ации</w:t>
      </w:r>
      <w:bookmarkEnd w:id="100"/>
    </w:p>
    <w:p w:rsidR="005D607B" w:rsidRPr="00222D3E" w:rsidRDefault="005D607B" w:rsidP="00B756C4">
      <w:pPr>
        <w:spacing w:after="0" w:line="240" w:lineRule="auto"/>
      </w:pP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нт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ц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св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туса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от</w:t>
      </w:r>
      <w:r w:rsidRPr="00222D3E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угих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pacing w:val="-3"/>
          <w:sz w:val="28"/>
          <w:szCs w:val="28"/>
        </w:rPr>
        <w:t>ю</w:t>
      </w:r>
      <w:r w:rsidRPr="00222D3E">
        <w:rPr>
          <w:rFonts w:ascii="Times New Roman" w:hAnsi="Times New Roman"/>
          <w:sz w:val="28"/>
          <w:szCs w:val="28"/>
        </w:rPr>
        <w:t xml:space="preserve">щих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сту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spacing w:after="0" w:line="240" w:lineRule="auto"/>
      </w:pPr>
    </w:p>
    <w:p w:rsidR="00935E2E" w:rsidRPr="00222D3E" w:rsidRDefault="00935E2E" w:rsidP="00EF588D">
      <w:pPr>
        <w:pStyle w:val="2"/>
        <w:numPr>
          <w:ilvl w:val="1"/>
          <w:numId w:val="45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01" w:name="_Toc27492988"/>
      <w:r w:rsidRPr="00222D3E">
        <w:rPr>
          <w:rFonts w:ascii="Times New Roman" w:hAnsi="Times New Roman"/>
          <w:color w:val="auto"/>
          <w:sz w:val="28"/>
          <w:szCs w:val="28"/>
        </w:rPr>
        <w:t>Реес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со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ащий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ень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аций,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йс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щих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еме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асп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аницах</w:t>
      </w:r>
      <w:r w:rsidRPr="00222D3E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поселения, городского округа, города федерального зн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чения</w:t>
      </w:r>
      <w:bookmarkEnd w:id="101"/>
    </w:p>
    <w:p w:rsidR="005D607B" w:rsidRDefault="005D607B" w:rsidP="00B756C4">
      <w:pPr>
        <w:spacing w:after="0" w:line="240" w:lineRule="auto"/>
      </w:pPr>
    </w:p>
    <w:p w:rsidR="00174028" w:rsidRPr="00222D3E" w:rsidRDefault="00174028" w:rsidP="00B756C4">
      <w:pPr>
        <w:spacing w:after="0" w:line="240" w:lineRule="auto"/>
      </w:pPr>
    </w:p>
    <w:p w:rsidR="005D607B" w:rsidRPr="00222D3E" w:rsidRDefault="005D607B" w:rsidP="00B756C4">
      <w:pPr>
        <w:pStyle w:val="aff9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ее</w:t>
      </w:r>
      <w:r w:rsidRPr="00222D3E">
        <w:rPr>
          <w:rFonts w:ascii="Times New Roman" w:hAnsi="Times New Roman"/>
          <w:sz w:val="28"/>
          <w:szCs w:val="28"/>
        </w:rPr>
        <w:t>стр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ржа</w:t>
      </w:r>
      <w:r w:rsidRPr="00222D3E">
        <w:rPr>
          <w:rFonts w:ascii="Times New Roman" w:hAnsi="Times New Roman"/>
          <w:sz w:val="28"/>
          <w:szCs w:val="28"/>
        </w:rPr>
        <w:t>щий</w:t>
      </w:r>
      <w:r w:rsidRPr="00222D3E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нь</w:t>
      </w:r>
      <w:r w:rsidRPr="00222D3E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 xml:space="preserve">их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ниц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х п. Вангаш прив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ице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10.5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5D607B" w:rsidRPr="00222D3E" w:rsidRDefault="005D607B" w:rsidP="00B756C4">
      <w:pPr>
        <w:kinsoku w:val="0"/>
        <w:overflowPunct w:val="0"/>
        <w:spacing w:after="0" w:line="240" w:lineRule="auto"/>
        <w:ind w:firstLine="567"/>
        <w:rPr>
          <w:sz w:val="28"/>
          <w:szCs w:val="28"/>
        </w:rPr>
      </w:pPr>
    </w:p>
    <w:p w:rsidR="005D607B" w:rsidRPr="00222D3E" w:rsidRDefault="005D607B" w:rsidP="00B756C4">
      <w:pPr>
        <w:pStyle w:val="aff9"/>
        <w:tabs>
          <w:tab w:val="left" w:pos="1701"/>
        </w:tabs>
        <w:kinsoku w:val="0"/>
        <w:overflowPunct w:val="0"/>
        <w:ind w:left="0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1"/>
          <w:sz w:val="28"/>
          <w:szCs w:val="28"/>
        </w:rPr>
        <w:lastRenderedPageBreak/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блица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10.5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z w:val="28"/>
          <w:szCs w:val="28"/>
        </w:rPr>
        <w:tab/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ее</w:t>
      </w:r>
      <w:r w:rsidRPr="00222D3E">
        <w:rPr>
          <w:rFonts w:ascii="Times New Roman" w:hAnsi="Times New Roman"/>
          <w:sz w:val="28"/>
          <w:szCs w:val="28"/>
        </w:rPr>
        <w:t>стр 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ержа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жа</w:t>
      </w:r>
      <w:r w:rsidRPr="00222D3E">
        <w:rPr>
          <w:rFonts w:ascii="Times New Roman" w:hAnsi="Times New Roman"/>
          <w:sz w:val="28"/>
          <w:szCs w:val="28"/>
        </w:rPr>
        <w:t xml:space="preserve">ющих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ющих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е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0"/>
        <w:gridCol w:w="4761"/>
        <w:gridCol w:w="4119"/>
      </w:tblGrid>
      <w:tr w:rsidR="005D607B" w:rsidRPr="005E68F0" w:rsidTr="0038595F">
        <w:trPr>
          <w:trHeight w:hRule="exact" w:val="612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t xml:space="preserve">№  </w:t>
            </w:r>
            <w:proofErr w:type="gramStart"/>
            <w:r w:rsidRPr="00222D3E">
              <w:t>п</w:t>
            </w:r>
            <w:proofErr w:type="gramEnd"/>
            <w:r w:rsidRPr="00222D3E">
              <w:t>/п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spacing w:val="-1"/>
              </w:rPr>
              <w:t>Н</w:t>
            </w:r>
            <w:r w:rsidRPr="00222D3E">
              <w:t>а</w:t>
            </w:r>
            <w:r w:rsidRPr="00222D3E">
              <w:rPr>
                <w:spacing w:val="-1"/>
              </w:rPr>
              <w:t>и</w:t>
            </w:r>
            <w:r w:rsidRPr="00222D3E">
              <w:t>ме</w:t>
            </w:r>
            <w:r w:rsidRPr="00222D3E">
              <w:rPr>
                <w:spacing w:val="1"/>
              </w:rPr>
              <w:t>н</w:t>
            </w:r>
            <w:r w:rsidRPr="00222D3E">
              <w:t>ов</w:t>
            </w:r>
            <w:r w:rsidRPr="00222D3E">
              <w:rPr>
                <w:spacing w:val="-3"/>
              </w:rPr>
              <w:t>а</w:t>
            </w:r>
            <w:r w:rsidRPr="00222D3E">
              <w:rPr>
                <w:spacing w:val="1"/>
              </w:rPr>
              <w:t>н</w:t>
            </w:r>
            <w:r w:rsidRPr="00222D3E">
              <w:rPr>
                <w:spacing w:val="-1"/>
              </w:rPr>
              <w:t>и</w:t>
            </w:r>
            <w:r w:rsidRPr="00222D3E">
              <w:t xml:space="preserve">е </w:t>
            </w:r>
            <w:r w:rsidRPr="00222D3E">
              <w:rPr>
                <w:spacing w:val="-3"/>
              </w:rPr>
              <w:t>о</w:t>
            </w:r>
            <w:r w:rsidRPr="00222D3E">
              <w:t>р</w:t>
            </w:r>
            <w:r w:rsidRPr="00222D3E">
              <w:rPr>
                <w:spacing w:val="1"/>
              </w:rPr>
              <w:t>г</w:t>
            </w:r>
            <w:r w:rsidRPr="00222D3E">
              <w:rPr>
                <w:spacing w:val="-3"/>
              </w:rPr>
              <w:t>а</w:t>
            </w:r>
            <w:r w:rsidRPr="00222D3E">
              <w:rPr>
                <w:spacing w:val="1"/>
              </w:rPr>
              <w:t>н</w:t>
            </w:r>
            <w:r w:rsidRPr="00222D3E">
              <w:rPr>
                <w:spacing w:val="-1"/>
              </w:rPr>
              <w:t>и</w:t>
            </w:r>
            <w:r w:rsidRPr="00222D3E">
              <w:rPr>
                <w:spacing w:val="1"/>
              </w:rPr>
              <w:t>з</w:t>
            </w:r>
            <w:r w:rsidRPr="00222D3E">
              <w:t>а</w:t>
            </w:r>
            <w:r w:rsidRPr="00222D3E">
              <w:rPr>
                <w:spacing w:val="-1"/>
              </w:rPr>
              <w:t>ци</w:t>
            </w:r>
            <w:r w:rsidRPr="00222D3E">
              <w:t>и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spacing w:val="-1"/>
              </w:rPr>
              <w:t>Н</w:t>
            </w:r>
            <w:r w:rsidRPr="00222D3E">
              <w:t>а</w:t>
            </w:r>
            <w:r w:rsidRPr="00222D3E">
              <w:rPr>
                <w:spacing w:val="-1"/>
              </w:rPr>
              <w:t>и</w:t>
            </w:r>
            <w:r w:rsidRPr="00222D3E">
              <w:t>ме</w:t>
            </w:r>
            <w:r w:rsidRPr="00222D3E">
              <w:rPr>
                <w:spacing w:val="1"/>
              </w:rPr>
              <w:t>н</w:t>
            </w:r>
            <w:r w:rsidRPr="00222D3E">
              <w:t>ов</w:t>
            </w:r>
            <w:r w:rsidRPr="00222D3E">
              <w:rPr>
                <w:spacing w:val="-3"/>
              </w:rPr>
              <w:t>а</w:t>
            </w:r>
            <w:r w:rsidRPr="00222D3E">
              <w:rPr>
                <w:spacing w:val="1"/>
              </w:rPr>
              <w:t>н</w:t>
            </w:r>
            <w:r w:rsidRPr="00222D3E">
              <w:rPr>
                <w:spacing w:val="-1"/>
              </w:rPr>
              <w:t>и</w:t>
            </w:r>
            <w:r w:rsidRPr="00222D3E">
              <w:t xml:space="preserve">е </w:t>
            </w:r>
            <w:r w:rsidRPr="00222D3E">
              <w:rPr>
                <w:spacing w:val="-1"/>
              </w:rPr>
              <w:t>системы теплоснабж</w:t>
            </w:r>
            <w:r w:rsidRPr="00222D3E">
              <w:rPr>
                <w:spacing w:val="-1"/>
              </w:rPr>
              <w:t>е</w:t>
            </w:r>
            <w:r w:rsidRPr="00222D3E">
              <w:rPr>
                <w:spacing w:val="-1"/>
              </w:rPr>
              <w:t>ния</w:t>
            </w:r>
          </w:p>
        </w:tc>
      </w:tr>
      <w:tr w:rsidR="005D607B" w:rsidRPr="005E68F0" w:rsidTr="00AE544A">
        <w:trPr>
          <w:trHeight w:hRule="exact" w:val="583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t>1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rPr>
                <w:sz w:val="28"/>
                <w:szCs w:val="28"/>
              </w:rPr>
              <w:t>МУП «УККР»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222D3E" w:rsidRDefault="005D607B" w:rsidP="00B756C4">
            <w:pPr>
              <w:pStyle w:val="TableParagraph"/>
              <w:kinsoku w:val="0"/>
              <w:overflowPunct w:val="0"/>
              <w:jc w:val="center"/>
            </w:pPr>
            <w:r w:rsidRPr="00222D3E">
              <w:t>Централизованная система теплосна</w:t>
            </w:r>
            <w:r w:rsidRPr="00222D3E">
              <w:t>б</w:t>
            </w:r>
            <w:r w:rsidRPr="00222D3E">
              <w:t xml:space="preserve">жения п. </w:t>
            </w:r>
            <w:r w:rsidR="00CD2E81" w:rsidRPr="00222D3E">
              <w:t>Вангаш</w:t>
            </w:r>
          </w:p>
        </w:tc>
      </w:tr>
    </w:tbl>
    <w:p w:rsidR="005D607B" w:rsidRPr="00222D3E" w:rsidRDefault="005D607B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EF588D" w:rsidRDefault="00EF588D" w:rsidP="00B756C4">
      <w:pPr>
        <w:spacing w:after="0" w:line="240" w:lineRule="auto"/>
      </w:pPr>
    </w:p>
    <w:p w:rsidR="00AE544A" w:rsidRDefault="00AE544A" w:rsidP="00B756C4">
      <w:pPr>
        <w:spacing w:after="0" w:line="240" w:lineRule="auto"/>
      </w:pPr>
    </w:p>
    <w:p w:rsidR="00AE544A" w:rsidRPr="00222D3E" w:rsidRDefault="00AE544A" w:rsidP="00B756C4">
      <w:pPr>
        <w:spacing w:after="0" w:line="240" w:lineRule="auto"/>
      </w:pPr>
    </w:p>
    <w:p w:rsidR="00EF588D" w:rsidRPr="00222D3E" w:rsidRDefault="00EF588D" w:rsidP="00B756C4">
      <w:pPr>
        <w:spacing w:after="0" w:line="240" w:lineRule="auto"/>
      </w:pPr>
    </w:p>
    <w:p w:rsidR="00935E2E" w:rsidRPr="00222D3E" w:rsidRDefault="00935E2E" w:rsidP="00960EBA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bookmarkStart w:id="102" w:name="_Toc27492989"/>
      <w:r w:rsidRPr="00222D3E">
        <w:rPr>
          <w:rFonts w:ascii="Times New Roman" w:hAnsi="Times New Roman"/>
          <w:color w:val="auto"/>
        </w:rPr>
        <w:t>РАЗДЕЛ 11. РЕШЕНИЯ О РАСПРЕДЕЛЕНИИ ТЕПЛОВОЙ НАГРУЗКИ МЕЖДУ ИСТОЧНИКАМИ ТЕПЛОВОЙ ЭНЕРГИИ</w:t>
      </w:r>
      <w:bookmarkEnd w:id="102"/>
    </w:p>
    <w:p w:rsidR="00935E2E" w:rsidRPr="00222D3E" w:rsidRDefault="00935E2E" w:rsidP="00960EBA"/>
    <w:p w:rsidR="00EF588D" w:rsidRPr="00222D3E" w:rsidRDefault="00CD2E81" w:rsidP="00BE1602">
      <w:pPr>
        <w:pStyle w:val="aff9"/>
        <w:kinsoku w:val="0"/>
        <w:overflowPunct w:val="0"/>
        <w:ind w:left="0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 п. Вангаш теплоснабжение потребителей осуществляется от одного це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трализованного источника тепловой энергии –</w:t>
      </w:r>
      <w:r w:rsidR="005912B6" w:rsidRPr="00222D3E">
        <w:rPr>
          <w:rFonts w:ascii="Times New Roman" w:hAnsi="Times New Roman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котельная по ул. Центральная, 36, </w:t>
      </w:r>
      <w:r w:rsidRPr="00222D3E">
        <w:rPr>
          <w:rFonts w:ascii="Times New Roman" w:hAnsi="Times New Roman"/>
          <w:sz w:val="28"/>
          <w:szCs w:val="28"/>
        </w:rPr>
        <w:lastRenderedPageBreak/>
        <w:t>следовательно, в</w:t>
      </w:r>
      <w:r w:rsidRPr="00222D3E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кту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ме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данный раздел,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ние</w:t>
      </w:r>
      <w:r w:rsidRPr="00222D3E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узки м</w:t>
      </w:r>
      <w:r w:rsidRPr="00222D3E">
        <w:rPr>
          <w:rFonts w:ascii="Times New Roman" w:hAnsi="Times New Roman"/>
          <w:spacing w:val="-1"/>
          <w:sz w:val="28"/>
          <w:szCs w:val="28"/>
        </w:rPr>
        <w:t>еж</w:t>
      </w:r>
      <w:r w:rsidRPr="00222D3E">
        <w:rPr>
          <w:rFonts w:ascii="Times New Roman" w:hAnsi="Times New Roman"/>
          <w:sz w:val="28"/>
          <w:szCs w:val="28"/>
        </w:rPr>
        <w:t>ду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z w:val="28"/>
          <w:szCs w:val="28"/>
        </w:rPr>
        <w:t>ник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Вангаш, не разрабатывался</w:t>
      </w:r>
      <w:bookmarkStart w:id="103" w:name="_Toc27492990"/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EF588D">
      <w:pPr>
        <w:pStyle w:val="aff9"/>
        <w:kinsoku w:val="0"/>
        <w:overflowPunct w:val="0"/>
        <w:ind w:left="0" w:firstLine="566"/>
        <w:rPr>
          <w:rFonts w:ascii="Times New Roman" w:hAnsi="Times New Roman"/>
          <w:sz w:val="28"/>
          <w:szCs w:val="28"/>
        </w:rPr>
      </w:pPr>
    </w:p>
    <w:p w:rsidR="00935E2E" w:rsidRPr="00222D3E" w:rsidRDefault="00935E2E" w:rsidP="00EF588D">
      <w:pPr>
        <w:pStyle w:val="aff9"/>
        <w:kinsoku w:val="0"/>
        <w:overflowPunct w:val="0"/>
        <w:ind w:left="0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12. РЕШЕНИЯ ПО БЕСХОЗ</w:t>
      </w:r>
      <w:r w:rsidR="002B2B17">
        <w:rPr>
          <w:rFonts w:ascii="Times New Roman" w:hAnsi="Times New Roman"/>
          <w:b/>
          <w:sz w:val="28"/>
          <w:szCs w:val="28"/>
        </w:rPr>
        <w:t>ЯЙ</w:t>
      </w:r>
      <w:r w:rsidRPr="00222D3E">
        <w:rPr>
          <w:rFonts w:ascii="Times New Roman" w:hAnsi="Times New Roman"/>
          <w:b/>
          <w:sz w:val="28"/>
          <w:szCs w:val="28"/>
        </w:rPr>
        <w:t>НЫМ ТЕПЛОВЫМ СЕТЯМ</w:t>
      </w:r>
      <w:bookmarkEnd w:id="103"/>
    </w:p>
    <w:p w:rsidR="00CD2E81" w:rsidRPr="00222D3E" w:rsidRDefault="00CD2E81" w:rsidP="00CD2E81">
      <w:pPr>
        <w:spacing w:after="0" w:line="240" w:lineRule="auto"/>
        <w:jc w:val="both"/>
        <w:rPr>
          <w:rFonts w:ascii="Times New Roman" w:hAnsi="Times New Roman"/>
        </w:rPr>
      </w:pPr>
    </w:p>
    <w:p w:rsidR="00CD2E81" w:rsidRPr="00D62FD1" w:rsidRDefault="00CD2E81" w:rsidP="00CD2E8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NewRoman" w:hAnsi="Times New Roman"/>
          <w:sz w:val="28"/>
          <w:szCs w:val="28"/>
        </w:rPr>
      </w:pPr>
      <w:r w:rsidRPr="00222D3E">
        <w:rPr>
          <w:rFonts w:ascii="Times New Roman" w:eastAsia="TimesNewRoman" w:hAnsi="Times New Roman"/>
          <w:sz w:val="28"/>
          <w:szCs w:val="28"/>
        </w:rPr>
        <w:t xml:space="preserve">В соответствии со статьей 15, п. 6 Федерального закона от 27 июля 2010 года № 190-ФЗ: </w:t>
      </w:r>
      <w:proofErr w:type="gramStart"/>
      <w:r w:rsidRPr="00222D3E">
        <w:rPr>
          <w:rFonts w:ascii="Times New Roman" w:eastAsia="TimesNewRoman" w:hAnsi="Times New Roman"/>
          <w:sz w:val="28"/>
          <w:szCs w:val="28"/>
        </w:rPr>
        <w:t>«В случае выявления бесхозяйных тепловых сетей (тепловых сетей, не имеющих эксплуатирующей организации) орган местного самоуправления пос</w:t>
      </w:r>
      <w:r w:rsidRPr="00222D3E">
        <w:rPr>
          <w:rFonts w:ascii="Times New Roman" w:eastAsia="TimesNewRoman" w:hAnsi="Times New Roman"/>
          <w:sz w:val="28"/>
          <w:szCs w:val="28"/>
        </w:rPr>
        <w:t>е</w:t>
      </w:r>
      <w:r w:rsidRPr="00222D3E">
        <w:rPr>
          <w:rFonts w:ascii="Times New Roman" w:eastAsia="TimesNewRoman" w:hAnsi="Times New Roman"/>
          <w:sz w:val="28"/>
          <w:szCs w:val="28"/>
        </w:rPr>
        <w:t xml:space="preserve">ления или городского округа до признания права собственности на указанные </w:t>
      </w:r>
      <w:r w:rsidRPr="00D62FD1">
        <w:rPr>
          <w:rFonts w:ascii="Times New Roman" w:eastAsia="TimesNewRoman" w:hAnsi="Times New Roman"/>
          <w:sz w:val="28"/>
          <w:szCs w:val="28"/>
        </w:rPr>
        <w:t xml:space="preserve">бесхозяйные тепловые сети в течение тридцати дней с даты их выявления обязан </w:t>
      </w:r>
      <w:r w:rsidRPr="00D62FD1">
        <w:rPr>
          <w:rFonts w:ascii="Times New Roman" w:eastAsia="TimesNewRoman" w:hAnsi="Times New Roman"/>
          <w:sz w:val="28"/>
          <w:szCs w:val="28"/>
        </w:rPr>
        <w:lastRenderedPageBreak/>
        <w:t xml:space="preserve">определить </w:t>
      </w:r>
      <w:proofErr w:type="spellStart"/>
      <w:r w:rsidRPr="00D62FD1">
        <w:rPr>
          <w:rFonts w:ascii="Times New Roman" w:eastAsia="TimesNewRoman" w:hAnsi="Times New Roman"/>
          <w:sz w:val="28"/>
          <w:szCs w:val="28"/>
        </w:rPr>
        <w:t>теплосетевую</w:t>
      </w:r>
      <w:proofErr w:type="spellEnd"/>
      <w:r w:rsidRPr="00D62FD1">
        <w:rPr>
          <w:rFonts w:ascii="Times New Roman" w:eastAsia="TimesNewRoman" w:hAnsi="Times New Roman"/>
          <w:sz w:val="28"/>
          <w:szCs w:val="28"/>
        </w:rPr>
        <w:t xml:space="preserve"> организацию, тепловые сети которой непосредственно соединены с указанными бесхозяйными тепловыми сетями, или единую тепл</w:t>
      </w:r>
      <w:r w:rsidRPr="00D62FD1">
        <w:rPr>
          <w:rFonts w:ascii="Times New Roman" w:eastAsia="TimesNewRoman" w:hAnsi="Times New Roman"/>
          <w:sz w:val="28"/>
          <w:szCs w:val="28"/>
        </w:rPr>
        <w:t>о</w:t>
      </w:r>
      <w:r w:rsidRPr="00D62FD1">
        <w:rPr>
          <w:rFonts w:ascii="Times New Roman" w:eastAsia="TimesNewRoman" w:hAnsi="Times New Roman"/>
          <w:sz w:val="28"/>
          <w:szCs w:val="28"/>
        </w:rPr>
        <w:t>снабжающую организацию в системе теплоснабжения, в которую входят</w:t>
      </w:r>
      <w:proofErr w:type="gramEnd"/>
      <w:r w:rsidRPr="00D62FD1">
        <w:rPr>
          <w:rFonts w:ascii="Times New Roman" w:eastAsia="TimesNewRoman" w:hAnsi="Times New Roman"/>
          <w:sz w:val="28"/>
          <w:szCs w:val="28"/>
        </w:rPr>
        <w:t xml:space="preserve"> указа</w:t>
      </w:r>
      <w:r w:rsidRPr="00D62FD1">
        <w:rPr>
          <w:rFonts w:ascii="Times New Roman" w:eastAsia="TimesNewRoman" w:hAnsi="Times New Roman"/>
          <w:sz w:val="28"/>
          <w:szCs w:val="28"/>
        </w:rPr>
        <w:t>н</w:t>
      </w:r>
      <w:r w:rsidRPr="00D62FD1">
        <w:rPr>
          <w:rFonts w:ascii="Times New Roman" w:eastAsia="TimesNewRoman" w:hAnsi="Times New Roman"/>
          <w:sz w:val="28"/>
          <w:szCs w:val="28"/>
        </w:rPr>
        <w:t xml:space="preserve">ные бесхозяйные тепловые сети и </w:t>
      </w:r>
      <w:proofErr w:type="gramStart"/>
      <w:r w:rsidRPr="00D62FD1">
        <w:rPr>
          <w:rFonts w:ascii="Times New Roman" w:eastAsia="TimesNewRoman" w:hAnsi="Times New Roman"/>
          <w:sz w:val="28"/>
          <w:szCs w:val="28"/>
        </w:rPr>
        <w:t>которая</w:t>
      </w:r>
      <w:proofErr w:type="gramEnd"/>
      <w:r w:rsidRPr="00D62FD1">
        <w:rPr>
          <w:rFonts w:ascii="Times New Roman" w:eastAsia="TimesNewRoman" w:hAnsi="Times New Roman"/>
          <w:sz w:val="28"/>
          <w:szCs w:val="28"/>
        </w:rPr>
        <w:t xml:space="preserve"> осуществляет содержание и обслуж</w:t>
      </w:r>
      <w:r w:rsidRPr="00D62FD1">
        <w:rPr>
          <w:rFonts w:ascii="Times New Roman" w:eastAsia="TimesNewRoman" w:hAnsi="Times New Roman"/>
          <w:sz w:val="28"/>
          <w:szCs w:val="28"/>
        </w:rPr>
        <w:t>и</w:t>
      </w:r>
      <w:r w:rsidRPr="00D62FD1">
        <w:rPr>
          <w:rFonts w:ascii="Times New Roman" w:eastAsia="TimesNewRoman" w:hAnsi="Times New Roman"/>
          <w:sz w:val="28"/>
          <w:szCs w:val="28"/>
        </w:rPr>
        <w:t>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71DDF" w:rsidRPr="00D62FD1" w:rsidRDefault="00CD2E81" w:rsidP="00A50CDE">
      <w:pPr>
        <w:shd w:val="clear" w:color="auto" w:fill="FFFFFF"/>
        <w:ind w:firstLine="567"/>
        <w:rPr>
          <w:rFonts w:ascii="Times New Roman" w:hAnsi="Times New Roman"/>
          <w:i/>
          <w:color w:val="FF0000"/>
        </w:rPr>
      </w:pPr>
      <w:r w:rsidRPr="00D62FD1">
        <w:rPr>
          <w:rFonts w:ascii="Times New Roman" w:eastAsia="TimesNewRoman" w:hAnsi="Times New Roman"/>
          <w:sz w:val="28"/>
          <w:szCs w:val="28"/>
        </w:rPr>
        <w:t xml:space="preserve">Принятие на учет </w:t>
      </w:r>
      <w:r w:rsidRPr="00D62FD1">
        <w:rPr>
          <w:rFonts w:ascii="Times New Roman" w:hAnsi="Times New Roman"/>
          <w:sz w:val="28"/>
          <w:szCs w:val="28"/>
        </w:rPr>
        <w:t xml:space="preserve">МУП «УККР» </w:t>
      </w:r>
      <w:r w:rsidRPr="00D62FD1">
        <w:rPr>
          <w:rFonts w:ascii="Times New Roman" w:eastAsia="TimesNewRoman" w:hAnsi="Times New Roman"/>
          <w:sz w:val="28"/>
          <w:szCs w:val="28"/>
        </w:rPr>
        <w:t>бесхозяйных тепловых сетей (тепловых с</w:t>
      </w:r>
      <w:r w:rsidRPr="00D62FD1">
        <w:rPr>
          <w:rFonts w:ascii="Times New Roman" w:eastAsia="TimesNewRoman" w:hAnsi="Times New Roman"/>
          <w:sz w:val="28"/>
          <w:szCs w:val="28"/>
        </w:rPr>
        <w:t>е</w:t>
      </w:r>
      <w:r w:rsidRPr="00D62FD1">
        <w:rPr>
          <w:rFonts w:ascii="Times New Roman" w:eastAsia="TimesNewRoman" w:hAnsi="Times New Roman"/>
          <w:sz w:val="28"/>
          <w:szCs w:val="28"/>
        </w:rPr>
        <w:t>тей, не имеющих эксплуатирующей организации) должно осуществляется на о</w:t>
      </w:r>
      <w:r w:rsidRPr="00D62FD1">
        <w:rPr>
          <w:rFonts w:ascii="Times New Roman" w:eastAsia="TimesNewRoman" w:hAnsi="Times New Roman"/>
          <w:sz w:val="28"/>
          <w:szCs w:val="28"/>
        </w:rPr>
        <w:t>с</w:t>
      </w:r>
      <w:r w:rsidRPr="00D62FD1">
        <w:rPr>
          <w:rFonts w:ascii="Times New Roman" w:eastAsia="TimesNewRoman" w:hAnsi="Times New Roman"/>
          <w:sz w:val="28"/>
          <w:szCs w:val="28"/>
        </w:rPr>
        <w:t xml:space="preserve">новании </w:t>
      </w:r>
      <w:r w:rsidR="00071DDF" w:rsidRPr="00D62FD1">
        <w:rPr>
          <w:rFonts w:ascii="Times New Roman" w:eastAsia="TimesNewRoman" w:hAnsi="Times New Roman"/>
          <w:color w:val="FF0000"/>
          <w:sz w:val="28"/>
          <w:szCs w:val="28"/>
        </w:rPr>
        <w:t>Приказа Федеральной службы государственной регистрации, кадастра и картографии от 15 марта 2023 г. №</w:t>
      </w:r>
      <w:r w:rsidR="00A50CDE" w:rsidRPr="00D62FD1">
        <w:rPr>
          <w:rFonts w:ascii="Times New Roman" w:eastAsia="TimesNewRoman" w:hAnsi="Times New Roman"/>
          <w:color w:val="FF0000"/>
          <w:sz w:val="28"/>
          <w:szCs w:val="28"/>
        </w:rPr>
        <w:t xml:space="preserve">  </w:t>
      </w:r>
      <w:proofErr w:type="gramStart"/>
      <w:r w:rsidR="00071DDF" w:rsidRPr="00D62FD1">
        <w:rPr>
          <w:rFonts w:ascii="Times New Roman" w:eastAsia="TimesNewRoman" w:hAnsi="Times New Roman"/>
          <w:color w:val="FF0000"/>
          <w:sz w:val="28"/>
          <w:szCs w:val="28"/>
        </w:rPr>
        <w:t>П</w:t>
      </w:r>
      <w:proofErr w:type="gramEnd"/>
      <w:r w:rsidR="00071DDF" w:rsidRPr="00D62FD1">
        <w:rPr>
          <w:rFonts w:ascii="Times New Roman" w:eastAsia="TimesNewRoman" w:hAnsi="Times New Roman"/>
          <w:color w:val="FF0000"/>
          <w:sz w:val="28"/>
          <w:szCs w:val="28"/>
        </w:rPr>
        <w:t>/0086 «Об установлении порядка принятия на учет бесхозяйственных недвижимых вещей».</w:t>
      </w:r>
      <w:r w:rsidR="00A50CDE" w:rsidRPr="00D62FD1">
        <w:rPr>
          <w:rFonts w:ascii="Times New Roman" w:eastAsia="TimesNewRoman" w:hAnsi="Times New Roman"/>
          <w:color w:val="FF0000"/>
          <w:sz w:val="28"/>
          <w:szCs w:val="28"/>
        </w:rPr>
        <w:t xml:space="preserve"> </w:t>
      </w:r>
      <w:r w:rsidR="00A50CDE" w:rsidRPr="00D62FD1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r w:rsidR="00A50CDE" w:rsidRPr="00D62FD1">
        <w:rPr>
          <w:rFonts w:ascii="Times New Roman" w:hAnsi="Times New Roman"/>
          <w:i/>
          <w:color w:val="FF0000"/>
        </w:rPr>
        <w:t>)</w:t>
      </w:r>
    </w:p>
    <w:p w:rsidR="00EF588D" w:rsidRPr="00D62FD1" w:rsidRDefault="00CD2E81" w:rsidP="00071DD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NewRoman" w:hAnsi="Times New Roman"/>
          <w:sz w:val="28"/>
          <w:szCs w:val="28"/>
        </w:rPr>
      </w:pPr>
      <w:r w:rsidRPr="00D62FD1">
        <w:rPr>
          <w:rFonts w:ascii="Times New Roman" w:eastAsia="TimesNewRoman" w:hAnsi="Times New Roman"/>
          <w:sz w:val="28"/>
          <w:szCs w:val="28"/>
        </w:rPr>
        <w:t xml:space="preserve">На  </w:t>
      </w:r>
      <w:r w:rsidR="00BE1602" w:rsidRPr="00D62FD1">
        <w:rPr>
          <w:rFonts w:ascii="Times New Roman" w:eastAsia="TimesNewRoman" w:hAnsi="Times New Roman"/>
          <w:sz w:val="28"/>
          <w:szCs w:val="28"/>
        </w:rPr>
        <w:t>момент актуализации схемы теплоснабжения,</w:t>
      </w:r>
      <w:r w:rsidRPr="00D62FD1">
        <w:rPr>
          <w:rFonts w:ascii="Times New Roman" w:eastAsia="TimesNewRoman" w:hAnsi="Times New Roman"/>
          <w:sz w:val="28"/>
          <w:szCs w:val="28"/>
        </w:rPr>
        <w:t xml:space="preserve"> бесхозяйных участков те</w:t>
      </w:r>
      <w:r w:rsidRPr="00D62FD1">
        <w:rPr>
          <w:rFonts w:ascii="Times New Roman" w:eastAsia="TimesNewRoman" w:hAnsi="Times New Roman"/>
          <w:sz w:val="28"/>
          <w:szCs w:val="28"/>
        </w:rPr>
        <w:t>п</w:t>
      </w:r>
      <w:r w:rsidRPr="00D62FD1">
        <w:rPr>
          <w:rFonts w:ascii="Times New Roman" w:eastAsia="TimesNewRoman" w:hAnsi="Times New Roman"/>
          <w:sz w:val="28"/>
          <w:szCs w:val="28"/>
        </w:rPr>
        <w:t>ловых сетей в п. Вангаш</w:t>
      </w:r>
      <w:r w:rsidR="00BE1602" w:rsidRPr="00D62FD1">
        <w:rPr>
          <w:rFonts w:ascii="Times New Roman" w:eastAsia="TimesNewRoman" w:hAnsi="Times New Roman"/>
          <w:sz w:val="28"/>
          <w:szCs w:val="28"/>
        </w:rPr>
        <w:t xml:space="preserve">, не </w:t>
      </w:r>
      <w:r w:rsidRPr="00D62FD1">
        <w:rPr>
          <w:rFonts w:ascii="Times New Roman" w:eastAsia="TimesNewRoman" w:hAnsi="Times New Roman"/>
          <w:sz w:val="28"/>
          <w:szCs w:val="28"/>
        </w:rPr>
        <w:t>выявлено</w:t>
      </w:r>
      <w:bookmarkStart w:id="104" w:name="_Toc27492991"/>
      <w:r w:rsidR="00EF588D" w:rsidRPr="00D62FD1">
        <w:rPr>
          <w:rFonts w:ascii="Times New Roman" w:eastAsia="TimesNewRoman" w:hAnsi="Times New Roman"/>
          <w:sz w:val="28"/>
          <w:szCs w:val="28"/>
        </w:rPr>
        <w:t>.</w:t>
      </w:r>
    </w:p>
    <w:p w:rsidR="00EF588D" w:rsidRPr="00D62FD1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D62FD1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D62FD1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EF588D" w:rsidRPr="00222D3E" w:rsidRDefault="00EF588D" w:rsidP="00EF588D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NewRoman" w:hAnsi="Times New Roman"/>
          <w:sz w:val="28"/>
          <w:szCs w:val="28"/>
        </w:rPr>
      </w:pPr>
    </w:p>
    <w:p w:rsidR="00935E2E" w:rsidRDefault="00935E2E" w:rsidP="00EF58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РАЗДЕЛ 13. СИНХРОНИЗАЦИЯ СХЕМЫ ТЕПЛОСНАБЖЕНИЯ СО СХ</w:t>
      </w:r>
      <w:r w:rsidRPr="00222D3E">
        <w:rPr>
          <w:rFonts w:ascii="Times New Roman" w:hAnsi="Times New Roman"/>
          <w:b/>
          <w:sz w:val="28"/>
          <w:szCs w:val="28"/>
        </w:rPr>
        <w:t>Е</w:t>
      </w:r>
      <w:r w:rsidRPr="00222D3E">
        <w:rPr>
          <w:rFonts w:ascii="Times New Roman" w:hAnsi="Times New Roman"/>
          <w:b/>
          <w:sz w:val="28"/>
          <w:szCs w:val="28"/>
        </w:rPr>
        <w:t>МОЙ ГАЗОСНАБЖЕНИЯ И ГАЗИФИКАЦИИ СУБЪЕКТА РОССИЙСКОЙ ФЕДЕРАЦИИ И (ИЛИ</w:t>
      </w:r>
      <w:r w:rsidR="009E3480" w:rsidRPr="00222D3E">
        <w:rPr>
          <w:rFonts w:ascii="Times New Roman" w:hAnsi="Times New Roman"/>
          <w:b/>
          <w:sz w:val="28"/>
          <w:szCs w:val="28"/>
        </w:rPr>
        <w:t>)</w:t>
      </w:r>
      <w:r w:rsidRPr="00222D3E">
        <w:rPr>
          <w:rFonts w:ascii="Times New Roman" w:hAnsi="Times New Roman"/>
          <w:b/>
          <w:sz w:val="28"/>
          <w:szCs w:val="28"/>
        </w:rPr>
        <w:t xml:space="preserve"> ПОСЕЛЕНИЯ, СХЕМОЙ И ПРОГРАММОЙ РА</w:t>
      </w:r>
      <w:r w:rsidRPr="00222D3E">
        <w:rPr>
          <w:rFonts w:ascii="Times New Roman" w:hAnsi="Times New Roman"/>
          <w:b/>
          <w:sz w:val="28"/>
          <w:szCs w:val="28"/>
        </w:rPr>
        <w:t>З</w:t>
      </w:r>
      <w:r w:rsidRPr="00222D3E">
        <w:rPr>
          <w:rFonts w:ascii="Times New Roman" w:hAnsi="Times New Roman"/>
          <w:b/>
          <w:sz w:val="28"/>
          <w:szCs w:val="28"/>
        </w:rPr>
        <w:t xml:space="preserve">ВИТИЯ ЭЛЕКТРОЭНЕРГЕТИКИ, А ТАКЖЕ СО СХЕМОЙ </w:t>
      </w:r>
      <w:r w:rsidR="00203C08" w:rsidRPr="00222D3E">
        <w:rPr>
          <w:rFonts w:ascii="Times New Roman" w:hAnsi="Times New Roman"/>
          <w:b/>
          <w:sz w:val="28"/>
          <w:szCs w:val="28"/>
        </w:rPr>
        <w:t>ВОДОСНА</w:t>
      </w:r>
      <w:r w:rsidR="00203C08" w:rsidRPr="00222D3E">
        <w:rPr>
          <w:rFonts w:ascii="Times New Roman" w:hAnsi="Times New Roman"/>
          <w:b/>
          <w:sz w:val="28"/>
          <w:szCs w:val="28"/>
        </w:rPr>
        <w:t>Б</w:t>
      </w:r>
      <w:r w:rsidR="00203C08" w:rsidRPr="00222D3E">
        <w:rPr>
          <w:rFonts w:ascii="Times New Roman" w:hAnsi="Times New Roman"/>
          <w:b/>
          <w:sz w:val="28"/>
          <w:szCs w:val="28"/>
        </w:rPr>
        <w:t>ЖЕНИЯ И ВОДООТВЕДЕНИЯ ПОСЕЛЕНИЯ, ГОРОДСКОГО ОКРУГА, ГОРОДА ФЕДЕРАЛЬНОГО ЗНАЧЕНИЯ</w:t>
      </w:r>
      <w:bookmarkEnd w:id="104"/>
    </w:p>
    <w:p w:rsidR="00AE544A" w:rsidRPr="00222D3E" w:rsidRDefault="00AE544A" w:rsidP="00EF58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03C08" w:rsidRPr="00222D3E" w:rsidRDefault="00203C08" w:rsidP="00EF588D">
      <w:pPr>
        <w:spacing w:after="0" w:line="240" w:lineRule="auto"/>
        <w:jc w:val="both"/>
        <w:rPr>
          <w:rFonts w:ascii="Times New Roman" w:hAnsi="Times New Roman"/>
          <w:vanish/>
          <w:sz w:val="28"/>
          <w:szCs w:val="28"/>
        </w:rPr>
      </w:pPr>
    </w:p>
    <w:p w:rsidR="00203C08" w:rsidRPr="00222D3E" w:rsidRDefault="00203C08" w:rsidP="00EF588D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5" w:name="_Toc27492992"/>
      <w:r w:rsidRPr="00222D3E">
        <w:rPr>
          <w:rFonts w:ascii="Times New Roman" w:hAnsi="Times New Roman"/>
          <w:color w:val="auto"/>
          <w:sz w:val="28"/>
          <w:szCs w:val="28"/>
        </w:rPr>
        <w:t>Описание решений (на основе утвержденной региональной (межреги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05"/>
    </w:p>
    <w:p w:rsidR="00CD2E81" w:rsidRPr="00222D3E" w:rsidRDefault="00CD2E81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222D3E" w:rsidRDefault="00CD2E81" w:rsidP="004114B6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Региональная программа газификации жилищно-коммунального хозяйства по Красноярскому краю на сегодняшний день не разработана, в связи с этим, в рамках настоящей актуализации схемы теплоснабжения п. Вангаш данный вопрос не рассматривался.</w:t>
      </w:r>
    </w:p>
    <w:p w:rsidR="00CD2E81" w:rsidRPr="00222D3E" w:rsidRDefault="00CD2E81" w:rsidP="004114B6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222D3E" w:rsidRDefault="00203C08" w:rsidP="00EF588D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6" w:name="_Toc27492993"/>
      <w:r w:rsidRPr="00222D3E">
        <w:rPr>
          <w:rFonts w:ascii="Times New Roman" w:hAnsi="Times New Roman"/>
          <w:color w:val="auto"/>
          <w:sz w:val="28"/>
          <w:szCs w:val="28"/>
        </w:rPr>
        <w:t>Описание</w:t>
      </w:r>
      <w:r w:rsidRPr="00222D3E">
        <w:rPr>
          <w:rFonts w:ascii="Times New Roman" w:hAnsi="Times New Roman"/>
          <w:color w:val="auto"/>
          <w:spacing w:val="-4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бл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ц</w:t>
      </w:r>
      <w:r w:rsidRPr="00222D3E">
        <w:rPr>
          <w:rFonts w:ascii="Times New Roman" w:hAnsi="Times New Roman"/>
          <w:color w:val="auto"/>
          <w:sz w:val="28"/>
          <w:szCs w:val="28"/>
        </w:rPr>
        <w:t>ии</w:t>
      </w:r>
      <w:r w:rsidRPr="00222D3E">
        <w:rPr>
          <w:rFonts w:ascii="Times New Roman" w:hAnsi="Times New Roman"/>
          <w:color w:val="auto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зо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оч</w:t>
      </w:r>
      <w:r w:rsidRPr="00222D3E">
        <w:rPr>
          <w:rFonts w:ascii="Times New Roman" w:hAnsi="Times New Roman"/>
          <w:color w:val="auto"/>
          <w:sz w:val="28"/>
          <w:szCs w:val="28"/>
        </w:rPr>
        <w:t>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ии</w:t>
      </w:r>
      <w:bookmarkEnd w:id="106"/>
      <w:proofErr w:type="gramEnd"/>
    </w:p>
    <w:p w:rsidR="00CD2E81" w:rsidRPr="00222D3E" w:rsidRDefault="00CD2E81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222D3E" w:rsidRDefault="00CD2E81" w:rsidP="004114B6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ящ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мя</w:t>
      </w:r>
      <w:r w:rsidRPr="00222D3E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п. Вангаш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сущ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ствля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тся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ду исп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льз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ия на централизованном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чник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2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тве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ва -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нефть.</w:t>
      </w:r>
    </w:p>
    <w:p w:rsidR="00CD2E81" w:rsidRPr="00222D3E" w:rsidRDefault="00CD2E81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222D3E" w:rsidRDefault="00203C08" w:rsidP="00EF588D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7" w:name="_Toc27492994"/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корр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2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вер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енн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е)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й)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аммы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ац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ищн</w:t>
      </w:r>
      <w:proofErr w:type="gramStart"/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-</w:t>
      </w:r>
      <w:proofErr w:type="gramEnd"/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мм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йс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ва,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ш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енн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аций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еспе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гл</w:t>
      </w:r>
      <w:r w:rsidRPr="00222D3E">
        <w:rPr>
          <w:rFonts w:ascii="Times New Roman" w:hAnsi="Times New Roman"/>
          <w:color w:val="auto"/>
          <w:sz w:val="28"/>
          <w:szCs w:val="28"/>
        </w:rPr>
        <w:t>ас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ванн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аммы</w:t>
      </w:r>
      <w:r w:rsidRPr="00222D3E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нн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ми</w:t>
      </w:r>
      <w:r w:rsidRPr="00222D3E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схеме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ешен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ми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ви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оч</w:t>
      </w:r>
      <w:r w:rsidRPr="00222D3E">
        <w:rPr>
          <w:rFonts w:ascii="Times New Roman" w:hAnsi="Times New Roman"/>
          <w:color w:val="auto"/>
          <w:sz w:val="28"/>
          <w:szCs w:val="28"/>
        </w:rPr>
        <w:t>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ии</w:t>
      </w:r>
      <w:r w:rsidRPr="00222D3E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</w:t>
      </w:r>
      <w:r w:rsidRPr="00222D3E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bookmarkEnd w:id="107"/>
    </w:p>
    <w:p w:rsidR="00CD2E81" w:rsidRPr="00222D3E" w:rsidRDefault="00CD2E81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222D3E" w:rsidRDefault="00CD2E81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Про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ммы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зифик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ммун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льн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го</w:t>
      </w:r>
      <w:r w:rsidRPr="00222D3E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зя</w:t>
      </w:r>
      <w:r w:rsidRPr="00222D3E">
        <w:rPr>
          <w:rFonts w:ascii="Times New Roman" w:hAnsi="Times New Roman"/>
          <w:spacing w:val="-2"/>
          <w:sz w:val="28"/>
          <w:szCs w:val="28"/>
        </w:rPr>
        <w:t>й</w:t>
      </w:r>
      <w:r w:rsidRPr="00222D3E">
        <w:rPr>
          <w:rFonts w:ascii="Times New Roman" w:hAnsi="Times New Roman"/>
          <w:sz w:val="28"/>
          <w:szCs w:val="28"/>
        </w:rPr>
        <w:t>ств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шл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ин</w:t>
      </w:r>
      <w:r w:rsidRPr="00222D3E">
        <w:rPr>
          <w:rFonts w:ascii="Times New Roman" w:hAnsi="Times New Roman"/>
          <w:spacing w:val="-4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 xml:space="preserve">х 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низ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ций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для</w:t>
      </w:r>
      <w:r w:rsidRPr="00222D3E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не</w:t>
      </w:r>
      <w:r w:rsidRPr="00222D3E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уют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ться в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ду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тсут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твия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ео</w:t>
      </w:r>
      <w:r w:rsidRPr="00222D3E">
        <w:rPr>
          <w:rFonts w:ascii="Times New Roman" w:hAnsi="Times New Roman"/>
          <w:sz w:val="28"/>
          <w:szCs w:val="28"/>
        </w:rPr>
        <w:t>бх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димост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960EBA" w:rsidRPr="00222D3E" w:rsidRDefault="00960EBA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Default="00203C08" w:rsidP="00EF588D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8" w:name="_Toc27492995"/>
      <w:proofErr w:type="gramStart"/>
      <w:r w:rsidRPr="00222D3E">
        <w:rPr>
          <w:rFonts w:ascii="Times New Roman" w:hAnsi="Times New Roman"/>
          <w:color w:val="auto"/>
          <w:sz w:val="28"/>
          <w:szCs w:val="28"/>
        </w:rPr>
        <w:t>Описание</w:t>
      </w:r>
      <w:r w:rsidRPr="00222D3E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ешений</w:t>
      </w:r>
      <w:r w:rsidRPr="00222D3E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ты</w:t>
      </w:r>
      <w:r w:rsidRPr="00222D3E">
        <w:rPr>
          <w:rFonts w:ascii="Times New Roman" w:hAnsi="Times New Roman"/>
          <w:color w:val="auto"/>
          <w:sz w:val="28"/>
          <w:szCs w:val="28"/>
        </w:rPr>
        <w:t>ваем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ений 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ве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жд</w:t>
      </w:r>
      <w:r w:rsidRPr="00222D3E">
        <w:rPr>
          <w:rFonts w:ascii="Times New Roman" w:hAnsi="Times New Roman"/>
          <w:color w:val="auto"/>
          <w:sz w:val="28"/>
          <w:szCs w:val="28"/>
        </w:rPr>
        <w:t>енн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1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сх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z w:val="28"/>
          <w:szCs w:val="28"/>
        </w:rPr>
        <w:t>мы</w:t>
      </w:r>
      <w:r w:rsidRPr="00222D3E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аммы</w:t>
      </w:r>
      <w:r w:rsidRPr="00222D3E">
        <w:rPr>
          <w:rFonts w:ascii="Times New Roman" w:hAnsi="Times New Roman"/>
          <w:color w:val="auto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ви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pacing w:val="1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1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z w:val="28"/>
          <w:szCs w:val="28"/>
        </w:rPr>
        <w:t>нер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й сис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емы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ссии)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е, 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нс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ции, 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ехн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оор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ении</w:t>
      </w:r>
      <w:r w:rsidR="004F7282" w:rsidRPr="00222D3E">
        <w:rPr>
          <w:rFonts w:ascii="Times New Roman" w:hAnsi="Times New Roman"/>
          <w:color w:val="auto"/>
          <w:sz w:val="28"/>
          <w:szCs w:val="28"/>
        </w:rPr>
        <w:t xml:space="preserve"> и (или) модернизации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во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5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сп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уа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ации</w:t>
      </w:r>
      <w:r w:rsidRPr="00222D3E">
        <w:rPr>
          <w:rFonts w:ascii="Times New Roman" w:hAnsi="Times New Roman"/>
          <w:color w:val="auto"/>
          <w:spacing w:val="5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ии</w:t>
      </w:r>
      <w:r w:rsidRPr="00222D3E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ене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щих</w:t>
      </w:r>
      <w:r w:rsidRPr="00222D3E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ъ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кл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юч</w:t>
      </w:r>
      <w:r w:rsidRPr="00222D3E">
        <w:rPr>
          <w:rFonts w:ascii="Times New Roman" w:hAnsi="Times New Roman"/>
          <w:color w:val="auto"/>
          <w:sz w:val="28"/>
          <w:szCs w:val="28"/>
        </w:rPr>
        <w:t>ая</w:t>
      </w:r>
      <w:r w:rsidRPr="00222D3E">
        <w:rPr>
          <w:rFonts w:ascii="Times New Roman" w:hAnsi="Times New Roman"/>
          <w:color w:val="auto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вхо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щее</w:t>
      </w:r>
      <w:r w:rsidRPr="00222D3E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их</w:t>
      </w:r>
      <w:r w:rsidRPr="00222D3E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ав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z w:val="28"/>
          <w:szCs w:val="28"/>
        </w:rPr>
        <w:t>ние,</w:t>
      </w:r>
      <w:r w:rsidRPr="00222D3E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z w:val="28"/>
          <w:szCs w:val="28"/>
        </w:rPr>
        <w:t>ун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ци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color w:val="auto"/>
          <w:sz w:val="28"/>
          <w:szCs w:val="28"/>
        </w:rPr>
        <w:t>име</w:t>
      </w:r>
      <w:r w:rsidRPr="00222D3E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ини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ванн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 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эл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ес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222D3E">
        <w:rPr>
          <w:rFonts w:ascii="Times New Roman" w:hAnsi="Times New Roman"/>
          <w:color w:val="auto"/>
          <w:sz w:val="28"/>
          <w:szCs w:val="28"/>
        </w:rPr>
        <w:t>не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и,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z w:val="28"/>
          <w:szCs w:val="28"/>
        </w:rPr>
        <w:t>ас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спе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ивн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анс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м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щн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схемах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bookmarkEnd w:id="108"/>
      <w:proofErr w:type="gramEnd"/>
    </w:p>
    <w:p w:rsidR="00AE544A" w:rsidRDefault="00AE544A" w:rsidP="00AE544A"/>
    <w:p w:rsidR="004114B6" w:rsidRPr="00222D3E" w:rsidRDefault="004114B6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AE544A" w:rsidRDefault="00CD2E81" w:rsidP="00AE544A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pacing w:val="59"/>
          <w:sz w:val="28"/>
          <w:szCs w:val="28"/>
        </w:rPr>
      </w:pPr>
      <w:r w:rsidRPr="00222D3E">
        <w:rPr>
          <w:rFonts w:ascii="Times New Roman" w:hAnsi="Times New Roman"/>
          <w:spacing w:val="-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(в</w:t>
      </w:r>
      <w:r w:rsidRPr="00222D3E">
        <w:rPr>
          <w:rFonts w:ascii="Times New Roman" w:hAnsi="Times New Roman"/>
          <w:spacing w:val="-1"/>
          <w:sz w:val="28"/>
          <w:szCs w:val="28"/>
        </w:rPr>
        <w:t>ыра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оже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утв</w:t>
      </w:r>
      <w:r w:rsidRPr="00222D3E">
        <w:rPr>
          <w:rFonts w:ascii="Times New Roman" w:hAnsi="Times New Roman"/>
          <w:spacing w:val="-1"/>
          <w:sz w:val="28"/>
          <w:szCs w:val="28"/>
        </w:rPr>
        <w:t>ерж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сх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 xml:space="preserve">ммы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звития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Ед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м</w:t>
      </w:r>
      <w:r w:rsidRPr="00222D3E">
        <w:rPr>
          <w:rFonts w:ascii="Times New Roman" w:hAnsi="Times New Roman"/>
          <w:sz w:val="28"/>
          <w:szCs w:val="28"/>
        </w:rPr>
        <w:t>ы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ссии)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proofErr w:type="spellStart"/>
      <w:proofErr w:type="gramStart"/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льст</w:t>
      </w:r>
      <w:r w:rsidR="00AE544A">
        <w:rPr>
          <w:rFonts w:ascii="Times New Roman" w:hAnsi="Times New Roman"/>
          <w:sz w:val="28"/>
          <w:szCs w:val="28"/>
        </w:rPr>
        <w:t>-</w:t>
      </w:r>
      <w:r w:rsidRPr="00222D3E">
        <w:rPr>
          <w:rFonts w:ascii="Times New Roman" w:hAnsi="Times New Roman"/>
          <w:sz w:val="28"/>
          <w:szCs w:val="28"/>
        </w:rPr>
        <w:t>ву</w:t>
      </w:r>
      <w:proofErr w:type="spellEnd"/>
      <w:proofErr w:type="gramEnd"/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нст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,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му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ере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ооруже</w:t>
      </w:r>
      <w:r w:rsidRPr="00222D3E">
        <w:rPr>
          <w:rFonts w:ascii="Times New Roman" w:hAnsi="Times New Roman"/>
          <w:sz w:val="28"/>
          <w:szCs w:val="28"/>
        </w:rPr>
        <w:t>нию,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ду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из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эксплу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ист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 г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ующих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бъ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в,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фун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ци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ую</w:t>
      </w:r>
      <w:r w:rsidRPr="00222D3E">
        <w:rPr>
          <w:rFonts w:ascii="Times New Roman" w:hAnsi="Times New Roman"/>
          <w:spacing w:val="-3"/>
          <w:sz w:val="28"/>
          <w:szCs w:val="28"/>
        </w:rPr>
        <w:t>щ</w:t>
      </w:r>
      <w:r w:rsidRPr="00222D3E">
        <w:rPr>
          <w:rFonts w:ascii="Times New Roman" w:hAnsi="Times New Roman"/>
          <w:sz w:val="28"/>
          <w:szCs w:val="28"/>
        </w:rPr>
        <w:t>их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реж</w:t>
      </w:r>
      <w:r w:rsidRPr="00222D3E">
        <w:rPr>
          <w:rFonts w:ascii="Times New Roman" w:hAnsi="Times New Roman"/>
          <w:sz w:val="28"/>
          <w:szCs w:val="28"/>
        </w:rPr>
        <w:t>име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>б</w:t>
      </w:r>
      <w:r w:rsidRPr="00222D3E">
        <w:rPr>
          <w:rFonts w:ascii="Times New Roman" w:hAnsi="Times New Roman"/>
          <w:sz w:val="28"/>
          <w:szCs w:val="28"/>
        </w:rPr>
        <w:t>ини</w:t>
      </w:r>
      <w:r w:rsidRPr="00222D3E">
        <w:rPr>
          <w:rFonts w:ascii="Times New Roman" w:hAnsi="Times New Roman"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ыра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3"/>
          <w:sz w:val="28"/>
          <w:szCs w:val="28"/>
        </w:rPr>
        <w:t>к</w:t>
      </w:r>
      <w:r w:rsidRPr="00222D3E">
        <w:rPr>
          <w:rFonts w:ascii="Times New Roman" w:hAnsi="Times New Roman"/>
          <w:sz w:val="28"/>
          <w:szCs w:val="28"/>
        </w:rPr>
        <w:t>и эл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кт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ерр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ии</w:t>
      </w:r>
      <w:r w:rsidRPr="00222D3E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п. Вангаш не п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дусм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о.</w:t>
      </w:r>
    </w:p>
    <w:p w:rsidR="00CD2E81" w:rsidRPr="00222D3E" w:rsidRDefault="00CD2E81" w:rsidP="004114B6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222D3E" w:rsidRDefault="005E34E0" w:rsidP="005E34E0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proofErr w:type="gramStart"/>
      <w:r w:rsidRPr="005E34E0">
        <w:rPr>
          <w:rFonts w:ascii="Times New Roman" w:hAnsi="Times New Roman"/>
          <w:color w:val="auto"/>
          <w:sz w:val="28"/>
          <w:szCs w:val="28"/>
        </w:rPr>
        <w:lastRenderedPageBreak/>
        <w:t>Обоснованные предложения по строительству (реконструкции, связа</w:t>
      </w:r>
      <w:r w:rsidRPr="005E34E0">
        <w:rPr>
          <w:rFonts w:ascii="Times New Roman" w:hAnsi="Times New Roman"/>
          <w:color w:val="auto"/>
          <w:sz w:val="28"/>
          <w:szCs w:val="28"/>
        </w:rPr>
        <w:t>н</w:t>
      </w:r>
      <w:r w:rsidRPr="005E34E0">
        <w:rPr>
          <w:rFonts w:ascii="Times New Roman" w:hAnsi="Times New Roman"/>
          <w:color w:val="auto"/>
          <w:sz w:val="28"/>
          <w:szCs w:val="28"/>
        </w:rPr>
        <w:t>ной с увеличением установленной генериру</w:t>
      </w:r>
      <w:r>
        <w:rPr>
          <w:rFonts w:ascii="Times New Roman" w:hAnsi="Times New Roman"/>
          <w:color w:val="auto"/>
          <w:sz w:val="28"/>
          <w:szCs w:val="28"/>
        </w:rPr>
        <w:t>ющей мощности) генерирующих объ</w:t>
      </w:r>
      <w:r w:rsidRPr="005E34E0">
        <w:rPr>
          <w:rFonts w:ascii="Times New Roman" w:hAnsi="Times New Roman"/>
          <w:color w:val="auto"/>
          <w:sz w:val="28"/>
          <w:szCs w:val="28"/>
        </w:rPr>
        <w:t xml:space="preserve">ектов, функционирующих в режиме комбинированной выработки </w:t>
      </w:r>
      <w:proofErr w:type="spellStart"/>
      <w:r w:rsidRPr="005E34E0">
        <w:rPr>
          <w:rFonts w:ascii="Times New Roman" w:hAnsi="Times New Roman"/>
          <w:color w:val="auto"/>
          <w:sz w:val="28"/>
          <w:szCs w:val="28"/>
        </w:rPr>
        <w:t>элек-трической</w:t>
      </w:r>
      <w:proofErr w:type="spellEnd"/>
      <w:r w:rsidRPr="005E34E0">
        <w:rPr>
          <w:rFonts w:ascii="Times New Roman" w:hAnsi="Times New Roman"/>
          <w:color w:val="auto"/>
          <w:sz w:val="28"/>
          <w:szCs w:val="28"/>
        </w:rPr>
        <w:t xml:space="preserve"> и тепловой энергии, для обеспечения покрытия перспективных тепловых нагрузок для их рассмотрения при разработке схем</w:t>
      </w:r>
      <w:r>
        <w:rPr>
          <w:rFonts w:ascii="Times New Roman" w:hAnsi="Times New Roman"/>
          <w:color w:val="auto"/>
          <w:sz w:val="28"/>
          <w:szCs w:val="28"/>
        </w:rPr>
        <w:t>ы и про-граммы развития электро</w:t>
      </w:r>
      <w:r w:rsidRPr="005E34E0">
        <w:rPr>
          <w:rFonts w:ascii="Times New Roman" w:hAnsi="Times New Roman"/>
          <w:color w:val="auto"/>
          <w:sz w:val="28"/>
          <w:szCs w:val="28"/>
        </w:rPr>
        <w:t>энергетических систем России, а также при раз-работке (актуализации) ген</w:t>
      </w:r>
      <w:r>
        <w:rPr>
          <w:rFonts w:ascii="Times New Roman" w:hAnsi="Times New Roman"/>
          <w:color w:val="auto"/>
          <w:sz w:val="28"/>
          <w:szCs w:val="28"/>
        </w:rPr>
        <w:t>ераль</w:t>
      </w:r>
      <w:r w:rsidRPr="005E34E0">
        <w:rPr>
          <w:rFonts w:ascii="Times New Roman" w:hAnsi="Times New Roman"/>
          <w:color w:val="auto"/>
          <w:sz w:val="28"/>
          <w:szCs w:val="28"/>
        </w:rPr>
        <w:t xml:space="preserve">ной схемы размещения объектов </w:t>
      </w:r>
      <w:proofErr w:type="spellStart"/>
      <w:r w:rsidRPr="005E34E0">
        <w:rPr>
          <w:rFonts w:ascii="Times New Roman" w:hAnsi="Times New Roman"/>
          <w:color w:val="auto"/>
          <w:sz w:val="28"/>
          <w:szCs w:val="28"/>
        </w:rPr>
        <w:t>элек-троэнер</w:t>
      </w:r>
      <w:r>
        <w:rPr>
          <w:rFonts w:ascii="Times New Roman" w:hAnsi="Times New Roman"/>
          <w:color w:val="auto"/>
          <w:sz w:val="28"/>
          <w:szCs w:val="28"/>
        </w:rPr>
        <w:t>гетики</w:t>
      </w:r>
      <w:proofErr w:type="spellEnd"/>
      <w:r>
        <w:rPr>
          <w:rFonts w:ascii="Times New Roman" w:hAnsi="Times New Roman"/>
          <w:color w:val="auto"/>
          <w:sz w:val="28"/>
          <w:szCs w:val="28"/>
        </w:rPr>
        <w:t xml:space="preserve"> - при наличии таких пред</w:t>
      </w:r>
      <w:r w:rsidRPr="005E34E0">
        <w:rPr>
          <w:rFonts w:ascii="Times New Roman" w:hAnsi="Times New Roman"/>
          <w:color w:val="auto"/>
          <w:sz w:val="28"/>
          <w:szCs w:val="28"/>
        </w:rPr>
        <w:t>ложений по результатам технико-экономиче</w:t>
      </w:r>
      <w:r>
        <w:rPr>
          <w:rFonts w:ascii="Times New Roman" w:hAnsi="Times New Roman"/>
          <w:color w:val="auto"/>
          <w:sz w:val="28"/>
          <w:szCs w:val="28"/>
        </w:rPr>
        <w:t>ского сравнения вариантов покры</w:t>
      </w:r>
      <w:r w:rsidRPr="005E34E0">
        <w:rPr>
          <w:rFonts w:ascii="Times New Roman" w:hAnsi="Times New Roman"/>
          <w:color w:val="auto"/>
          <w:sz w:val="28"/>
          <w:szCs w:val="28"/>
        </w:rPr>
        <w:t>тия</w:t>
      </w:r>
      <w:proofErr w:type="gramEnd"/>
      <w:r w:rsidRPr="005E34E0">
        <w:rPr>
          <w:rFonts w:ascii="Times New Roman" w:hAnsi="Times New Roman"/>
          <w:color w:val="auto"/>
          <w:sz w:val="28"/>
          <w:szCs w:val="28"/>
        </w:rPr>
        <w:t xml:space="preserve"> перспективных тепловых нагрузок</w:t>
      </w:r>
    </w:p>
    <w:p w:rsidR="00CD2E81" w:rsidRPr="00222D3E" w:rsidRDefault="00CD2E81" w:rsidP="004114B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222D3E" w:rsidRDefault="00CD2E81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На сегодняшний день генерирующие объекты, функционирующие в режиме комбинированной выработки электрической и тепловой энергии в п. Вангаш 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сутствуют. На территории п. Вангаш функционирует единственный централиз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ванный источник тепловой </w:t>
      </w:r>
      <w:proofErr w:type="gramStart"/>
      <w:r w:rsidRPr="00222D3E">
        <w:rPr>
          <w:rFonts w:ascii="Times New Roman" w:hAnsi="Times New Roman"/>
          <w:sz w:val="28"/>
          <w:szCs w:val="28"/>
        </w:rPr>
        <w:t>энергии</w:t>
      </w:r>
      <w:proofErr w:type="gramEnd"/>
      <w:r w:rsidRPr="00222D3E">
        <w:rPr>
          <w:rFonts w:ascii="Times New Roman" w:hAnsi="Times New Roman"/>
          <w:sz w:val="28"/>
          <w:szCs w:val="28"/>
        </w:rPr>
        <w:t xml:space="preserve"> и необходимость в строительстве генерир</w:t>
      </w:r>
      <w:r w:rsidRPr="00222D3E">
        <w:rPr>
          <w:rFonts w:ascii="Times New Roman" w:hAnsi="Times New Roman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ющих объектов в режиме комбинированной выработки отсутствует.</w:t>
      </w:r>
    </w:p>
    <w:p w:rsidR="00DF6DFB" w:rsidRPr="00222D3E" w:rsidRDefault="00DF6DFB" w:rsidP="004C3611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DF6DFB" w:rsidRPr="00222D3E" w:rsidRDefault="00DF6DFB" w:rsidP="004C3611">
      <w:pPr>
        <w:pStyle w:val="ac"/>
        <w:numPr>
          <w:ilvl w:val="1"/>
          <w:numId w:val="46"/>
        </w:numPr>
        <w:kinsoku w:val="0"/>
        <w:overflowPunct w:val="0"/>
        <w:spacing w:after="0" w:line="240" w:lineRule="auto"/>
        <w:ind w:left="0" w:right="55" w:firstLine="0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Описание решений (вырабатываемых с учетом положений утвержде</w:t>
      </w:r>
      <w:r w:rsidRPr="00222D3E">
        <w:rPr>
          <w:rFonts w:ascii="Times New Roman" w:hAnsi="Times New Roman"/>
          <w:b/>
          <w:sz w:val="28"/>
          <w:szCs w:val="28"/>
        </w:rPr>
        <w:t>н</w:t>
      </w:r>
      <w:r w:rsidRPr="00222D3E">
        <w:rPr>
          <w:rFonts w:ascii="Times New Roman" w:hAnsi="Times New Roman"/>
          <w:b/>
          <w:sz w:val="28"/>
          <w:szCs w:val="28"/>
        </w:rPr>
        <w:t>ной схемы водоснабжения поселения, городского округа, города федеральн</w:t>
      </w:r>
      <w:r w:rsidRPr="00222D3E">
        <w:rPr>
          <w:rFonts w:ascii="Times New Roman" w:hAnsi="Times New Roman"/>
          <w:b/>
          <w:sz w:val="28"/>
          <w:szCs w:val="28"/>
        </w:rPr>
        <w:t>о</w:t>
      </w:r>
      <w:r w:rsidRPr="00222D3E">
        <w:rPr>
          <w:rFonts w:ascii="Times New Roman" w:hAnsi="Times New Roman"/>
          <w:b/>
          <w:sz w:val="28"/>
          <w:szCs w:val="28"/>
        </w:rPr>
        <w:t>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</w:p>
    <w:p w:rsidR="00DF6DFB" w:rsidRPr="00222D3E" w:rsidRDefault="00DF6DFB" w:rsidP="004C3611">
      <w:pPr>
        <w:kinsoku w:val="0"/>
        <w:overflowPunct w:val="0"/>
        <w:spacing w:after="0" w:line="240" w:lineRule="auto"/>
        <w:ind w:right="55"/>
        <w:jc w:val="both"/>
        <w:rPr>
          <w:rFonts w:ascii="Times New Roman" w:hAnsi="Times New Roman"/>
          <w:sz w:val="28"/>
          <w:szCs w:val="28"/>
        </w:rPr>
      </w:pPr>
    </w:p>
    <w:p w:rsidR="00DF6DFB" w:rsidRPr="00222D3E" w:rsidRDefault="00DF6DFB" w:rsidP="004C3611">
      <w:pPr>
        <w:kinsoku w:val="0"/>
        <w:overflowPunct w:val="0"/>
        <w:spacing w:after="0" w:line="240" w:lineRule="auto"/>
        <w:ind w:right="55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DF6DFB" w:rsidRPr="00222D3E" w:rsidRDefault="00DF6DFB" w:rsidP="004C3611">
      <w:pPr>
        <w:kinsoku w:val="0"/>
        <w:overflowPunct w:val="0"/>
        <w:spacing w:after="0" w:line="240" w:lineRule="auto"/>
        <w:ind w:right="55"/>
        <w:jc w:val="both"/>
        <w:rPr>
          <w:rFonts w:ascii="Times New Roman" w:hAnsi="Times New Roman"/>
          <w:sz w:val="28"/>
          <w:szCs w:val="28"/>
        </w:rPr>
      </w:pPr>
    </w:p>
    <w:p w:rsidR="00DF6DFB" w:rsidRPr="00222D3E" w:rsidRDefault="00DF6DFB" w:rsidP="004C3611">
      <w:pPr>
        <w:numPr>
          <w:ilvl w:val="1"/>
          <w:numId w:val="46"/>
        </w:numPr>
        <w:kinsoku w:val="0"/>
        <w:overflowPunct w:val="0"/>
        <w:spacing w:after="0" w:line="240" w:lineRule="auto"/>
        <w:ind w:left="0" w:right="55" w:firstLine="0"/>
        <w:jc w:val="both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b/>
          <w:sz w:val="28"/>
          <w:szCs w:val="28"/>
        </w:rPr>
        <w:t>Предложения по корректировке утвержденной (разработке) схемы в</w:t>
      </w:r>
      <w:r w:rsidRPr="00222D3E">
        <w:rPr>
          <w:rFonts w:ascii="Times New Roman" w:hAnsi="Times New Roman"/>
          <w:b/>
          <w:sz w:val="28"/>
          <w:szCs w:val="28"/>
        </w:rPr>
        <w:t>о</w:t>
      </w:r>
      <w:r w:rsidRPr="00222D3E">
        <w:rPr>
          <w:rFonts w:ascii="Times New Roman" w:hAnsi="Times New Roman"/>
          <w:b/>
          <w:sz w:val="28"/>
          <w:szCs w:val="28"/>
        </w:rPr>
        <w:t>доснабжения поселения, городского округа, города федерального значения, единой схемы водоснабжения и водоотведения Республики Крым для обе</w:t>
      </w:r>
      <w:r w:rsidRPr="00222D3E">
        <w:rPr>
          <w:rFonts w:ascii="Times New Roman" w:hAnsi="Times New Roman"/>
          <w:b/>
          <w:sz w:val="28"/>
          <w:szCs w:val="28"/>
        </w:rPr>
        <w:t>с</w:t>
      </w:r>
      <w:r w:rsidRPr="00222D3E">
        <w:rPr>
          <w:rFonts w:ascii="Times New Roman" w:hAnsi="Times New Roman"/>
          <w:b/>
          <w:sz w:val="28"/>
          <w:szCs w:val="28"/>
        </w:rPr>
        <w:t>печения согласованности такой схемы  и указанных в схеме теплоснабжения решений о развитии источников тепловой энергии и схем теплоснабжения</w:t>
      </w:r>
    </w:p>
    <w:p w:rsidR="00DF6DFB" w:rsidRPr="00222D3E" w:rsidRDefault="00DF6DFB" w:rsidP="004C3611">
      <w:pPr>
        <w:pStyle w:val="aff9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F6DFB" w:rsidRPr="00222D3E" w:rsidRDefault="00DF6DFB" w:rsidP="004C3611">
      <w:pPr>
        <w:kinsoku w:val="0"/>
        <w:overflowPunct w:val="0"/>
        <w:spacing w:after="0" w:line="240" w:lineRule="auto"/>
        <w:ind w:right="55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DF6DFB" w:rsidRPr="00222D3E" w:rsidRDefault="00DF6DFB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EF588D" w:rsidRPr="00222D3E" w:rsidRDefault="00EF588D" w:rsidP="004114B6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222D3E" w:rsidRDefault="00203C08" w:rsidP="004114B6">
      <w:pPr>
        <w:pStyle w:val="10"/>
        <w:spacing w:before="0" w:line="240" w:lineRule="auto"/>
        <w:jc w:val="both"/>
        <w:rPr>
          <w:rFonts w:ascii="Times New Roman" w:hAnsi="Times New Roman"/>
          <w:color w:val="auto"/>
        </w:rPr>
      </w:pPr>
      <w:bookmarkStart w:id="109" w:name="_Toc27492997"/>
      <w:r w:rsidRPr="00222D3E">
        <w:rPr>
          <w:rFonts w:ascii="Times New Roman" w:hAnsi="Times New Roman"/>
          <w:color w:val="auto"/>
        </w:rPr>
        <w:t>РАЗДЕЛ 14. ИНДИКАТОРЫ РАЗВИТИЯ СИСТЕМ ТЕПЛОСНАБЖЕНИЯ ПОСЕЛЕНИЯ, ГОРОДСКОГО ОКРУГА, ГОРОДА ФЕДЕРАЛЬНОГО ЗН</w:t>
      </w:r>
      <w:r w:rsidRPr="00222D3E">
        <w:rPr>
          <w:rFonts w:ascii="Times New Roman" w:hAnsi="Times New Roman"/>
          <w:color w:val="auto"/>
        </w:rPr>
        <w:t>А</w:t>
      </w:r>
      <w:r w:rsidRPr="00222D3E">
        <w:rPr>
          <w:rFonts w:ascii="Times New Roman" w:hAnsi="Times New Roman"/>
          <w:color w:val="auto"/>
        </w:rPr>
        <w:t>ЧЕНИЯ</w:t>
      </w:r>
      <w:bookmarkEnd w:id="109"/>
    </w:p>
    <w:p w:rsidR="00203C08" w:rsidRPr="00222D3E" w:rsidRDefault="00203C08" w:rsidP="00EF588D">
      <w:pPr>
        <w:spacing w:after="0" w:line="240" w:lineRule="auto"/>
        <w:jc w:val="both"/>
        <w:rPr>
          <w:rFonts w:ascii="Times New Roman" w:hAnsi="Times New Roman"/>
          <w:vanish/>
          <w:sz w:val="28"/>
          <w:szCs w:val="28"/>
        </w:rPr>
      </w:pPr>
    </w:p>
    <w:p w:rsidR="00203C08" w:rsidRPr="00222D3E" w:rsidRDefault="00203C08" w:rsidP="00EF588D">
      <w:pPr>
        <w:pStyle w:val="2"/>
        <w:numPr>
          <w:ilvl w:val="1"/>
          <w:numId w:val="47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0" w:name="_Toc27492998"/>
      <w:r w:rsidRPr="00222D3E">
        <w:rPr>
          <w:rFonts w:ascii="Times New Roman" w:hAnsi="Times New Roman"/>
          <w:color w:val="auto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10"/>
    </w:p>
    <w:p w:rsidR="009E3480" w:rsidRPr="00222D3E" w:rsidRDefault="009E3480" w:rsidP="004114B6">
      <w:pPr>
        <w:spacing w:after="0" w:line="240" w:lineRule="auto"/>
      </w:pPr>
    </w:p>
    <w:p w:rsidR="009E3480" w:rsidRPr="00222D3E" w:rsidRDefault="009E3480" w:rsidP="004114B6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На основании предоставленной инф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ции показатель о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стве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щ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ний</w:t>
      </w:r>
      <w:r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чи</w:t>
      </w:r>
      <w:r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гии,</w:t>
      </w:r>
      <w:r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в 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зульт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те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хн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ских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уш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ий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ях</w:t>
      </w:r>
      <w:r w:rsidRPr="00222D3E">
        <w:rPr>
          <w:rFonts w:ascii="Times New Roman" w:hAnsi="Times New Roman"/>
          <w:spacing w:val="38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pacing w:val="-3"/>
          <w:sz w:val="28"/>
          <w:szCs w:val="28"/>
        </w:rPr>
        <w:t>з</w:t>
      </w:r>
      <w:r w:rsidRPr="00222D3E">
        <w:rPr>
          <w:rFonts w:ascii="Times New Roman" w:hAnsi="Times New Roman"/>
          <w:sz w:val="28"/>
          <w:szCs w:val="28"/>
        </w:rPr>
        <w:t>а</w:t>
      </w:r>
      <w:proofErr w:type="gramEnd"/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дние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1F7DC7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г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да равен нулю.</w:t>
      </w:r>
    </w:p>
    <w:p w:rsidR="009E3480" w:rsidRPr="00222D3E" w:rsidRDefault="009E3480" w:rsidP="004114B6">
      <w:pPr>
        <w:pStyle w:val="aff9"/>
        <w:ind w:left="0"/>
        <w:contextualSpacing/>
        <w:jc w:val="both"/>
        <w:rPr>
          <w:rFonts w:ascii="Times New Roman" w:hAnsi="Times New Roman"/>
          <w:b/>
          <w:color w:val="4F81BD"/>
          <w:sz w:val="28"/>
          <w:szCs w:val="28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left="1985" w:right="1914"/>
        <w:jc w:val="both"/>
        <w:rPr>
          <w:sz w:val="11"/>
          <w:szCs w:val="11"/>
        </w:rPr>
      </w:pPr>
      <w:r w:rsidRPr="00222D3E">
        <w:rPr>
          <w:spacing w:val="8"/>
          <w:w w:val="95"/>
          <w:position w:val="7"/>
          <w:sz w:val="26"/>
          <w:szCs w:val="26"/>
        </w:rPr>
        <w:t>Р</w:t>
      </w:r>
      <w:r w:rsidRPr="00222D3E">
        <w:rPr>
          <w:w w:val="95"/>
          <w:sz w:val="15"/>
          <w:szCs w:val="15"/>
        </w:rPr>
        <w:t>п</w:t>
      </w:r>
      <w:r w:rsidRPr="00222D3E">
        <w:rPr>
          <w:spacing w:val="1"/>
          <w:w w:val="95"/>
          <w:sz w:val="15"/>
          <w:szCs w:val="15"/>
        </w:rPr>
        <w:t xml:space="preserve"> </w:t>
      </w:r>
      <w:r w:rsidRPr="00222D3E">
        <w:rPr>
          <w:spacing w:val="-2"/>
          <w:w w:val="95"/>
          <w:sz w:val="15"/>
          <w:szCs w:val="15"/>
        </w:rPr>
        <w:t>се</w:t>
      </w:r>
      <w:r w:rsidRPr="00222D3E">
        <w:rPr>
          <w:w w:val="95"/>
          <w:sz w:val="15"/>
          <w:szCs w:val="15"/>
        </w:rPr>
        <w:t>ти</w:t>
      </w:r>
      <w:r w:rsidRPr="00222D3E">
        <w:rPr>
          <w:spacing w:val="1"/>
          <w:w w:val="95"/>
          <w:sz w:val="15"/>
          <w:szCs w:val="15"/>
        </w:rPr>
        <w:t xml:space="preserve"> </w:t>
      </w:r>
      <w:r w:rsidRPr="00222D3E">
        <w:rPr>
          <w:w w:val="95"/>
          <w:sz w:val="15"/>
          <w:szCs w:val="15"/>
        </w:rPr>
        <w:t>от</w:t>
      </w:r>
      <w:r w:rsidRPr="00222D3E">
        <w:rPr>
          <w:spacing w:val="2"/>
          <w:w w:val="95"/>
          <w:sz w:val="15"/>
          <w:szCs w:val="15"/>
        </w:rPr>
        <w:t xml:space="preserve"> </w:t>
      </w:r>
      <w:r w:rsidRPr="00222D3E">
        <w:rPr>
          <w:spacing w:val="9"/>
          <w:w w:val="95"/>
          <w:sz w:val="15"/>
          <w:szCs w:val="15"/>
        </w:rPr>
        <w:t>t</w:t>
      </w:r>
      <w:r w:rsidRPr="00222D3E">
        <w:rPr>
          <w:w w:val="95"/>
          <w:position w:val="-4"/>
          <w:sz w:val="11"/>
          <w:szCs w:val="11"/>
        </w:rPr>
        <w:t xml:space="preserve">n   </w:t>
      </w:r>
      <w:r w:rsidRPr="00222D3E">
        <w:rPr>
          <w:spacing w:val="6"/>
          <w:w w:val="95"/>
          <w:position w:val="-4"/>
          <w:sz w:val="11"/>
          <w:szCs w:val="11"/>
        </w:rPr>
        <w:t xml:space="preserve"> </w:t>
      </w:r>
      <w:r w:rsidRPr="00222D3E">
        <w:rPr>
          <w:w w:val="95"/>
          <w:position w:val="7"/>
          <w:sz w:val="26"/>
          <w:szCs w:val="26"/>
        </w:rPr>
        <w:t>=</w:t>
      </w:r>
      <w:r w:rsidRPr="00222D3E">
        <w:rPr>
          <w:spacing w:val="-17"/>
          <w:w w:val="95"/>
          <w:position w:val="7"/>
          <w:sz w:val="26"/>
          <w:szCs w:val="26"/>
        </w:rPr>
        <w:t xml:space="preserve"> </w:t>
      </w:r>
      <w:r w:rsidRPr="00222D3E">
        <w:rPr>
          <w:spacing w:val="47"/>
          <w:w w:val="95"/>
          <w:position w:val="3"/>
          <w:sz w:val="43"/>
          <w:szCs w:val="43"/>
        </w:rPr>
        <w:t>(</w:t>
      </w:r>
      <w:r w:rsidRPr="00222D3E">
        <w:rPr>
          <w:spacing w:val="10"/>
          <w:w w:val="95"/>
          <w:position w:val="7"/>
          <w:sz w:val="26"/>
          <w:szCs w:val="26"/>
        </w:rPr>
        <w:t>N</w:t>
      </w:r>
      <w:r w:rsidRPr="00222D3E">
        <w:rPr>
          <w:w w:val="95"/>
          <w:sz w:val="15"/>
          <w:szCs w:val="15"/>
        </w:rPr>
        <w:t>п</w:t>
      </w:r>
      <w:r w:rsidRPr="00222D3E">
        <w:rPr>
          <w:spacing w:val="1"/>
          <w:w w:val="95"/>
          <w:sz w:val="15"/>
          <w:szCs w:val="15"/>
        </w:rPr>
        <w:t xml:space="preserve"> </w:t>
      </w:r>
      <w:r w:rsidRPr="00222D3E">
        <w:rPr>
          <w:spacing w:val="-2"/>
          <w:w w:val="95"/>
          <w:sz w:val="15"/>
          <w:szCs w:val="15"/>
        </w:rPr>
        <w:t>се</w:t>
      </w:r>
      <w:r w:rsidRPr="00222D3E">
        <w:rPr>
          <w:w w:val="95"/>
          <w:sz w:val="15"/>
          <w:szCs w:val="15"/>
        </w:rPr>
        <w:t>ти</w:t>
      </w:r>
      <w:r w:rsidRPr="00222D3E">
        <w:rPr>
          <w:spacing w:val="1"/>
          <w:w w:val="95"/>
          <w:sz w:val="15"/>
          <w:szCs w:val="15"/>
        </w:rPr>
        <w:t xml:space="preserve"> </w:t>
      </w:r>
      <w:r w:rsidRPr="00222D3E">
        <w:rPr>
          <w:w w:val="95"/>
          <w:sz w:val="15"/>
          <w:szCs w:val="15"/>
        </w:rPr>
        <w:t>от</w:t>
      </w:r>
      <w:r w:rsidRPr="00222D3E">
        <w:rPr>
          <w:spacing w:val="23"/>
          <w:w w:val="95"/>
          <w:sz w:val="15"/>
          <w:szCs w:val="15"/>
        </w:rPr>
        <w:t xml:space="preserve"> </w:t>
      </w:r>
      <w:r w:rsidRPr="00222D3E">
        <w:rPr>
          <w:spacing w:val="7"/>
          <w:w w:val="95"/>
          <w:sz w:val="15"/>
          <w:szCs w:val="15"/>
        </w:rPr>
        <w:t>t</w:t>
      </w:r>
      <w:r w:rsidRPr="00222D3E">
        <w:rPr>
          <w:w w:val="95"/>
          <w:position w:val="-4"/>
          <w:sz w:val="11"/>
          <w:szCs w:val="11"/>
        </w:rPr>
        <w:t>0</w:t>
      </w:r>
      <w:r w:rsidRPr="00222D3E">
        <w:rPr>
          <w:spacing w:val="7"/>
          <w:w w:val="95"/>
          <w:position w:val="-4"/>
          <w:sz w:val="11"/>
          <w:szCs w:val="11"/>
        </w:rPr>
        <w:t xml:space="preserve"> </w:t>
      </w:r>
      <w:r w:rsidRPr="00222D3E">
        <w:rPr>
          <w:w w:val="95"/>
          <w:sz w:val="15"/>
          <w:szCs w:val="15"/>
        </w:rPr>
        <w:t>−</w:t>
      </w:r>
      <w:r w:rsidRPr="00222D3E">
        <w:rPr>
          <w:spacing w:val="-15"/>
          <w:w w:val="95"/>
          <w:sz w:val="15"/>
          <w:szCs w:val="15"/>
        </w:rPr>
        <w:t xml:space="preserve"> </w:t>
      </w:r>
      <w:r w:rsidRPr="00222D3E">
        <w:rPr>
          <w:w w:val="95"/>
          <w:sz w:val="15"/>
          <w:szCs w:val="15"/>
        </w:rPr>
        <w:t xml:space="preserve">1 </w:t>
      </w:r>
      <w:r w:rsidRPr="00222D3E">
        <w:rPr>
          <w:spacing w:val="21"/>
          <w:w w:val="95"/>
          <w:sz w:val="15"/>
          <w:szCs w:val="15"/>
        </w:rPr>
        <w:t xml:space="preserve"> </w:t>
      </w:r>
      <w:r w:rsidRPr="00222D3E">
        <w:rPr>
          <w:w w:val="95"/>
          <w:position w:val="7"/>
          <w:sz w:val="26"/>
          <w:szCs w:val="26"/>
        </w:rPr>
        <w:t>/</w:t>
      </w:r>
      <w:r w:rsidRPr="00222D3E">
        <w:rPr>
          <w:spacing w:val="4"/>
          <w:w w:val="95"/>
          <w:position w:val="7"/>
          <w:sz w:val="26"/>
          <w:szCs w:val="26"/>
        </w:rPr>
        <w:t xml:space="preserve"> </w:t>
      </w:r>
      <w:r w:rsidRPr="00222D3E">
        <w:rPr>
          <w:spacing w:val="10"/>
          <w:w w:val="95"/>
          <w:position w:val="7"/>
          <w:sz w:val="26"/>
          <w:szCs w:val="26"/>
        </w:rPr>
        <w:t>L</w:t>
      </w:r>
      <w:r w:rsidRPr="00222D3E">
        <w:rPr>
          <w:spacing w:val="7"/>
          <w:w w:val="95"/>
          <w:sz w:val="15"/>
          <w:szCs w:val="15"/>
        </w:rPr>
        <w:t>t</w:t>
      </w:r>
      <w:r w:rsidRPr="00222D3E">
        <w:rPr>
          <w:w w:val="95"/>
          <w:position w:val="-4"/>
          <w:sz w:val="11"/>
          <w:szCs w:val="11"/>
        </w:rPr>
        <w:t>0</w:t>
      </w:r>
      <w:r w:rsidRPr="00222D3E">
        <w:rPr>
          <w:spacing w:val="7"/>
          <w:w w:val="95"/>
          <w:position w:val="-4"/>
          <w:sz w:val="11"/>
          <w:szCs w:val="11"/>
        </w:rPr>
        <w:t xml:space="preserve"> </w:t>
      </w:r>
      <w:r w:rsidRPr="00222D3E">
        <w:rPr>
          <w:w w:val="95"/>
          <w:sz w:val="15"/>
          <w:szCs w:val="15"/>
        </w:rPr>
        <w:t>−</w:t>
      </w:r>
      <w:r w:rsidRPr="00222D3E">
        <w:rPr>
          <w:spacing w:val="-15"/>
          <w:w w:val="95"/>
          <w:sz w:val="15"/>
          <w:szCs w:val="15"/>
        </w:rPr>
        <w:t xml:space="preserve"> </w:t>
      </w:r>
      <w:r w:rsidRPr="00222D3E">
        <w:rPr>
          <w:w w:val="95"/>
          <w:sz w:val="15"/>
          <w:szCs w:val="15"/>
        </w:rPr>
        <w:t>1</w:t>
      </w:r>
      <w:proofErr w:type="gramStart"/>
      <w:r w:rsidRPr="00222D3E">
        <w:rPr>
          <w:spacing w:val="-4"/>
          <w:w w:val="95"/>
          <w:sz w:val="15"/>
          <w:szCs w:val="15"/>
        </w:rPr>
        <w:t xml:space="preserve"> </w:t>
      </w:r>
      <w:r w:rsidRPr="00222D3E">
        <w:rPr>
          <w:w w:val="85"/>
          <w:position w:val="3"/>
          <w:sz w:val="43"/>
          <w:szCs w:val="43"/>
        </w:rPr>
        <w:t>)</w:t>
      </w:r>
      <w:proofErr w:type="gramEnd"/>
      <w:r w:rsidRPr="00222D3E">
        <w:rPr>
          <w:spacing w:val="39"/>
          <w:w w:val="85"/>
          <w:position w:val="3"/>
          <w:sz w:val="43"/>
          <w:szCs w:val="43"/>
        </w:rPr>
        <w:t xml:space="preserve"> </w:t>
      </w:r>
      <w:r w:rsidRPr="00222D3E">
        <w:rPr>
          <w:w w:val="95"/>
          <w:position w:val="7"/>
          <w:sz w:val="26"/>
          <w:szCs w:val="26"/>
        </w:rPr>
        <w:t xml:space="preserve">× </w:t>
      </w:r>
      <w:r w:rsidRPr="00222D3E">
        <w:rPr>
          <w:spacing w:val="6"/>
          <w:w w:val="95"/>
          <w:position w:val="7"/>
          <w:sz w:val="26"/>
          <w:szCs w:val="26"/>
        </w:rPr>
        <w:t xml:space="preserve"> </w:t>
      </w:r>
      <w:r w:rsidRPr="00222D3E">
        <w:rPr>
          <w:spacing w:val="33"/>
          <w:w w:val="95"/>
          <w:position w:val="3"/>
          <w:sz w:val="43"/>
          <w:szCs w:val="43"/>
        </w:rPr>
        <w:t>(</w:t>
      </w:r>
      <w:r w:rsidRPr="00222D3E">
        <w:rPr>
          <w:spacing w:val="10"/>
          <w:w w:val="95"/>
          <w:position w:val="7"/>
          <w:sz w:val="26"/>
          <w:szCs w:val="26"/>
        </w:rPr>
        <w:t>L</w:t>
      </w:r>
      <w:r w:rsidRPr="00222D3E">
        <w:rPr>
          <w:spacing w:val="9"/>
          <w:w w:val="95"/>
          <w:sz w:val="15"/>
          <w:szCs w:val="15"/>
        </w:rPr>
        <w:t>t</w:t>
      </w:r>
      <w:r w:rsidRPr="00222D3E">
        <w:rPr>
          <w:w w:val="95"/>
          <w:position w:val="-4"/>
          <w:sz w:val="11"/>
          <w:szCs w:val="11"/>
        </w:rPr>
        <w:t xml:space="preserve">n  </w:t>
      </w:r>
      <w:r w:rsidRPr="00222D3E">
        <w:rPr>
          <w:spacing w:val="16"/>
          <w:w w:val="95"/>
          <w:position w:val="-4"/>
          <w:sz w:val="11"/>
          <w:szCs w:val="11"/>
        </w:rPr>
        <w:t xml:space="preserve"> </w:t>
      </w:r>
      <w:r w:rsidRPr="00222D3E">
        <w:rPr>
          <w:w w:val="95"/>
          <w:position w:val="7"/>
          <w:sz w:val="26"/>
          <w:szCs w:val="26"/>
        </w:rPr>
        <w:t>−</w:t>
      </w:r>
      <w:r w:rsidRPr="00222D3E">
        <w:rPr>
          <w:spacing w:val="-26"/>
          <w:w w:val="95"/>
          <w:position w:val="7"/>
          <w:sz w:val="26"/>
          <w:szCs w:val="26"/>
        </w:rPr>
        <w:t xml:space="preserve"> </w:t>
      </w:r>
      <w:r w:rsidRPr="00222D3E">
        <w:rPr>
          <w:w w:val="95"/>
          <w:position w:val="1"/>
          <w:sz w:val="39"/>
          <w:szCs w:val="39"/>
        </w:rPr>
        <w:t>∑</w:t>
      </w:r>
      <w:r w:rsidRPr="00222D3E">
        <w:rPr>
          <w:spacing w:val="-69"/>
          <w:w w:val="95"/>
          <w:position w:val="1"/>
          <w:sz w:val="39"/>
          <w:szCs w:val="39"/>
        </w:rPr>
        <w:t xml:space="preserve"> </w:t>
      </w:r>
      <w:r w:rsidRPr="00222D3E">
        <w:rPr>
          <w:spacing w:val="8"/>
          <w:w w:val="95"/>
          <w:position w:val="7"/>
          <w:sz w:val="26"/>
          <w:szCs w:val="26"/>
        </w:rPr>
        <w:t>L</w:t>
      </w:r>
      <w:r w:rsidRPr="00222D3E">
        <w:rPr>
          <w:spacing w:val="-2"/>
          <w:w w:val="95"/>
          <w:sz w:val="15"/>
          <w:szCs w:val="15"/>
        </w:rPr>
        <w:t>за</w:t>
      </w:r>
      <w:r w:rsidRPr="00222D3E">
        <w:rPr>
          <w:w w:val="95"/>
          <w:sz w:val="15"/>
          <w:szCs w:val="15"/>
        </w:rPr>
        <w:t>м</w:t>
      </w:r>
      <w:r w:rsidRPr="00222D3E">
        <w:rPr>
          <w:spacing w:val="-15"/>
          <w:w w:val="95"/>
          <w:sz w:val="15"/>
          <w:szCs w:val="15"/>
        </w:rPr>
        <w:t xml:space="preserve"> </w:t>
      </w:r>
      <w:r w:rsidRPr="00222D3E">
        <w:rPr>
          <w:spacing w:val="17"/>
          <w:w w:val="95"/>
          <w:position w:val="7"/>
          <w:sz w:val="26"/>
          <w:szCs w:val="26"/>
        </w:rPr>
        <w:t>t</w:t>
      </w:r>
      <w:r w:rsidRPr="00222D3E">
        <w:rPr>
          <w:w w:val="95"/>
          <w:sz w:val="15"/>
          <w:szCs w:val="15"/>
        </w:rPr>
        <w:t>n</w:t>
      </w:r>
      <w:r w:rsidRPr="00222D3E">
        <w:rPr>
          <w:spacing w:val="15"/>
          <w:w w:val="95"/>
          <w:sz w:val="15"/>
          <w:szCs w:val="15"/>
        </w:rPr>
        <w:t xml:space="preserve"> </w:t>
      </w:r>
      <w:r w:rsidRPr="00222D3E">
        <w:rPr>
          <w:spacing w:val="51"/>
          <w:w w:val="85"/>
          <w:position w:val="3"/>
          <w:sz w:val="43"/>
          <w:szCs w:val="43"/>
        </w:rPr>
        <w:t>)</w:t>
      </w:r>
      <w:r w:rsidRPr="00222D3E">
        <w:rPr>
          <w:w w:val="85"/>
          <w:position w:val="7"/>
          <w:sz w:val="26"/>
          <w:szCs w:val="26"/>
        </w:rPr>
        <w:t>/</w:t>
      </w:r>
      <w:r w:rsidRPr="00222D3E">
        <w:rPr>
          <w:spacing w:val="-9"/>
          <w:w w:val="85"/>
          <w:position w:val="7"/>
          <w:sz w:val="26"/>
          <w:szCs w:val="26"/>
        </w:rPr>
        <w:t xml:space="preserve"> </w:t>
      </w:r>
      <w:r w:rsidRPr="00222D3E">
        <w:rPr>
          <w:spacing w:val="10"/>
          <w:w w:val="95"/>
          <w:position w:val="7"/>
          <w:sz w:val="26"/>
          <w:szCs w:val="26"/>
        </w:rPr>
        <w:t>L</w:t>
      </w:r>
      <w:r w:rsidRPr="00222D3E">
        <w:rPr>
          <w:spacing w:val="9"/>
          <w:w w:val="95"/>
          <w:sz w:val="15"/>
          <w:szCs w:val="15"/>
        </w:rPr>
        <w:t>t</w:t>
      </w:r>
      <w:r w:rsidRPr="00222D3E">
        <w:rPr>
          <w:w w:val="95"/>
          <w:position w:val="-4"/>
          <w:sz w:val="11"/>
          <w:szCs w:val="11"/>
        </w:rPr>
        <w:t>n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20"/>
          <w:szCs w:val="20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left="739"/>
        <w:jc w:val="both"/>
        <w:rPr>
          <w:sz w:val="28"/>
          <w:szCs w:val="28"/>
        </w:rPr>
      </w:pP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е: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proofErr w:type="gramStart"/>
      <w:r w:rsidRPr="00222D3E">
        <w:rPr>
          <w:spacing w:val="10"/>
          <w:position w:val="1"/>
          <w:sz w:val="26"/>
          <w:szCs w:val="26"/>
        </w:rPr>
        <w:t>N</w:t>
      </w:r>
      <w:proofErr w:type="gramEnd"/>
      <w:r w:rsidRPr="00222D3E">
        <w:rPr>
          <w:position w:val="-6"/>
          <w:sz w:val="15"/>
          <w:szCs w:val="15"/>
        </w:rPr>
        <w:t>п</w:t>
      </w:r>
      <w:r w:rsidRPr="00222D3E">
        <w:rPr>
          <w:spacing w:val="-1"/>
          <w:position w:val="-6"/>
          <w:sz w:val="15"/>
          <w:szCs w:val="15"/>
        </w:rPr>
        <w:t xml:space="preserve"> </w:t>
      </w:r>
      <w:r w:rsidRPr="00222D3E">
        <w:rPr>
          <w:spacing w:val="-2"/>
          <w:position w:val="-6"/>
          <w:sz w:val="15"/>
          <w:szCs w:val="15"/>
        </w:rPr>
        <w:t>се</w:t>
      </w:r>
      <w:r w:rsidRPr="00222D3E">
        <w:rPr>
          <w:position w:val="-6"/>
          <w:sz w:val="15"/>
          <w:szCs w:val="15"/>
        </w:rPr>
        <w:t>ти</w:t>
      </w:r>
      <w:r w:rsidRPr="00222D3E">
        <w:rPr>
          <w:spacing w:val="-1"/>
          <w:position w:val="-6"/>
          <w:sz w:val="15"/>
          <w:szCs w:val="15"/>
        </w:rPr>
        <w:t xml:space="preserve"> </w:t>
      </w:r>
      <w:r w:rsidRPr="00222D3E">
        <w:rPr>
          <w:position w:val="-6"/>
          <w:sz w:val="15"/>
          <w:szCs w:val="15"/>
        </w:rPr>
        <w:t>от</w:t>
      </w:r>
      <w:r w:rsidRPr="00222D3E">
        <w:rPr>
          <w:spacing w:val="21"/>
          <w:position w:val="-6"/>
          <w:sz w:val="15"/>
          <w:szCs w:val="15"/>
        </w:rPr>
        <w:t xml:space="preserve"> </w:t>
      </w:r>
      <w:r w:rsidRPr="00222D3E">
        <w:rPr>
          <w:position w:val="-6"/>
          <w:sz w:val="15"/>
          <w:szCs w:val="15"/>
        </w:rPr>
        <w:t xml:space="preserve">t </w:t>
      </w:r>
      <w:r w:rsidRPr="00222D3E">
        <w:rPr>
          <w:spacing w:val="22"/>
          <w:position w:val="-6"/>
          <w:sz w:val="15"/>
          <w:szCs w:val="15"/>
        </w:rPr>
        <w:t xml:space="preserve"> </w:t>
      </w:r>
      <w:r w:rsidRPr="00222D3E">
        <w:rPr>
          <w:position w:val="-6"/>
          <w:sz w:val="15"/>
          <w:szCs w:val="15"/>
        </w:rPr>
        <w:t>−</w:t>
      </w:r>
      <w:r w:rsidRPr="00222D3E">
        <w:rPr>
          <w:spacing w:val="-17"/>
          <w:position w:val="-6"/>
          <w:sz w:val="15"/>
          <w:szCs w:val="15"/>
        </w:rPr>
        <w:t xml:space="preserve"> </w:t>
      </w:r>
      <w:r w:rsidRPr="00222D3E">
        <w:rPr>
          <w:position w:val="-6"/>
          <w:sz w:val="15"/>
          <w:szCs w:val="15"/>
        </w:rPr>
        <w:t xml:space="preserve">1  </w:t>
      </w:r>
      <w:r w:rsidRPr="00222D3E">
        <w:rPr>
          <w:spacing w:val="35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40"/>
          <w:sz w:val="28"/>
          <w:szCs w:val="28"/>
        </w:rPr>
        <w:t xml:space="preserve"> </w:t>
      </w:r>
      <w:r w:rsidRPr="00222D3E">
        <w:rPr>
          <w:sz w:val="28"/>
          <w:szCs w:val="28"/>
        </w:rPr>
        <w:t>фак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чес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е</w:t>
      </w:r>
      <w:r w:rsidRPr="00222D3E">
        <w:rPr>
          <w:spacing w:val="39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ичес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о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ий</w:t>
      </w:r>
      <w:r w:rsidRPr="00222D3E">
        <w:rPr>
          <w:spacing w:val="39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2"/>
          <w:sz w:val="28"/>
          <w:szCs w:val="28"/>
        </w:rPr>
        <w:t xml:space="preserve"> </w:t>
      </w:r>
      <w:proofErr w:type="spellStart"/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proofErr w:type="spellEnd"/>
      <w:r w:rsidRPr="00222D3E">
        <w:rPr>
          <w:spacing w:val="1"/>
          <w:sz w:val="28"/>
          <w:szCs w:val="28"/>
        </w:rPr>
        <w:t>-</w:t>
      </w:r>
    </w:p>
    <w:p w:rsidR="009E3480" w:rsidRPr="00222D3E" w:rsidRDefault="009E3480" w:rsidP="004114B6">
      <w:pPr>
        <w:pStyle w:val="TableParagraph"/>
        <w:kinsoku w:val="0"/>
        <w:overflowPunct w:val="0"/>
        <w:ind w:left="1737"/>
        <w:jc w:val="both"/>
        <w:rPr>
          <w:sz w:val="11"/>
          <w:szCs w:val="11"/>
        </w:rPr>
      </w:pPr>
      <w:r w:rsidRPr="00222D3E">
        <w:rPr>
          <w:sz w:val="11"/>
          <w:szCs w:val="11"/>
        </w:rPr>
        <w:t>0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9E3480" w:rsidRPr="00222D3E" w:rsidRDefault="009E3480" w:rsidP="004114B6">
      <w:pPr>
        <w:pStyle w:val="TableParagraph"/>
        <w:tabs>
          <w:tab w:val="left" w:pos="9781"/>
        </w:tabs>
        <w:kinsoku w:val="0"/>
        <w:overflowPunct w:val="0"/>
        <w:jc w:val="both"/>
        <w:rPr>
          <w:sz w:val="28"/>
          <w:szCs w:val="28"/>
        </w:rPr>
      </w:pPr>
      <w:proofErr w:type="spellStart"/>
      <w:proofErr w:type="gramStart"/>
      <w:r w:rsidRPr="00222D3E">
        <w:rPr>
          <w:sz w:val="28"/>
          <w:szCs w:val="28"/>
        </w:rPr>
        <w:t>гии</w:t>
      </w:r>
      <w:proofErr w:type="spellEnd"/>
      <w:r w:rsidRPr="00222D3E">
        <w:rPr>
          <w:sz w:val="28"/>
          <w:szCs w:val="28"/>
        </w:rPr>
        <w:t>,</w:t>
      </w:r>
      <w:r w:rsidRPr="00222D3E">
        <w:rPr>
          <w:spacing w:val="11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z w:val="28"/>
          <w:szCs w:val="28"/>
        </w:rPr>
        <w:t>я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ись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чес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ие</w:t>
      </w:r>
      <w:r w:rsidRPr="00222D3E">
        <w:rPr>
          <w:spacing w:val="11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ш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ия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я</w:t>
      </w:r>
      <w:r w:rsidRPr="00222D3E">
        <w:rPr>
          <w:spacing w:val="1"/>
          <w:sz w:val="28"/>
          <w:szCs w:val="28"/>
        </w:rPr>
        <w:t>х</w:t>
      </w:r>
      <w:r w:rsidRPr="00222D3E">
        <w:rPr>
          <w:sz w:val="28"/>
          <w:szCs w:val="28"/>
        </w:rPr>
        <w:t xml:space="preserve">, 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,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ш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2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у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нача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ци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иц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но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;</w:t>
      </w:r>
      <w:proofErr w:type="gramEnd"/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3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 xml:space="preserve">0  </w:t>
      </w:r>
      <w:r w:rsidRPr="00222D3E">
        <w:rPr>
          <w:spacing w:val="16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 xml:space="preserve">- </w:t>
      </w:r>
      <w:r w:rsidRPr="00222D3E">
        <w:rPr>
          <w:spacing w:val="1"/>
          <w:sz w:val="28"/>
          <w:szCs w:val="28"/>
        </w:rPr>
        <w:t>1</w:t>
      </w:r>
      <w:r w:rsidRPr="00222D3E">
        <w:rPr>
          <w:sz w:val="28"/>
          <w:szCs w:val="28"/>
        </w:rPr>
        <w:t xml:space="preserve">-й 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ци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иц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но</w:t>
      </w:r>
      <w:r w:rsidRPr="00222D3E">
        <w:rPr>
          <w:sz w:val="28"/>
          <w:szCs w:val="28"/>
        </w:rPr>
        <w:t>й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pacing w:val="-2"/>
          <w:sz w:val="28"/>
          <w:szCs w:val="28"/>
        </w:rPr>
        <w:t>ы;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19"/>
          <w:szCs w:val="19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firstLine="584"/>
        <w:jc w:val="both"/>
        <w:rPr>
          <w:sz w:val="28"/>
          <w:szCs w:val="28"/>
        </w:rPr>
      </w:pPr>
      <w:r w:rsidRPr="00222D3E">
        <w:rPr>
          <w:spacing w:val="17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>n</w:t>
      </w:r>
      <w:r w:rsidRPr="00222D3E">
        <w:rPr>
          <w:spacing w:val="21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ий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д</w:t>
      </w:r>
      <w:r w:rsidRPr="00222D3E">
        <w:rPr>
          <w:spacing w:val="1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ин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ы,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на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т</w:t>
      </w:r>
      <w:proofErr w:type="gramStart"/>
      <w:r w:rsidRPr="00222D3E">
        <w:rPr>
          <w:spacing w:val="1"/>
          <w:sz w:val="28"/>
          <w:szCs w:val="28"/>
        </w:rPr>
        <w:t>о-</w:t>
      </w:r>
      <w:proofErr w:type="gramEnd"/>
      <w:r w:rsidRPr="00222D3E">
        <w:rPr>
          <w:spacing w:val="1"/>
          <w:sz w:val="28"/>
          <w:szCs w:val="28"/>
        </w:rPr>
        <w:t xml:space="preserve"> </w:t>
      </w:r>
      <w:proofErr w:type="spellStart"/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й</w:t>
      </w:r>
      <w:proofErr w:type="spellEnd"/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ана</w:t>
      </w:r>
      <w:r w:rsidRPr="00222D3E">
        <w:rPr>
          <w:spacing w:val="-1"/>
          <w:sz w:val="28"/>
          <w:szCs w:val="28"/>
        </w:rPr>
        <w:t>вл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ю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ся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ка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ж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ге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еск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ф</w:t>
      </w:r>
      <w:r w:rsidR="001F7DC7">
        <w:rPr>
          <w:sz w:val="28"/>
          <w:szCs w:val="28"/>
        </w:rPr>
        <w:t>784</w:t>
      </w:r>
      <w:r w:rsidRPr="00222D3E">
        <w:rPr>
          <w:spacing w:val="-2"/>
          <w:sz w:val="28"/>
          <w:szCs w:val="28"/>
        </w:rPr>
        <w:t>ф</w:t>
      </w:r>
      <w:r w:rsidRPr="00222D3E">
        <w:rPr>
          <w:sz w:val="28"/>
          <w:szCs w:val="28"/>
        </w:rPr>
        <w:t>ек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1"/>
          <w:sz w:val="28"/>
          <w:szCs w:val="28"/>
        </w:rPr>
        <w:t>об</w:t>
      </w:r>
      <w:r w:rsidRPr="00222D3E">
        <w:rPr>
          <w:spacing w:val="-2"/>
          <w:sz w:val="28"/>
          <w:szCs w:val="28"/>
        </w:rPr>
        <w:t>ъ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 xml:space="preserve"> 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</w:t>
      </w:r>
      <w:r w:rsidRPr="00222D3E">
        <w:rPr>
          <w:sz w:val="28"/>
          <w:szCs w:val="28"/>
        </w:rPr>
        <w:t>же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я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539"/>
        <w:jc w:val="both"/>
        <w:rPr>
          <w:sz w:val="28"/>
          <w:szCs w:val="28"/>
        </w:rPr>
      </w:pPr>
      <w:r w:rsidRPr="00222D3E">
        <w:rPr>
          <w:sz w:val="28"/>
          <w:szCs w:val="28"/>
        </w:rPr>
        <w:t>L</w:t>
      </w:r>
      <w:r w:rsidRPr="00222D3E">
        <w:rPr>
          <w:spacing w:val="3"/>
          <w:sz w:val="28"/>
          <w:szCs w:val="28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4"/>
          <w:sz w:val="28"/>
          <w:szCs w:val="28"/>
        </w:rPr>
        <w:t xml:space="preserve"> </w:t>
      </w:r>
      <w:r w:rsidRPr="00222D3E">
        <w:rPr>
          <w:spacing w:val="2"/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рн</w:t>
      </w:r>
      <w:r w:rsidRPr="00222D3E">
        <w:rPr>
          <w:sz w:val="28"/>
          <w:szCs w:val="28"/>
        </w:rPr>
        <w:t>ая</w:t>
      </w:r>
      <w:r w:rsidRPr="00222D3E">
        <w:rPr>
          <w:spacing w:val="4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яже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3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3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б</w:t>
      </w:r>
      <w:r w:rsidRPr="00222D3E">
        <w:rPr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исч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и,</w:t>
      </w:r>
      <w:r w:rsidRPr="00222D3E">
        <w:rPr>
          <w:spacing w:val="3"/>
          <w:sz w:val="28"/>
          <w:szCs w:val="28"/>
        </w:rPr>
        <w:t xml:space="preserve"> </w:t>
      </w:r>
      <w:proofErr w:type="spellStart"/>
      <w:r w:rsidRPr="00222D3E">
        <w:rPr>
          <w:sz w:val="28"/>
          <w:szCs w:val="28"/>
        </w:rPr>
        <w:t>к</w:t>
      </w:r>
      <w:proofErr w:type="gramStart"/>
      <w:r w:rsidRPr="00222D3E">
        <w:rPr>
          <w:spacing w:val="-2"/>
          <w:sz w:val="28"/>
          <w:szCs w:val="28"/>
        </w:rPr>
        <w:t>и</w:t>
      </w:r>
      <w:proofErr w:type="spellEnd"/>
      <w:r w:rsidRPr="00222D3E">
        <w:rPr>
          <w:spacing w:val="-2"/>
          <w:sz w:val="28"/>
          <w:szCs w:val="28"/>
        </w:rPr>
        <w:t>-</w:t>
      </w:r>
      <w:proofErr w:type="gramEnd"/>
      <w:r w:rsidRPr="00222D3E">
        <w:rPr>
          <w:spacing w:val="-2"/>
          <w:sz w:val="28"/>
          <w:szCs w:val="28"/>
        </w:rPr>
        <w:t xml:space="preserve"> </w:t>
      </w:r>
      <w:proofErr w:type="spellStart"/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proofErr w:type="spellEnd"/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position w:val="-5"/>
          <w:sz w:val="40"/>
          <w:szCs w:val="40"/>
        </w:rPr>
        <w:t>∑</w:t>
      </w:r>
      <w:r w:rsidRPr="00222D3E">
        <w:rPr>
          <w:spacing w:val="-78"/>
          <w:position w:val="-5"/>
          <w:sz w:val="40"/>
          <w:szCs w:val="40"/>
        </w:rPr>
        <w:t xml:space="preserve"> </w:t>
      </w:r>
      <w:r w:rsidRPr="00222D3E">
        <w:rPr>
          <w:spacing w:val="9"/>
          <w:position w:val="2"/>
          <w:sz w:val="27"/>
          <w:szCs w:val="27"/>
        </w:rPr>
        <w:t>L</w:t>
      </w:r>
      <w:r w:rsidRPr="00222D3E">
        <w:rPr>
          <w:spacing w:val="-2"/>
          <w:position w:val="-5"/>
          <w:sz w:val="15"/>
          <w:szCs w:val="15"/>
        </w:rPr>
        <w:t>за</w:t>
      </w:r>
      <w:r w:rsidRPr="00222D3E">
        <w:rPr>
          <w:position w:val="-5"/>
          <w:sz w:val="15"/>
          <w:szCs w:val="15"/>
        </w:rPr>
        <w:t>м</w:t>
      </w:r>
      <w:r w:rsidRPr="00222D3E">
        <w:rPr>
          <w:spacing w:val="-18"/>
          <w:position w:val="-5"/>
          <w:sz w:val="15"/>
          <w:szCs w:val="15"/>
        </w:rPr>
        <w:t xml:space="preserve"> </w:t>
      </w:r>
      <w:r w:rsidRPr="00222D3E">
        <w:rPr>
          <w:spacing w:val="19"/>
          <w:position w:val="2"/>
          <w:sz w:val="27"/>
          <w:szCs w:val="27"/>
        </w:rPr>
        <w:t>t</w:t>
      </w:r>
      <w:r w:rsidRPr="00222D3E">
        <w:rPr>
          <w:position w:val="-5"/>
          <w:sz w:val="15"/>
          <w:szCs w:val="15"/>
        </w:rPr>
        <w:t xml:space="preserve">n   </w:t>
      </w:r>
      <w:r w:rsidRPr="00222D3E">
        <w:rPr>
          <w:spacing w:val="9"/>
          <w:position w:val="-5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2"/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рн</w:t>
      </w:r>
      <w:r w:rsidRPr="00222D3E">
        <w:rPr>
          <w:sz w:val="28"/>
          <w:szCs w:val="28"/>
        </w:rPr>
        <w:t>ая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яж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я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х</w:t>
      </w:r>
      <w:r w:rsidRPr="00222D3E">
        <w:rPr>
          <w:sz w:val="28"/>
          <w:szCs w:val="28"/>
        </w:rPr>
        <w:t>ся,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нс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ых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20"/>
          <w:sz w:val="28"/>
          <w:szCs w:val="28"/>
        </w:rPr>
        <w:t xml:space="preserve"> </w:t>
      </w:r>
      <w:proofErr w:type="spellStart"/>
      <w:r w:rsidRPr="00222D3E">
        <w:rPr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о</w:t>
      </w:r>
      <w:proofErr w:type="spellEnd"/>
      <w:r w:rsidRPr="00222D3E">
        <w:rPr>
          <w:spacing w:val="1"/>
        </w:rPr>
        <w:t xml:space="preserve"> </w:t>
      </w:r>
      <w:proofErr w:type="spellStart"/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ых</w:t>
      </w:r>
      <w:proofErr w:type="spellEnd"/>
      <w:r w:rsidRPr="00222D3E">
        <w:rPr>
          <w:spacing w:val="7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 се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й в</w:t>
      </w:r>
      <w:r w:rsidRPr="00222D3E">
        <w:rPr>
          <w:spacing w:val="6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м</w:t>
      </w:r>
      <w:r w:rsidRPr="00222D3E">
        <w:rPr>
          <w:spacing w:val="66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3"/>
          <w:sz w:val="28"/>
          <w:szCs w:val="28"/>
        </w:rPr>
        <w:t>ч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,</w:t>
      </w:r>
      <w:r w:rsidRPr="00222D3E">
        <w:rPr>
          <w:spacing w:val="6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вв</w:t>
      </w:r>
      <w:r w:rsidRPr="00222D3E">
        <w:rPr>
          <w:spacing w:val="-2"/>
          <w:sz w:val="28"/>
          <w:szCs w:val="28"/>
        </w:rPr>
        <w:t>од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 в</w:t>
      </w:r>
      <w:r w:rsidRPr="00222D3E">
        <w:rPr>
          <w:spacing w:val="6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-2"/>
          <w:sz w:val="28"/>
          <w:szCs w:val="28"/>
        </w:rPr>
        <w:t>к</w:t>
      </w:r>
      <w:proofErr w:type="gramStart"/>
      <w:r w:rsidRPr="00222D3E">
        <w:rPr>
          <w:sz w:val="28"/>
          <w:szCs w:val="28"/>
        </w:rPr>
        <w:t>с-</w:t>
      </w:r>
      <w:proofErr w:type="gramEnd"/>
      <w:r w:rsidRPr="00222D3E">
        <w:rPr>
          <w:sz w:val="28"/>
          <w:szCs w:val="28"/>
        </w:rPr>
        <w:t xml:space="preserve"> </w:t>
      </w:r>
      <w:proofErr w:type="spellStart"/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ц</w:t>
      </w:r>
      <w:r w:rsidRPr="00222D3E">
        <w:rPr>
          <w:sz w:val="28"/>
          <w:szCs w:val="28"/>
        </w:rPr>
        <w:t>ию</w:t>
      </w:r>
      <w:proofErr w:type="spellEnd"/>
      <w:r w:rsidRPr="00222D3E">
        <w:rPr>
          <w:sz w:val="28"/>
          <w:szCs w:val="28"/>
        </w:rPr>
        <w:t xml:space="preserve"> в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оо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ем</w:t>
      </w:r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у</w:t>
      </w:r>
      <w:r w:rsidRPr="00222D3E">
        <w:rPr>
          <w:spacing w:val="68"/>
          <w:sz w:val="28"/>
          <w:szCs w:val="28"/>
        </w:rPr>
        <w:t xml:space="preserve"> </w:t>
      </w:r>
      <w:r w:rsidRPr="00222D3E">
        <w:rPr>
          <w:spacing w:val="3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ци</w:t>
      </w:r>
      <w:r w:rsidRPr="00222D3E">
        <w:rPr>
          <w:sz w:val="28"/>
          <w:szCs w:val="28"/>
        </w:rPr>
        <w:t>и</w:t>
      </w:r>
      <w:r w:rsidRPr="00222D3E">
        <w:rPr>
          <w:spacing w:val="2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пр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ы, к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tabs>
          <w:tab w:val="left" w:pos="1237"/>
        </w:tabs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1"/>
          <w:position w:val="2"/>
          <w:sz w:val="27"/>
          <w:szCs w:val="27"/>
        </w:rPr>
        <w:t>L</w:t>
      </w:r>
      <w:r w:rsidRPr="00222D3E">
        <w:rPr>
          <w:position w:val="-5"/>
          <w:sz w:val="15"/>
          <w:szCs w:val="15"/>
        </w:rPr>
        <w:t>t</w:t>
      </w:r>
      <w:r w:rsidRPr="00222D3E">
        <w:rPr>
          <w:position w:val="-5"/>
          <w:sz w:val="15"/>
          <w:szCs w:val="15"/>
        </w:rPr>
        <w:tab/>
      </w:r>
      <w:r w:rsidRPr="00222D3E">
        <w:rPr>
          <w:sz w:val="28"/>
          <w:szCs w:val="28"/>
        </w:rPr>
        <w:t>-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щ</w:t>
      </w:r>
      <w:r w:rsidRPr="00222D3E">
        <w:rPr>
          <w:sz w:val="28"/>
          <w:szCs w:val="28"/>
        </w:rPr>
        <w:t>ая</w:t>
      </w:r>
      <w:r w:rsidRPr="00222D3E">
        <w:rPr>
          <w:spacing w:val="4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я</w:t>
      </w:r>
      <w:r w:rsidRPr="00222D3E">
        <w:rPr>
          <w:sz w:val="28"/>
          <w:szCs w:val="28"/>
        </w:rPr>
        <w:t>же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ей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бно</w:t>
      </w:r>
      <w:r w:rsidRPr="00222D3E">
        <w:rPr>
          <w:sz w:val="28"/>
          <w:szCs w:val="28"/>
        </w:rPr>
        <w:t>м</w:t>
      </w:r>
      <w:r w:rsidRPr="00222D3E">
        <w:rPr>
          <w:spacing w:val="4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ис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6"/>
          <w:sz w:val="28"/>
          <w:szCs w:val="28"/>
        </w:rPr>
        <w:t xml:space="preserve"> </w:t>
      </w:r>
      <w:proofErr w:type="spellStart"/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</w:t>
      </w:r>
      <w:proofErr w:type="spellEnd"/>
      <w:r w:rsidRPr="00222D3E">
        <w:rPr>
          <w:spacing w:val="1"/>
          <w:sz w:val="28"/>
          <w:szCs w:val="28"/>
        </w:rPr>
        <w:t>-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11"/>
          <w:szCs w:val="11"/>
        </w:rPr>
      </w:pPr>
      <w:proofErr w:type="spellStart"/>
      <w:proofErr w:type="gramStart"/>
      <w:r w:rsidRPr="00222D3E">
        <w:rPr>
          <w:sz w:val="11"/>
          <w:szCs w:val="11"/>
        </w:rPr>
        <w:t>n</w:t>
      </w:r>
      <w:proofErr w:type="gramEnd"/>
      <w:r w:rsidRPr="00222D3E">
        <w:rPr>
          <w:spacing w:val="1"/>
          <w:sz w:val="28"/>
          <w:szCs w:val="28"/>
        </w:rPr>
        <w:t>д</w:t>
      </w:r>
      <w:r w:rsidRPr="00222D3E">
        <w:rPr>
          <w:spacing w:val="-4"/>
          <w:sz w:val="28"/>
          <w:szCs w:val="28"/>
        </w:rPr>
        <w:t>у</w:t>
      </w:r>
      <w:proofErr w:type="spellEnd"/>
      <w:r w:rsidRPr="00222D3E">
        <w:rPr>
          <w:sz w:val="28"/>
          <w:szCs w:val="28"/>
        </w:rPr>
        <w:t>,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оо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ем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у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 xml:space="preserve"> и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иц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но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ы,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ки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ме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firstLine="613"/>
        <w:jc w:val="both"/>
        <w:rPr>
          <w:sz w:val="28"/>
          <w:szCs w:val="28"/>
        </w:rPr>
      </w:pPr>
      <w:r w:rsidRPr="00222D3E">
        <w:rPr>
          <w:spacing w:val="16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>0</w:t>
      </w:r>
      <w:r w:rsidRPr="00222D3E">
        <w:rPr>
          <w:spacing w:val="25"/>
          <w:position w:val="-6"/>
          <w:sz w:val="15"/>
          <w:szCs w:val="15"/>
        </w:rPr>
        <w:t xml:space="preserve"> </w:t>
      </w:r>
      <w:r w:rsidRPr="00222D3E">
        <w:rPr>
          <w:spacing w:val="7"/>
          <w:position w:val="1"/>
          <w:sz w:val="26"/>
          <w:szCs w:val="26"/>
        </w:rPr>
        <w:t>−</w:t>
      </w:r>
      <w:r w:rsidRPr="00222D3E">
        <w:rPr>
          <w:position w:val="1"/>
          <w:sz w:val="26"/>
          <w:szCs w:val="26"/>
        </w:rPr>
        <w:t>1</w:t>
      </w:r>
      <w:r w:rsidRPr="00222D3E">
        <w:rPr>
          <w:spacing w:val="34"/>
          <w:position w:val="1"/>
          <w:sz w:val="26"/>
          <w:szCs w:val="26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,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ш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ий</w:t>
      </w:r>
      <w:r w:rsidRPr="00222D3E">
        <w:rPr>
          <w:spacing w:val="17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у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нача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ии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z w:val="28"/>
          <w:szCs w:val="28"/>
        </w:rPr>
        <w:t>ин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7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z w:val="28"/>
          <w:szCs w:val="28"/>
        </w:rPr>
        <w:t>р</w:t>
      </w:r>
      <w:proofErr w:type="gramStart"/>
      <w:r w:rsidRPr="00222D3E">
        <w:rPr>
          <w:spacing w:val="1"/>
          <w:sz w:val="28"/>
          <w:szCs w:val="28"/>
        </w:rPr>
        <w:t>о-</w:t>
      </w:r>
      <w:proofErr w:type="gramEnd"/>
      <w:r w:rsidRPr="00222D3E">
        <w:rPr>
          <w:spacing w:val="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ы.</w:t>
      </w:r>
    </w:p>
    <w:p w:rsidR="009E3480" w:rsidRPr="00222D3E" w:rsidRDefault="009E3480" w:rsidP="004114B6">
      <w:pPr>
        <w:pStyle w:val="aff9"/>
        <w:ind w:left="0"/>
        <w:contextualSpacing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222D3E">
        <w:rPr>
          <w:rFonts w:ascii="Times New Roman" w:hAnsi="Times New Roman"/>
          <w:spacing w:val="11"/>
          <w:sz w:val="28"/>
          <w:szCs w:val="28"/>
        </w:rPr>
        <w:t>P</w:t>
      </w:r>
      <w:proofErr w:type="gramEnd"/>
      <w:r w:rsidRPr="00222D3E">
        <w:rPr>
          <w:rFonts w:ascii="Times New Roman" w:hAnsi="Times New Roman"/>
          <w:position w:val="-4"/>
          <w:sz w:val="18"/>
          <w:szCs w:val="18"/>
        </w:rPr>
        <w:t xml:space="preserve">п </w:t>
      </w:r>
      <w:r w:rsidRPr="00222D3E">
        <w:rPr>
          <w:rFonts w:ascii="Times New Roman" w:hAnsi="Times New Roman"/>
          <w:spacing w:val="-1"/>
          <w:position w:val="-4"/>
          <w:sz w:val="18"/>
          <w:szCs w:val="18"/>
        </w:rPr>
        <w:t>се</w:t>
      </w:r>
      <w:r w:rsidRPr="00222D3E">
        <w:rPr>
          <w:rFonts w:ascii="Times New Roman" w:hAnsi="Times New Roman"/>
          <w:position w:val="-4"/>
          <w:sz w:val="18"/>
          <w:szCs w:val="18"/>
        </w:rPr>
        <w:t xml:space="preserve">ти </w:t>
      </w:r>
      <w:r w:rsidRPr="00222D3E">
        <w:rPr>
          <w:rFonts w:ascii="Times New Roman" w:hAnsi="Times New Roman"/>
          <w:spacing w:val="1"/>
          <w:position w:val="-4"/>
          <w:sz w:val="18"/>
          <w:szCs w:val="18"/>
        </w:rPr>
        <w:t>о</w:t>
      </w:r>
      <w:r w:rsidRPr="00222D3E">
        <w:rPr>
          <w:rFonts w:ascii="Times New Roman" w:hAnsi="Times New Roman"/>
          <w:position w:val="-4"/>
          <w:sz w:val="18"/>
          <w:szCs w:val="18"/>
        </w:rPr>
        <w:t>т</w:t>
      </w:r>
      <w:r w:rsidRPr="00222D3E">
        <w:rPr>
          <w:rFonts w:ascii="Times New Roman" w:hAnsi="Times New Roman"/>
          <w:spacing w:val="1"/>
          <w:position w:val="-4"/>
          <w:sz w:val="18"/>
          <w:szCs w:val="18"/>
        </w:rPr>
        <w:t xml:space="preserve"> </w:t>
      </w:r>
      <w:proofErr w:type="spellStart"/>
      <w:r w:rsidRPr="00222D3E">
        <w:rPr>
          <w:rFonts w:ascii="Times New Roman" w:hAnsi="Times New Roman"/>
          <w:spacing w:val="-2"/>
          <w:position w:val="-4"/>
          <w:sz w:val="18"/>
          <w:szCs w:val="18"/>
        </w:rPr>
        <w:t>t</w:t>
      </w:r>
      <w:r w:rsidRPr="00222D3E">
        <w:rPr>
          <w:rFonts w:ascii="Times New Roman" w:hAnsi="Times New Roman"/>
          <w:position w:val="-4"/>
          <w:sz w:val="18"/>
          <w:szCs w:val="18"/>
        </w:rPr>
        <w:t>n</w:t>
      </w:r>
      <w:proofErr w:type="spellEnd"/>
      <w:r w:rsidRPr="00222D3E">
        <w:rPr>
          <w:rFonts w:ascii="Times New Roman" w:hAnsi="Times New Roman"/>
          <w:spacing w:val="37"/>
          <w:position w:val="-4"/>
          <w:sz w:val="18"/>
          <w:szCs w:val="1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=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0</w:t>
      </w:r>
    </w:p>
    <w:p w:rsidR="009E3480" w:rsidRPr="00222D3E" w:rsidRDefault="009E3480" w:rsidP="004114B6">
      <w:pPr>
        <w:pStyle w:val="aff9"/>
        <w:ind w:left="0"/>
        <w:contextualSpacing/>
        <w:jc w:val="both"/>
        <w:rPr>
          <w:rFonts w:ascii="Times New Roman" w:hAnsi="Times New Roman"/>
          <w:b/>
          <w:color w:val="4F81BD"/>
          <w:sz w:val="28"/>
          <w:szCs w:val="28"/>
        </w:rPr>
      </w:pPr>
    </w:p>
    <w:p w:rsidR="009E3480" w:rsidRPr="00222D3E" w:rsidRDefault="009E3480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 период с 20</w:t>
      </w:r>
      <w:r w:rsidR="00142BCB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z w:val="28"/>
          <w:szCs w:val="28"/>
        </w:rPr>
        <w:t>-20</w:t>
      </w:r>
      <w:r w:rsidR="00AE544A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3</w:t>
      </w:r>
      <w:r w:rsidRPr="00222D3E">
        <w:rPr>
          <w:rFonts w:ascii="Times New Roman" w:hAnsi="Times New Roman"/>
          <w:sz w:val="28"/>
          <w:szCs w:val="28"/>
        </w:rPr>
        <w:t xml:space="preserve"> года прекращений в подачи тепловой энергии теплон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сителя, в результате технологических нарушений на тепловых сетях, не зафикс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ровано.</w:t>
      </w:r>
    </w:p>
    <w:p w:rsidR="009E3480" w:rsidRPr="00222D3E" w:rsidRDefault="009E3480" w:rsidP="004114B6">
      <w:pPr>
        <w:spacing w:after="0" w:line="240" w:lineRule="auto"/>
      </w:pPr>
    </w:p>
    <w:p w:rsidR="00203C08" w:rsidRDefault="00203C08" w:rsidP="00EF588D">
      <w:pPr>
        <w:pStyle w:val="2"/>
        <w:numPr>
          <w:ilvl w:val="1"/>
          <w:numId w:val="47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1" w:name="_Toc27492999"/>
      <w:r w:rsidRPr="00222D3E">
        <w:rPr>
          <w:rFonts w:ascii="Times New Roman" w:hAnsi="Times New Roman"/>
          <w:color w:val="auto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11"/>
    </w:p>
    <w:p w:rsidR="00667438" w:rsidRDefault="00667438" w:rsidP="00667438"/>
    <w:p w:rsidR="00667438" w:rsidRDefault="00667438" w:rsidP="00667438"/>
    <w:p w:rsidR="00667438" w:rsidRPr="00667438" w:rsidRDefault="00667438" w:rsidP="00667438"/>
    <w:p w:rsidR="009E3480" w:rsidRPr="00222D3E" w:rsidRDefault="00BE1602" w:rsidP="004114B6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</w:t>
      </w:r>
      <w:r w:rsidR="009E3480" w:rsidRPr="00222D3E">
        <w:rPr>
          <w:rFonts w:ascii="Times New Roman" w:hAnsi="Times New Roman"/>
          <w:sz w:val="28"/>
          <w:szCs w:val="28"/>
        </w:rPr>
        <w:t xml:space="preserve"> период с 20</w:t>
      </w:r>
      <w:r w:rsidR="00142BCB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2</w:t>
      </w:r>
      <w:r w:rsidR="009E3480" w:rsidRPr="00222D3E">
        <w:rPr>
          <w:rFonts w:ascii="Times New Roman" w:hAnsi="Times New Roman"/>
          <w:sz w:val="28"/>
          <w:szCs w:val="28"/>
        </w:rPr>
        <w:t>-20</w:t>
      </w:r>
      <w:r w:rsidR="00AE544A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3</w:t>
      </w:r>
      <w:r w:rsidR="009E3480" w:rsidRPr="00222D3E">
        <w:rPr>
          <w:rFonts w:ascii="Times New Roman" w:hAnsi="Times New Roman"/>
          <w:sz w:val="28"/>
          <w:szCs w:val="28"/>
        </w:rPr>
        <w:t xml:space="preserve"> года п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9E3480" w:rsidRPr="00222D3E">
        <w:rPr>
          <w:rFonts w:ascii="Times New Roman" w:hAnsi="Times New Roman"/>
          <w:sz w:val="28"/>
          <w:szCs w:val="28"/>
        </w:rPr>
        <w:t>к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ра</w:t>
      </w:r>
      <w:r w:rsidR="009E3480" w:rsidRPr="00222D3E">
        <w:rPr>
          <w:rFonts w:ascii="Times New Roman" w:hAnsi="Times New Roman"/>
          <w:sz w:val="28"/>
          <w:szCs w:val="28"/>
        </w:rPr>
        <w:t>щ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ние</w:t>
      </w:r>
      <w:r w:rsidR="009E3480" w:rsidRPr="00222D3E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п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д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9E3480" w:rsidRPr="00222D3E">
        <w:rPr>
          <w:rFonts w:ascii="Times New Roman" w:hAnsi="Times New Roman"/>
          <w:sz w:val="28"/>
          <w:szCs w:val="28"/>
        </w:rPr>
        <w:t>чи</w:t>
      </w:r>
      <w:r w:rsidR="009E3480" w:rsidRPr="00222D3E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пл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в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й</w:t>
      </w:r>
      <w:r w:rsidR="009E3480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эн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ер</w:t>
      </w:r>
      <w:r w:rsidR="009E3480" w:rsidRPr="00222D3E">
        <w:rPr>
          <w:rFonts w:ascii="Times New Roman" w:hAnsi="Times New Roman"/>
          <w:sz w:val="28"/>
          <w:szCs w:val="28"/>
        </w:rPr>
        <w:t>гии,</w:t>
      </w:r>
      <w:r w:rsidR="009E3480" w:rsidRPr="00222D3E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пл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н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сит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pacing w:val="-3"/>
          <w:sz w:val="28"/>
          <w:szCs w:val="28"/>
        </w:rPr>
        <w:t>л</w:t>
      </w:r>
      <w:r w:rsidR="009E3480" w:rsidRPr="00222D3E">
        <w:rPr>
          <w:rFonts w:ascii="Times New Roman" w:hAnsi="Times New Roman"/>
          <w:sz w:val="28"/>
          <w:szCs w:val="28"/>
        </w:rPr>
        <w:t>я</w:t>
      </w:r>
      <w:r w:rsidR="009E3480" w:rsidRPr="00222D3E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 xml:space="preserve">в 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ре</w:t>
      </w:r>
      <w:r w:rsidR="009E3480" w:rsidRPr="00222D3E">
        <w:rPr>
          <w:rFonts w:ascii="Times New Roman" w:hAnsi="Times New Roman"/>
          <w:sz w:val="28"/>
          <w:szCs w:val="28"/>
        </w:rPr>
        <w:t>зульт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а</w:t>
      </w:r>
      <w:r w:rsidR="009E3480" w:rsidRPr="00222D3E">
        <w:rPr>
          <w:rFonts w:ascii="Times New Roman" w:hAnsi="Times New Roman"/>
          <w:sz w:val="28"/>
          <w:szCs w:val="28"/>
        </w:rPr>
        <w:t>те</w:t>
      </w:r>
      <w:r w:rsidR="009E3480"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хн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л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г</w:t>
      </w:r>
      <w:r w:rsidR="009E3480" w:rsidRPr="00222D3E">
        <w:rPr>
          <w:rFonts w:ascii="Times New Roman" w:hAnsi="Times New Roman"/>
          <w:spacing w:val="-2"/>
          <w:sz w:val="28"/>
          <w:szCs w:val="28"/>
        </w:rPr>
        <w:t>и</w:t>
      </w:r>
      <w:r w:rsidR="009E3480" w:rsidRPr="00222D3E">
        <w:rPr>
          <w:rFonts w:ascii="Times New Roman" w:hAnsi="Times New Roman"/>
          <w:sz w:val="28"/>
          <w:szCs w:val="28"/>
        </w:rPr>
        <w:t>ч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ских</w:t>
      </w:r>
      <w:r w:rsidR="009E3480"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н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ар</w:t>
      </w:r>
      <w:r w:rsidR="009E3480" w:rsidRPr="00222D3E">
        <w:rPr>
          <w:rFonts w:ascii="Times New Roman" w:hAnsi="Times New Roman"/>
          <w:sz w:val="28"/>
          <w:szCs w:val="28"/>
        </w:rPr>
        <w:t>уш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9E3480" w:rsidRPr="00222D3E">
        <w:rPr>
          <w:rFonts w:ascii="Times New Roman" w:hAnsi="Times New Roman"/>
          <w:sz w:val="28"/>
          <w:szCs w:val="28"/>
        </w:rPr>
        <w:t>ий</w:t>
      </w:r>
      <w:r w:rsidR="009E3480"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на</w:t>
      </w:r>
      <w:r w:rsidR="009E3480"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ист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ч</w:t>
      </w:r>
      <w:r w:rsidR="009E3480" w:rsidRPr="00222D3E">
        <w:rPr>
          <w:rFonts w:ascii="Times New Roman" w:hAnsi="Times New Roman"/>
          <w:spacing w:val="-3"/>
          <w:sz w:val="28"/>
          <w:szCs w:val="28"/>
        </w:rPr>
        <w:t>н</w:t>
      </w:r>
      <w:r w:rsidR="009E3480" w:rsidRPr="00222D3E">
        <w:rPr>
          <w:rFonts w:ascii="Times New Roman" w:hAnsi="Times New Roman"/>
          <w:sz w:val="28"/>
          <w:szCs w:val="28"/>
        </w:rPr>
        <w:t>ик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pacing w:val="2"/>
          <w:sz w:val="28"/>
          <w:szCs w:val="28"/>
        </w:rPr>
        <w:t>т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z w:val="28"/>
          <w:szCs w:val="28"/>
        </w:rPr>
        <w:t>пл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в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о</w:t>
      </w:r>
      <w:r w:rsidR="009E3480" w:rsidRPr="00222D3E">
        <w:rPr>
          <w:rFonts w:ascii="Times New Roman" w:hAnsi="Times New Roman"/>
          <w:sz w:val="28"/>
          <w:szCs w:val="28"/>
        </w:rPr>
        <w:t>й</w:t>
      </w:r>
      <w:r w:rsidR="009E3480"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эн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е</w:t>
      </w:r>
      <w:r w:rsidR="009E3480" w:rsidRPr="00222D3E">
        <w:rPr>
          <w:rFonts w:ascii="Times New Roman" w:hAnsi="Times New Roman"/>
          <w:spacing w:val="-1"/>
          <w:sz w:val="28"/>
          <w:szCs w:val="28"/>
        </w:rPr>
        <w:t>р</w:t>
      </w:r>
      <w:r w:rsidR="009E3480" w:rsidRPr="00222D3E">
        <w:rPr>
          <w:rFonts w:ascii="Times New Roman" w:hAnsi="Times New Roman"/>
          <w:sz w:val="28"/>
          <w:szCs w:val="28"/>
        </w:rPr>
        <w:t>гии</w:t>
      </w:r>
      <w:r w:rsidR="009E3480"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9E3480" w:rsidRPr="00222D3E">
        <w:rPr>
          <w:rFonts w:ascii="Times New Roman" w:hAnsi="Times New Roman"/>
          <w:sz w:val="28"/>
          <w:szCs w:val="28"/>
        </w:rPr>
        <w:t>не наблюдалось.</w:t>
      </w:r>
    </w:p>
    <w:p w:rsidR="009E3480" w:rsidRPr="00222D3E" w:rsidRDefault="009E3480" w:rsidP="004114B6">
      <w:pPr>
        <w:pStyle w:val="TableParagraph"/>
        <w:kinsoku w:val="0"/>
        <w:overflowPunct w:val="0"/>
        <w:jc w:val="center"/>
        <w:rPr>
          <w:sz w:val="9"/>
          <w:szCs w:val="9"/>
        </w:rPr>
      </w:pPr>
      <w:r w:rsidRPr="00222D3E">
        <w:rPr>
          <w:spacing w:val="7"/>
          <w:w w:val="95"/>
          <w:position w:val="6"/>
          <w:sz w:val="22"/>
          <w:szCs w:val="22"/>
        </w:rPr>
        <w:t>Р</w:t>
      </w:r>
      <w:r w:rsidRPr="00222D3E">
        <w:rPr>
          <w:w w:val="95"/>
          <w:sz w:val="13"/>
          <w:szCs w:val="13"/>
        </w:rPr>
        <w:t>п</w:t>
      </w:r>
      <w:r w:rsidRPr="00222D3E">
        <w:rPr>
          <w:spacing w:val="-1"/>
          <w:w w:val="95"/>
          <w:sz w:val="13"/>
          <w:szCs w:val="13"/>
        </w:rPr>
        <w:t xml:space="preserve"> </w:t>
      </w:r>
      <w:proofErr w:type="spellStart"/>
      <w:proofErr w:type="gramStart"/>
      <w:r w:rsidRPr="00222D3E">
        <w:rPr>
          <w:spacing w:val="-2"/>
          <w:w w:val="95"/>
          <w:sz w:val="13"/>
          <w:szCs w:val="13"/>
        </w:rPr>
        <w:t>и</w:t>
      </w:r>
      <w:r w:rsidRPr="00222D3E">
        <w:rPr>
          <w:spacing w:val="-1"/>
          <w:w w:val="95"/>
          <w:sz w:val="13"/>
          <w:szCs w:val="13"/>
        </w:rPr>
        <w:t>с</w:t>
      </w:r>
      <w:r w:rsidRPr="00222D3E">
        <w:rPr>
          <w:w w:val="95"/>
          <w:sz w:val="13"/>
          <w:szCs w:val="13"/>
        </w:rPr>
        <w:t>т</w:t>
      </w:r>
      <w:proofErr w:type="spellEnd"/>
      <w:proofErr w:type="gramEnd"/>
      <w:r w:rsidRPr="00222D3E">
        <w:rPr>
          <w:w w:val="95"/>
          <w:sz w:val="13"/>
          <w:szCs w:val="13"/>
        </w:rPr>
        <w:t xml:space="preserve"> от </w:t>
      </w:r>
      <w:r w:rsidRPr="00222D3E">
        <w:rPr>
          <w:spacing w:val="7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 xml:space="preserve">n   </w:t>
      </w:r>
      <w:r w:rsidRPr="00222D3E">
        <w:rPr>
          <w:spacing w:val="5"/>
          <w:w w:val="95"/>
          <w:position w:val="-3"/>
          <w:sz w:val="9"/>
          <w:szCs w:val="9"/>
        </w:rPr>
        <w:t xml:space="preserve"> </w:t>
      </w:r>
      <w:r w:rsidRPr="00222D3E">
        <w:rPr>
          <w:w w:val="95"/>
          <w:position w:val="6"/>
          <w:sz w:val="22"/>
          <w:szCs w:val="22"/>
        </w:rPr>
        <w:t>=</w:t>
      </w:r>
      <w:r w:rsidRPr="00222D3E">
        <w:rPr>
          <w:spacing w:val="-15"/>
          <w:w w:val="95"/>
          <w:position w:val="6"/>
          <w:sz w:val="22"/>
          <w:szCs w:val="22"/>
        </w:rPr>
        <w:t xml:space="preserve"> </w:t>
      </w:r>
      <w:r w:rsidRPr="00222D3E">
        <w:rPr>
          <w:spacing w:val="39"/>
          <w:w w:val="95"/>
          <w:position w:val="3"/>
          <w:sz w:val="36"/>
          <w:szCs w:val="36"/>
        </w:rPr>
        <w:t>(</w:t>
      </w:r>
      <w:r w:rsidRPr="00222D3E">
        <w:rPr>
          <w:spacing w:val="8"/>
          <w:w w:val="95"/>
          <w:position w:val="6"/>
          <w:sz w:val="22"/>
          <w:szCs w:val="22"/>
        </w:rPr>
        <w:t>N</w:t>
      </w:r>
      <w:r w:rsidRPr="00222D3E">
        <w:rPr>
          <w:w w:val="95"/>
          <w:sz w:val="13"/>
          <w:szCs w:val="13"/>
        </w:rPr>
        <w:t>п</w:t>
      </w:r>
      <w:r w:rsidRPr="00222D3E">
        <w:rPr>
          <w:spacing w:val="-1"/>
          <w:w w:val="95"/>
          <w:sz w:val="13"/>
          <w:szCs w:val="13"/>
        </w:rPr>
        <w:t xml:space="preserve"> </w:t>
      </w:r>
      <w:proofErr w:type="spellStart"/>
      <w:r w:rsidRPr="00222D3E">
        <w:rPr>
          <w:spacing w:val="-2"/>
          <w:w w:val="95"/>
          <w:sz w:val="13"/>
          <w:szCs w:val="13"/>
        </w:rPr>
        <w:t>и</w:t>
      </w:r>
      <w:r w:rsidRPr="00222D3E">
        <w:rPr>
          <w:spacing w:val="-1"/>
          <w:w w:val="95"/>
          <w:sz w:val="13"/>
          <w:szCs w:val="13"/>
        </w:rPr>
        <w:t>с</w:t>
      </w:r>
      <w:r w:rsidRPr="00222D3E">
        <w:rPr>
          <w:w w:val="95"/>
          <w:sz w:val="13"/>
          <w:szCs w:val="13"/>
        </w:rPr>
        <w:t>т</w:t>
      </w:r>
      <w:proofErr w:type="spellEnd"/>
      <w:r w:rsidRPr="00222D3E">
        <w:rPr>
          <w:w w:val="95"/>
          <w:sz w:val="13"/>
          <w:szCs w:val="13"/>
        </w:rPr>
        <w:t xml:space="preserve"> от</w:t>
      </w:r>
      <w:r w:rsidRPr="00222D3E">
        <w:rPr>
          <w:spacing w:val="29"/>
          <w:w w:val="95"/>
          <w:sz w:val="13"/>
          <w:szCs w:val="13"/>
        </w:rPr>
        <w:t xml:space="preserve"> </w:t>
      </w:r>
      <w:r w:rsidRPr="00222D3E">
        <w:rPr>
          <w:spacing w:val="6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>0</w:t>
      </w:r>
      <w:r w:rsidRPr="00222D3E">
        <w:rPr>
          <w:spacing w:val="6"/>
          <w:w w:val="95"/>
          <w:position w:val="-3"/>
          <w:sz w:val="9"/>
          <w:szCs w:val="9"/>
        </w:rPr>
        <w:t xml:space="preserve"> </w:t>
      </w:r>
      <w:r w:rsidRPr="00222D3E">
        <w:rPr>
          <w:w w:val="95"/>
          <w:sz w:val="13"/>
          <w:szCs w:val="13"/>
        </w:rPr>
        <w:t>−</w:t>
      </w:r>
      <w:r w:rsidRPr="00222D3E">
        <w:rPr>
          <w:spacing w:val="-14"/>
          <w:w w:val="95"/>
          <w:sz w:val="13"/>
          <w:szCs w:val="13"/>
        </w:rPr>
        <w:t xml:space="preserve"> </w:t>
      </w:r>
      <w:r w:rsidRPr="00222D3E">
        <w:rPr>
          <w:w w:val="95"/>
          <w:sz w:val="13"/>
          <w:szCs w:val="13"/>
        </w:rPr>
        <w:t>1</w:t>
      </w:r>
      <w:r w:rsidRPr="00222D3E">
        <w:rPr>
          <w:spacing w:val="28"/>
          <w:w w:val="95"/>
          <w:sz w:val="13"/>
          <w:szCs w:val="13"/>
        </w:rPr>
        <w:t xml:space="preserve"> </w:t>
      </w:r>
      <w:r w:rsidRPr="00222D3E">
        <w:rPr>
          <w:w w:val="95"/>
          <w:position w:val="6"/>
          <w:sz w:val="22"/>
          <w:szCs w:val="22"/>
        </w:rPr>
        <w:t>/</w:t>
      </w:r>
      <w:r w:rsidRPr="00222D3E">
        <w:rPr>
          <w:spacing w:val="3"/>
          <w:w w:val="95"/>
          <w:position w:val="6"/>
          <w:sz w:val="22"/>
          <w:szCs w:val="22"/>
        </w:rPr>
        <w:t xml:space="preserve"> </w:t>
      </w:r>
      <w:r w:rsidRPr="00222D3E">
        <w:rPr>
          <w:spacing w:val="13"/>
          <w:w w:val="95"/>
          <w:position w:val="6"/>
          <w:sz w:val="22"/>
          <w:szCs w:val="22"/>
        </w:rPr>
        <w:t>M</w:t>
      </w:r>
      <w:r w:rsidRPr="00222D3E">
        <w:rPr>
          <w:spacing w:val="6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>0</w:t>
      </w:r>
      <w:r w:rsidRPr="00222D3E">
        <w:rPr>
          <w:spacing w:val="5"/>
          <w:w w:val="95"/>
          <w:position w:val="-3"/>
          <w:sz w:val="9"/>
          <w:szCs w:val="9"/>
        </w:rPr>
        <w:t xml:space="preserve"> </w:t>
      </w:r>
      <w:r w:rsidRPr="00222D3E">
        <w:rPr>
          <w:w w:val="95"/>
          <w:sz w:val="13"/>
          <w:szCs w:val="13"/>
        </w:rPr>
        <w:t>−</w:t>
      </w:r>
      <w:r w:rsidRPr="00222D3E">
        <w:rPr>
          <w:spacing w:val="-13"/>
          <w:w w:val="95"/>
          <w:sz w:val="13"/>
          <w:szCs w:val="13"/>
        </w:rPr>
        <w:t xml:space="preserve"> </w:t>
      </w:r>
      <w:r w:rsidRPr="00222D3E">
        <w:rPr>
          <w:w w:val="95"/>
          <w:sz w:val="13"/>
          <w:szCs w:val="13"/>
        </w:rPr>
        <w:t>1</w:t>
      </w:r>
      <w:r w:rsidRPr="00222D3E">
        <w:rPr>
          <w:spacing w:val="-5"/>
          <w:w w:val="95"/>
          <w:sz w:val="13"/>
          <w:szCs w:val="13"/>
        </w:rPr>
        <w:t xml:space="preserve"> </w:t>
      </w:r>
      <w:r w:rsidRPr="00222D3E">
        <w:rPr>
          <w:w w:val="85"/>
          <w:position w:val="3"/>
          <w:sz w:val="36"/>
          <w:szCs w:val="36"/>
        </w:rPr>
        <w:t>)</w:t>
      </w:r>
      <w:r w:rsidRPr="00222D3E">
        <w:rPr>
          <w:spacing w:val="31"/>
          <w:w w:val="85"/>
          <w:position w:val="3"/>
          <w:sz w:val="36"/>
          <w:szCs w:val="36"/>
        </w:rPr>
        <w:t xml:space="preserve"> </w:t>
      </w:r>
      <w:r w:rsidRPr="00222D3E">
        <w:rPr>
          <w:w w:val="95"/>
          <w:position w:val="6"/>
          <w:sz w:val="22"/>
          <w:szCs w:val="22"/>
        </w:rPr>
        <w:t xml:space="preserve">× </w:t>
      </w:r>
      <w:r w:rsidRPr="00222D3E">
        <w:rPr>
          <w:spacing w:val="1"/>
          <w:w w:val="95"/>
          <w:position w:val="6"/>
          <w:sz w:val="22"/>
          <w:szCs w:val="22"/>
        </w:rPr>
        <w:t xml:space="preserve"> </w:t>
      </w:r>
      <w:r w:rsidRPr="00222D3E">
        <w:rPr>
          <w:spacing w:val="28"/>
          <w:w w:val="95"/>
          <w:position w:val="3"/>
          <w:sz w:val="36"/>
          <w:szCs w:val="36"/>
        </w:rPr>
        <w:t>(</w:t>
      </w:r>
      <w:r w:rsidRPr="00222D3E">
        <w:rPr>
          <w:spacing w:val="13"/>
          <w:w w:val="95"/>
          <w:position w:val="6"/>
          <w:sz w:val="22"/>
          <w:szCs w:val="22"/>
        </w:rPr>
        <w:t>M</w:t>
      </w:r>
      <w:r w:rsidRPr="00222D3E">
        <w:rPr>
          <w:spacing w:val="7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 xml:space="preserve">n  </w:t>
      </w:r>
      <w:r w:rsidRPr="00222D3E">
        <w:rPr>
          <w:spacing w:val="14"/>
          <w:w w:val="95"/>
          <w:position w:val="-3"/>
          <w:sz w:val="9"/>
          <w:szCs w:val="9"/>
        </w:rPr>
        <w:t xml:space="preserve"> </w:t>
      </w:r>
      <w:r w:rsidRPr="00222D3E">
        <w:rPr>
          <w:w w:val="95"/>
          <w:position w:val="6"/>
          <w:sz w:val="22"/>
          <w:szCs w:val="22"/>
        </w:rPr>
        <w:t>−</w:t>
      </w:r>
      <w:r w:rsidRPr="00222D3E">
        <w:rPr>
          <w:spacing w:val="-24"/>
          <w:w w:val="95"/>
          <w:position w:val="6"/>
          <w:sz w:val="22"/>
          <w:szCs w:val="22"/>
        </w:rPr>
        <w:t xml:space="preserve"> </w:t>
      </w:r>
      <w:r w:rsidRPr="00222D3E">
        <w:rPr>
          <w:w w:val="95"/>
          <w:position w:val="1"/>
          <w:sz w:val="33"/>
          <w:szCs w:val="33"/>
        </w:rPr>
        <w:t>∑</w:t>
      </w:r>
      <w:r w:rsidRPr="00222D3E">
        <w:rPr>
          <w:spacing w:val="-59"/>
          <w:w w:val="95"/>
          <w:position w:val="1"/>
          <w:sz w:val="33"/>
          <w:szCs w:val="33"/>
        </w:rPr>
        <w:t xml:space="preserve"> </w:t>
      </w:r>
      <w:r w:rsidRPr="00222D3E">
        <w:rPr>
          <w:spacing w:val="11"/>
          <w:w w:val="95"/>
          <w:position w:val="6"/>
          <w:sz w:val="22"/>
          <w:szCs w:val="22"/>
        </w:rPr>
        <w:t>M</w:t>
      </w:r>
      <w:r w:rsidRPr="00222D3E">
        <w:rPr>
          <w:spacing w:val="-2"/>
          <w:w w:val="95"/>
          <w:sz w:val="13"/>
          <w:szCs w:val="13"/>
        </w:rPr>
        <w:t>з</w:t>
      </w:r>
      <w:r w:rsidRPr="00222D3E">
        <w:rPr>
          <w:spacing w:val="-1"/>
          <w:w w:val="95"/>
          <w:sz w:val="13"/>
          <w:szCs w:val="13"/>
        </w:rPr>
        <w:t>а</w:t>
      </w:r>
      <w:r w:rsidRPr="00222D3E">
        <w:rPr>
          <w:w w:val="95"/>
          <w:sz w:val="13"/>
          <w:szCs w:val="13"/>
        </w:rPr>
        <w:t>м</w:t>
      </w:r>
      <w:r w:rsidRPr="00222D3E">
        <w:rPr>
          <w:spacing w:val="-14"/>
          <w:w w:val="95"/>
          <w:sz w:val="13"/>
          <w:szCs w:val="13"/>
        </w:rPr>
        <w:t xml:space="preserve"> </w:t>
      </w:r>
      <w:r w:rsidRPr="00222D3E">
        <w:rPr>
          <w:spacing w:val="15"/>
          <w:w w:val="95"/>
          <w:position w:val="6"/>
          <w:sz w:val="22"/>
          <w:szCs w:val="22"/>
        </w:rPr>
        <w:t>t</w:t>
      </w:r>
      <w:r w:rsidRPr="00222D3E">
        <w:rPr>
          <w:w w:val="95"/>
          <w:sz w:val="13"/>
          <w:szCs w:val="13"/>
        </w:rPr>
        <w:t>n</w:t>
      </w:r>
      <w:r w:rsidRPr="00222D3E">
        <w:rPr>
          <w:spacing w:val="11"/>
          <w:w w:val="95"/>
          <w:sz w:val="13"/>
          <w:szCs w:val="13"/>
        </w:rPr>
        <w:t xml:space="preserve"> </w:t>
      </w:r>
      <w:r w:rsidRPr="00222D3E">
        <w:rPr>
          <w:spacing w:val="43"/>
          <w:w w:val="85"/>
          <w:position w:val="3"/>
          <w:sz w:val="36"/>
          <w:szCs w:val="36"/>
        </w:rPr>
        <w:t>)</w:t>
      </w:r>
      <w:r w:rsidRPr="00222D3E">
        <w:rPr>
          <w:w w:val="85"/>
          <w:position w:val="6"/>
          <w:sz w:val="22"/>
          <w:szCs w:val="22"/>
        </w:rPr>
        <w:t>/</w:t>
      </w:r>
      <w:r w:rsidRPr="00222D3E">
        <w:rPr>
          <w:spacing w:val="-9"/>
          <w:w w:val="85"/>
          <w:position w:val="6"/>
          <w:sz w:val="22"/>
          <w:szCs w:val="22"/>
        </w:rPr>
        <w:t xml:space="preserve"> </w:t>
      </w:r>
      <w:r w:rsidRPr="00222D3E">
        <w:rPr>
          <w:spacing w:val="13"/>
          <w:w w:val="95"/>
          <w:position w:val="6"/>
          <w:sz w:val="22"/>
          <w:szCs w:val="22"/>
        </w:rPr>
        <w:t>M</w:t>
      </w:r>
      <w:r w:rsidRPr="00222D3E">
        <w:rPr>
          <w:spacing w:val="7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>n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28"/>
          <w:szCs w:val="28"/>
        </w:rPr>
      </w:pP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28"/>
          <w:szCs w:val="28"/>
        </w:rPr>
      </w:pP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е: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28"/>
          <w:szCs w:val="28"/>
        </w:rPr>
      </w:pP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1"/>
          <w:position w:val="3"/>
          <w:sz w:val="28"/>
          <w:szCs w:val="28"/>
        </w:rPr>
        <w:t>N</w:t>
      </w:r>
      <w:r w:rsidRPr="00222D3E">
        <w:rPr>
          <w:position w:val="-5"/>
          <w:sz w:val="16"/>
          <w:szCs w:val="16"/>
        </w:rPr>
        <w:t>п</w:t>
      </w:r>
      <w:r w:rsidRPr="00222D3E">
        <w:rPr>
          <w:spacing w:val="-6"/>
          <w:position w:val="-5"/>
          <w:sz w:val="16"/>
          <w:szCs w:val="16"/>
        </w:rPr>
        <w:t xml:space="preserve"> </w:t>
      </w:r>
      <w:proofErr w:type="spellStart"/>
      <w:proofErr w:type="gramStart"/>
      <w:r w:rsidRPr="00222D3E">
        <w:rPr>
          <w:spacing w:val="-3"/>
          <w:position w:val="-5"/>
          <w:sz w:val="16"/>
          <w:szCs w:val="16"/>
        </w:rPr>
        <w:t>ис</w:t>
      </w:r>
      <w:r w:rsidRPr="00222D3E">
        <w:rPr>
          <w:position w:val="-5"/>
          <w:sz w:val="16"/>
          <w:szCs w:val="16"/>
        </w:rPr>
        <w:t>т</w:t>
      </w:r>
      <w:proofErr w:type="spellEnd"/>
      <w:proofErr w:type="gramEnd"/>
      <w:r w:rsidRPr="00222D3E">
        <w:rPr>
          <w:spacing w:val="-3"/>
          <w:position w:val="-5"/>
          <w:sz w:val="16"/>
          <w:szCs w:val="16"/>
        </w:rPr>
        <w:t xml:space="preserve"> </w:t>
      </w:r>
      <w:r w:rsidRPr="00222D3E">
        <w:rPr>
          <w:position w:val="-5"/>
          <w:sz w:val="16"/>
          <w:szCs w:val="16"/>
        </w:rPr>
        <w:t xml:space="preserve">от </w:t>
      </w:r>
      <w:r w:rsidRPr="00222D3E">
        <w:rPr>
          <w:spacing w:val="9"/>
          <w:position w:val="-5"/>
          <w:sz w:val="16"/>
          <w:szCs w:val="16"/>
        </w:rPr>
        <w:t xml:space="preserve"> </w:t>
      </w:r>
      <w:r w:rsidRPr="00222D3E">
        <w:rPr>
          <w:position w:val="-5"/>
          <w:sz w:val="16"/>
          <w:szCs w:val="16"/>
        </w:rPr>
        <w:t xml:space="preserve">t </w:t>
      </w:r>
      <w:r w:rsidRPr="00222D3E">
        <w:rPr>
          <w:spacing w:val="14"/>
          <w:position w:val="-5"/>
          <w:sz w:val="16"/>
          <w:szCs w:val="16"/>
        </w:rPr>
        <w:t xml:space="preserve"> </w:t>
      </w:r>
      <w:r w:rsidRPr="00222D3E">
        <w:rPr>
          <w:position w:val="-5"/>
          <w:sz w:val="16"/>
          <w:szCs w:val="16"/>
        </w:rPr>
        <w:t>−</w:t>
      </w:r>
      <w:r w:rsidRPr="00222D3E">
        <w:rPr>
          <w:spacing w:val="-20"/>
          <w:position w:val="-5"/>
          <w:sz w:val="16"/>
          <w:szCs w:val="16"/>
        </w:rPr>
        <w:t xml:space="preserve"> </w:t>
      </w:r>
      <w:r w:rsidRPr="00222D3E">
        <w:rPr>
          <w:position w:val="-5"/>
          <w:sz w:val="16"/>
          <w:szCs w:val="16"/>
        </w:rPr>
        <w:t xml:space="preserve">1  </w:t>
      </w:r>
      <w:r w:rsidRPr="00222D3E">
        <w:rPr>
          <w:spacing w:val="32"/>
          <w:position w:val="-5"/>
          <w:sz w:val="16"/>
          <w:szCs w:val="16"/>
        </w:rPr>
        <w:t xml:space="preserve"> </w:t>
      </w:r>
      <w:r w:rsidRPr="00222D3E">
        <w:rPr>
          <w:position w:val="-5"/>
          <w:sz w:val="28"/>
          <w:szCs w:val="28"/>
        </w:rPr>
        <w:t xml:space="preserve">  </w:t>
      </w:r>
      <w:r w:rsidRPr="00222D3E">
        <w:rPr>
          <w:spacing w:val="32"/>
          <w:position w:val="-5"/>
          <w:sz w:val="28"/>
          <w:szCs w:val="28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43"/>
          <w:sz w:val="28"/>
          <w:szCs w:val="28"/>
        </w:rPr>
        <w:t xml:space="preserve"> </w:t>
      </w:r>
      <w:r w:rsidRPr="00222D3E">
        <w:rPr>
          <w:sz w:val="28"/>
          <w:szCs w:val="28"/>
        </w:rPr>
        <w:t>фак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ес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е</w:t>
      </w:r>
      <w:r w:rsidRPr="00222D3E">
        <w:rPr>
          <w:spacing w:val="42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чес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о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щ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й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</w:t>
      </w:r>
      <w:r w:rsidRPr="00222D3E">
        <w:rPr>
          <w:spacing w:val="4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44"/>
          <w:sz w:val="28"/>
          <w:szCs w:val="28"/>
        </w:rPr>
        <w:t xml:space="preserve"> </w:t>
      </w:r>
      <w:proofErr w:type="spellStart"/>
      <w:r w:rsidRPr="00222D3E">
        <w:rPr>
          <w:spacing w:val="-1"/>
          <w:sz w:val="28"/>
          <w:szCs w:val="28"/>
        </w:rPr>
        <w:t>э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proofErr w:type="spellEnd"/>
      <w:r w:rsidRPr="00222D3E">
        <w:rPr>
          <w:spacing w:val="1"/>
          <w:sz w:val="28"/>
          <w:szCs w:val="28"/>
        </w:rPr>
        <w:t>-</w:t>
      </w:r>
    </w:p>
    <w:p w:rsidR="009E3480" w:rsidRPr="00222D3E" w:rsidRDefault="009E3480" w:rsidP="004114B6">
      <w:pPr>
        <w:pStyle w:val="TableParagraph"/>
        <w:kinsoku w:val="0"/>
        <w:overflowPunct w:val="0"/>
        <w:jc w:val="both"/>
        <w:rPr>
          <w:sz w:val="28"/>
          <w:szCs w:val="28"/>
        </w:rPr>
      </w:pPr>
      <w:proofErr w:type="spellStart"/>
      <w:r w:rsidRPr="00222D3E">
        <w:rPr>
          <w:sz w:val="28"/>
          <w:szCs w:val="28"/>
        </w:rPr>
        <w:lastRenderedPageBreak/>
        <w:t>гии</w:t>
      </w:r>
      <w:proofErr w:type="spellEnd"/>
      <w:r w:rsidRPr="00222D3E">
        <w:rPr>
          <w:sz w:val="28"/>
          <w:szCs w:val="28"/>
        </w:rPr>
        <w:t>,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но</w:t>
      </w:r>
      <w:r w:rsidRPr="00222D3E">
        <w:rPr>
          <w:sz w:val="28"/>
          <w:szCs w:val="28"/>
        </w:rPr>
        <w:t>й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z w:val="28"/>
          <w:szCs w:val="28"/>
        </w:rPr>
        <w:t>я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ись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чес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ие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ш</w:t>
      </w:r>
      <w:r w:rsidRPr="00222D3E">
        <w:rPr>
          <w:sz w:val="28"/>
          <w:szCs w:val="28"/>
        </w:rPr>
        <w:t>ения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11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к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х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те</w:t>
      </w:r>
      <w:proofErr w:type="gramStart"/>
      <w:r w:rsidRPr="00222D3E">
        <w:rPr>
          <w:sz w:val="28"/>
          <w:szCs w:val="28"/>
        </w:rPr>
        <w:t>п-</w:t>
      </w:r>
      <w:proofErr w:type="gramEnd"/>
      <w:r w:rsidRPr="00222D3E">
        <w:rPr>
          <w:sz w:val="28"/>
          <w:szCs w:val="28"/>
        </w:rPr>
        <w:t xml:space="preserve"> </w:t>
      </w:r>
      <w:proofErr w:type="spellStart"/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proofErr w:type="spellEnd"/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и,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,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ш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ий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у</w:t>
      </w:r>
      <w:r w:rsidRPr="00222D3E">
        <w:rPr>
          <w:spacing w:val="32"/>
          <w:sz w:val="28"/>
          <w:szCs w:val="28"/>
        </w:rPr>
        <w:t xml:space="preserve"> </w:t>
      </w:r>
      <w:r w:rsidRPr="00222D3E">
        <w:rPr>
          <w:sz w:val="28"/>
          <w:szCs w:val="28"/>
        </w:rPr>
        <w:t>нача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ии</w:t>
      </w:r>
      <w:r w:rsidRPr="00222D3E">
        <w:rPr>
          <w:spacing w:val="34"/>
          <w:sz w:val="28"/>
          <w:szCs w:val="28"/>
        </w:rPr>
        <w:t xml:space="preserve"> </w:t>
      </w:r>
      <w:proofErr w:type="spellStart"/>
      <w:r w:rsidRPr="00222D3E">
        <w:rPr>
          <w:sz w:val="28"/>
          <w:szCs w:val="28"/>
        </w:rPr>
        <w:t>ин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он</w:t>
      </w:r>
      <w:proofErr w:type="spellEnd"/>
      <w:r w:rsidRPr="00222D3E">
        <w:rPr>
          <w:sz w:val="28"/>
          <w:szCs w:val="28"/>
        </w:rPr>
        <w:t xml:space="preserve">- 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3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>0</w:t>
      </w:r>
      <w:r w:rsidRPr="00222D3E">
        <w:rPr>
          <w:position w:val="-6"/>
          <w:sz w:val="28"/>
          <w:szCs w:val="28"/>
        </w:rPr>
        <w:t xml:space="preserve">  </w:t>
      </w:r>
      <w:r w:rsidRPr="00222D3E">
        <w:rPr>
          <w:spacing w:val="17"/>
          <w:position w:val="-6"/>
          <w:sz w:val="28"/>
          <w:szCs w:val="28"/>
        </w:rPr>
        <w:t xml:space="preserve"> </w:t>
      </w:r>
      <w:r w:rsidRPr="00222D3E">
        <w:rPr>
          <w:sz w:val="28"/>
          <w:szCs w:val="28"/>
        </w:rPr>
        <w:t>- пе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 xml:space="preserve">ый 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онн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ы;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607"/>
        <w:jc w:val="both"/>
        <w:rPr>
          <w:sz w:val="28"/>
          <w:szCs w:val="28"/>
        </w:rPr>
      </w:pPr>
      <w:r w:rsidRPr="00222D3E">
        <w:rPr>
          <w:position w:val="-4"/>
          <w:sz w:val="40"/>
          <w:szCs w:val="40"/>
        </w:rPr>
        <w:t>∑</w:t>
      </w:r>
      <w:r w:rsidRPr="00222D3E">
        <w:rPr>
          <w:spacing w:val="-77"/>
          <w:position w:val="-4"/>
          <w:sz w:val="40"/>
          <w:szCs w:val="40"/>
        </w:rPr>
        <w:t xml:space="preserve"> </w:t>
      </w:r>
      <w:r w:rsidRPr="00222D3E">
        <w:rPr>
          <w:spacing w:val="14"/>
          <w:position w:val="2"/>
          <w:sz w:val="27"/>
          <w:szCs w:val="27"/>
        </w:rPr>
        <w:t>M</w:t>
      </w:r>
      <w:r w:rsidRPr="00222D3E">
        <w:rPr>
          <w:spacing w:val="-2"/>
          <w:position w:val="-5"/>
          <w:sz w:val="15"/>
          <w:szCs w:val="15"/>
        </w:rPr>
        <w:t>за</w:t>
      </w:r>
      <w:r w:rsidRPr="00222D3E">
        <w:rPr>
          <w:position w:val="-5"/>
          <w:sz w:val="15"/>
          <w:szCs w:val="15"/>
        </w:rPr>
        <w:t>м</w:t>
      </w:r>
      <w:r w:rsidRPr="00222D3E">
        <w:rPr>
          <w:spacing w:val="-17"/>
          <w:position w:val="-5"/>
          <w:sz w:val="15"/>
          <w:szCs w:val="15"/>
        </w:rPr>
        <w:t xml:space="preserve"> </w:t>
      </w:r>
      <w:r w:rsidRPr="00222D3E">
        <w:rPr>
          <w:spacing w:val="19"/>
          <w:position w:val="2"/>
          <w:sz w:val="27"/>
          <w:szCs w:val="27"/>
        </w:rPr>
        <w:t>t</w:t>
      </w:r>
      <w:r w:rsidRPr="00222D3E">
        <w:rPr>
          <w:position w:val="-5"/>
          <w:sz w:val="15"/>
          <w:szCs w:val="15"/>
        </w:rPr>
        <w:t>n</w:t>
      </w:r>
      <w:r w:rsidRPr="00222D3E">
        <w:rPr>
          <w:spacing w:val="5"/>
          <w:position w:val="-5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39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ная</w:t>
      </w:r>
      <w:r w:rsidRPr="00222D3E">
        <w:rPr>
          <w:spacing w:val="3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щ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39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я</w:t>
      </w:r>
      <w:r w:rsidRPr="00222D3E">
        <w:rPr>
          <w:spacing w:val="-1"/>
          <w:sz w:val="28"/>
          <w:szCs w:val="28"/>
        </w:rPr>
        <w:t>щ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я,</w:t>
      </w:r>
      <w:r w:rsidRPr="00222D3E">
        <w:rPr>
          <w:spacing w:val="38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ир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ых</w:t>
      </w:r>
      <w:r w:rsidRPr="00222D3E">
        <w:rPr>
          <w:spacing w:val="41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37"/>
          <w:sz w:val="28"/>
          <w:szCs w:val="28"/>
        </w:rPr>
        <w:t xml:space="preserve"> </w:t>
      </w:r>
      <w:proofErr w:type="spellStart"/>
      <w:r w:rsidRPr="00222D3E">
        <w:rPr>
          <w:spacing w:val="-1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е</w:t>
      </w:r>
      <w:proofErr w:type="gramStart"/>
      <w:r w:rsidRPr="00222D3E">
        <w:rPr>
          <w:spacing w:val="-2"/>
          <w:sz w:val="28"/>
          <w:szCs w:val="28"/>
        </w:rPr>
        <w:t>р</w:t>
      </w:r>
      <w:proofErr w:type="spellEnd"/>
      <w:r w:rsidRPr="00222D3E">
        <w:rPr>
          <w:spacing w:val="-2"/>
          <w:sz w:val="28"/>
          <w:szCs w:val="28"/>
        </w:rPr>
        <w:t>-</w:t>
      </w:r>
      <w:proofErr w:type="gramEnd"/>
      <w:r w:rsidRPr="00222D3E">
        <w:rPr>
          <w:spacing w:val="-2"/>
          <w:sz w:val="28"/>
          <w:szCs w:val="28"/>
        </w:rPr>
        <w:t xml:space="preserve"> </w:t>
      </w:r>
      <w:proofErr w:type="spellStart"/>
      <w:r w:rsidRPr="00222D3E">
        <w:rPr>
          <w:sz w:val="28"/>
          <w:szCs w:val="28"/>
        </w:rPr>
        <w:t>ни</w:t>
      </w:r>
      <w:r w:rsidRPr="00222D3E">
        <w:rPr>
          <w:spacing w:val="-3"/>
          <w:sz w:val="28"/>
          <w:szCs w:val="28"/>
        </w:rPr>
        <w:t>з</w:t>
      </w:r>
      <w:r w:rsidRPr="00222D3E">
        <w:rPr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proofErr w:type="spellEnd"/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6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и,</w:t>
      </w:r>
      <w:r w:rsidRPr="00222D3E">
        <w:rPr>
          <w:spacing w:val="6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м</w:t>
      </w:r>
      <w:r w:rsidRPr="00222D3E">
        <w:rPr>
          <w:sz w:val="28"/>
          <w:szCs w:val="28"/>
        </w:rPr>
        <w:t>ых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63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ксп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ацию</w:t>
      </w:r>
      <w:r w:rsidRPr="00222D3E">
        <w:rPr>
          <w:spacing w:val="65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63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 xml:space="preserve">у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ии</w:t>
      </w:r>
      <w:r w:rsidRPr="00222D3E">
        <w:rPr>
          <w:spacing w:val="-2"/>
          <w:sz w:val="28"/>
          <w:szCs w:val="28"/>
        </w:rPr>
        <w:t xml:space="preserve"> </w:t>
      </w:r>
      <w:r w:rsidRPr="00222D3E">
        <w:rPr>
          <w:sz w:val="28"/>
          <w:szCs w:val="28"/>
        </w:rPr>
        <w:t>ин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-2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z w:val="28"/>
          <w:szCs w:val="28"/>
        </w:rPr>
        <w:t>M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-1"/>
          <w:sz w:val="28"/>
          <w:szCs w:val="28"/>
        </w:rPr>
        <w:t xml:space="preserve"> м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щ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ка</w:t>
      </w:r>
      <w:r w:rsidRPr="00222D3E">
        <w:rPr>
          <w:spacing w:val="-1"/>
          <w:sz w:val="28"/>
          <w:szCs w:val="28"/>
        </w:rPr>
        <w:t xml:space="preserve"> 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1"/>
          <w:sz w:val="28"/>
          <w:szCs w:val="28"/>
        </w:rPr>
        <w:t>э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,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3"/>
          <w:sz w:val="28"/>
          <w:szCs w:val="28"/>
        </w:rPr>
        <w:t>к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/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ас;</w:t>
      </w:r>
    </w:p>
    <w:p w:rsidR="009E3480" w:rsidRPr="00222D3E" w:rsidRDefault="009E3480" w:rsidP="004114B6">
      <w:pPr>
        <w:pStyle w:val="TableParagraph"/>
        <w:tabs>
          <w:tab w:val="left" w:pos="1343"/>
        </w:tabs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3"/>
          <w:w w:val="95"/>
          <w:position w:val="6"/>
          <w:sz w:val="22"/>
          <w:szCs w:val="22"/>
        </w:rPr>
        <w:t>M</w:t>
      </w:r>
      <w:r w:rsidRPr="00222D3E">
        <w:rPr>
          <w:spacing w:val="6"/>
          <w:w w:val="95"/>
          <w:sz w:val="13"/>
          <w:szCs w:val="13"/>
        </w:rPr>
        <w:t>t</w:t>
      </w:r>
      <w:r w:rsidRPr="00222D3E">
        <w:rPr>
          <w:w w:val="95"/>
          <w:position w:val="-3"/>
          <w:sz w:val="9"/>
          <w:szCs w:val="9"/>
        </w:rPr>
        <w:t>0</w:t>
      </w:r>
      <w:r w:rsidRPr="00222D3E">
        <w:rPr>
          <w:sz w:val="28"/>
          <w:szCs w:val="28"/>
        </w:rPr>
        <w:t>-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б</w:t>
      </w:r>
      <w:r w:rsidRPr="00222D3E">
        <w:rPr>
          <w:spacing w:val="-1"/>
          <w:sz w:val="28"/>
          <w:szCs w:val="28"/>
        </w:rPr>
        <w:t>щ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я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щ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ь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z w:val="28"/>
          <w:szCs w:val="28"/>
        </w:rPr>
        <w:t>ис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ч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>ии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в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у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и</w:t>
      </w:r>
      <w:r w:rsidRPr="00222D3E">
        <w:rPr>
          <w:sz w:val="28"/>
          <w:szCs w:val="28"/>
        </w:rPr>
        <w:t>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ци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2"/>
          <w:sz w:val="28"/>
          <w:szCs w:val="28"/>
        </w:rPr>
        <w:t>пр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pacing w:val="-2"/>
          <w:sz w:val="28"/>
          <w:szCs w:val="28"/>
        </w:rPr>
        <w:t>ы;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7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 xml:space="preserve">n  </w:t>
      </w:r>
      <w:r w:rsidRPr="00222D3E">
        <w:rPr>
          <w:spacing w:val="23"/>
          <w:position w:val="-6"/>
          <w:sz w:val="15"/>
          <w:szCs w:val="15"/>
        </w:rPr>
        <w:t xml:space="preserve"> </w:t>
      </w:r>
      <w:r w:rsidRPr="00222D3E">
        <w:rPr>
          <w:position w:val="-6"/>
          <w:sz w:val="28"/>
          <w:szCs w:val="28"/>
        </w:rPr>
        <w:t xml:space="preserve">  </w:t>
      </w:r>
      <w:r w:rsidRPr="00222D3E">
        <w:rPr>
          <w:spacing w:val="23"/>
          <w:position w:val="-6"/>
          <w:sz w:val="28"/>
          <w:szCs w:val="28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ий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д</w:t>
      </w:r>
      <w:r w:rsidRPr="00222D3E">
        <w:rPr>
          <w:spacing w:val="1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ин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ес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ц</w:t>
      </w:r>
      <w:r w:rsidRPr="00222D3E">
        <w:rPr>
          <w:spacing w:val="-2"/>
          <w:sz w:val="28"/>
          <w:szCs w:val="28"/>
        </w:rPr>
        <w:t>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ы,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z w:val="28"/>
          <w:szCs w:val="28"/>
        </w:rPr>
        <w:t>на</w:t>
      </w:r>
      <w:r w:rsidRPr="00222D3E">
        <w:rPr>
          <w:spacing w:val="9"/>
          <w:sz w:val="28"/>
          <w:szCs w:val="28"/>
        </w:rPr>
        <w:t xml:space="preserve"> </w:t>
      </w:r>
      <w:proofErr w:type="gramStart"/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 xml:space="preserve">о </w:t>
      </w:r>
      <w:proofErr w:type="spellStart"/>
      <w:r w:rsidRPr="00222D3E">
        <w:rPr>
          <w:spacing w:val="1"/>
          <w:sz w:val="28"/>
          <w:szCs w:val="28"/>
        </w:rPr>
        <w:t>р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й</w:t>
      </w:r>
      <w:proofErr w:type="spellEnd"/>
      <w:proofErr w:type="gramEnd"/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ана</w:t>
      </w:r>
      <w:r w:rsidRPr="00222D3E">
        <w:rPr>
          <w:spacing w:val="-1"/>
          <w:sz w:val="28"/>
          <w:szCs w:val="28"/>
        </w:rPr>
        <w:t>вл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ю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ся</w:t>
      </w:r>
      <w:r w:rsidRPr="00222D3E">
        <w:rPr>
          <w:spacing w:val="35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ка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ж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34"/>
          <w:sz w:val="28"/>
          <w:szCs w:val="28"/>
        </w:rPr>
        <w:t xml:space="preserve"> </w:t>
      </w:r>
      <w:r w:rsidRPr="00222D3E">
        <w:rPr>
          <w:sz w:val="28"/>
          <w:szCs w:val="28"/>
        </w:rPr>
        <w:t>и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ге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еск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3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ф</w:t>
      </w:r>
      <w:r w:rsidRPr="00222D3E">
        <w:rPr>
          <w:spacing w:val="-2"/>
          <w:sz w:val="28"/>
          <w:szCs w:val="28"/>
        </w:rPr>
        <w:t>ф</w:t>
      </w:r>
      <w:r w:rsidRPr="00222D3E">
        <w:rPr>
          <w:sz w:val="28"/>
          <w:szCs w:val="28"/>
        </w:rPr>
        <w:t>ек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 xml:space="preserve">и </w:t>
      </w:r>
      <w:r w:rsidRPr="00222D3E">
        <w:rPr>
          <w:spacing w:val="1"/>
          <w:sz w:val="28"/>
          <w:szCs w:val="28"/>
        </w:rPr>
        <w:t>об</w:t>
      </w:r>
      <w:r w:rsidRPr="00222D3E">
        <w:rPr>
          <w:spacing w:val="-2"/>
          <w:sz w:val="28"/>
          <w:szCs w:val="28"/>
        </w:rPr>
        <w:t>ъ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 xml:space="preserve"> 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б</w:t>
      </w:r>
      <w:r w:rsidRPr="00222D3E">
        <w:rPr>
          <w:sz w:val="28"/>
          <w:szCs w:val="28"/>
        </w:rPr>
        <w:t>же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я</w:t>
      </w:r>
      <w:r w:rsidRPr="00222D3E">
        <w:rPr>
          <w:sz w:val="28"/>
          <w:szCs w:val="28"/>
        </w:rPr>
        <w:t>;</w:t>
      </w:r>
    </w:p>
    <w:p w:rsidR="009E3480" w:rsidRPr="00222D3E" w:rsidRDefault="009E3480" w:rsidP="004114B6">
      <w:pPr>
        <w:pStyle w:val="TableParagraph"/>
        <w:kinsoku w:val="0"/>
        <w:overflowPunct w:val="0"/>
        <w:ind w:firstLine="773"/>
        <w:jc w:val="both"/>
        <w:rPr>
          <w:sz w:val="28"/>
          <w:szCs w:val="28"/>
        </w:rPr>
      </w:pPr>
      <w:r w:rsidRPr="00222D3E">
        <w:rPr>
          <w:spacing w:val="16"/>
          <w:position w:val="1"/>
          <w:sz w:val="26"/>
          <w:szCs w:val="26"/>
        </w:rPr>
        <w:t>t</w:t>
      </w:r>
      <w:r w:rsidRPr="00222D3E">
        <w:rPr>
          <w:position w:val="-6"/>
          <w:sz w:val="15"/>
          <w:szCs w:val="15"/>
        </w:rPr>
        <w:t>0</w:t>
      </w:r>
      <w:r w:rsidRPr="00222D3E">
        <w:rPr>
          <w:spacing w:val="25"/>
          <w:position w:val="-6"/>
          <w:sz w:val="15"/>
          <w:szCs w:val="15"/>
        </w:rPr>
        <w:t xml:space="preserve"> </w:t>
      </w:r>
      <w:r w:rsidRPr="00222D3E">
        <w:rPr>
          <w:spacing w:val="7"/>
          <w:position w:val="1"/>
          <w:sz w:val="26"/>
          <w:szCs w:val="26"/>
        </w:rPr>
        <w:t>−</w:t>
      </w:r>
      <w:r w:rsidRPr="00222D3E">
        <w:rPr>
          <w:position w:val="1"/>
          <w:sz w:val="26"/>
          <w:szCs w:val="26"/>
        </w:rPr>
        <w:t>1</w:t>
      </w:r>
      <w:r w:rsidRPr="00222D3E">
        <w:rPr>
          <w:spacing w:val="18"/>
          <w:position w:val="1"/>
          <w:sz w:val="26"/>
          <w:szCs w:val="26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г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,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ше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тв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ющ</w:t>
      </w:r>
      <w:r w:rsidRPr="00222D3E">
        <w:rPr>
          <w:sz w:val="28"/>
          <w:szCs w:val="28"/>
        </w:rPr>
        <w:t>ий г</w:t>
      </w:r>
      <w:r w:rsidRPr="00222D3E">
        <w:rPr>
          <w:spacing w:val="1"/>
          <w:sz w:val="28"/>
          <w:szCs w:val="28"/>
        </w:rPr>
        <w:t>од</w:t>
      </w:r>
      <w:r w:rsidRPr="00222D3E">
        <w:rPr>
          <w:sz w:val="28"/>
          <w:szCs w:val="28"/>
        </w:rPr>
        <w:t>у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на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з</w:t>
      </w:r>
      <w:r w:rsidRPr="00222D3E">
        <w:rPr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ц</w:t>
      </w:r>
      <w:r w:rsidRPr="00222D3E">
        <w:rPr>
          <w:sz w:val="28"/>
          <w:szCs w:val="28"/>
        </w:rPr>
        <w:t>ии</w:t>
      </w:r>
      <w:r w:rsidRPr="00222D3E">
        <w:rPr>
          <w:spacing w:val="-2"/>
          <w:sz w:val="28"/>
          <w:szCs w:val="28"/>
        </w:rPr>
        <w:t xml:space="preserve"> </w:t>
      </w:r>
      <w:r w:rsidRPr="00222D3E">
        <w:rPr>
          <w:sz w:val="28"/>
          <w:szCs w:val="28"/>
        </w:rPr>
        <w:t>ин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ци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pacing w:val="-3"/>
          <w:sz w:val="28"/>
          <w:szCs w:val="28"/>
        </w:rPr>
        <w:t>м</w:t>
      </w:r>
      <w:r w:rsidRPr="00222D3E">
        <w:rPr>
          <w:spacing w:val="1"/>
          <w:sz w:val="28"/>
          <w:szCs w:val="28"/>
        </w:rPr>
        <w:t>ы</w:t>
      </w:r>
      <w:r w:rsidRPr="00222D3E">
        <w:rPr>
          <w:sz w:val="28"/>
          <w:szCs w:val="28"/>
        </w:rPr>
        <w:t>.</w:t>
      </w:r>
    </w:p>
    <w:p w:rsidR="009E3480" w:rsidRPr="00222D3E" w:rsidRDefault="009E3480" w:rsidP="004114B6">
      <w:pPr>
        <w:pStyle w:val="e"/>
        <w:spacing w:before="0"/>
        <w:jc w:val="center"/>
      </w:pPr>
      <w:r w:rsidRPr="00222D3E">
        <w:rPr>
          <w:spacing w:val="11"/>
          <w:position w:val="4"/>
          <w:sz w:val="28"/>
          <w:szCs w:val="28"/>
        </w:rPr>
        <w:t>P</w:t>
      </w:r>
      <w:r w:rsidRPr="00222D3E">
        <w:rPr>
          <w:sz w:val="18"/>
          <w:szCs w:val="18"/>
        </w:rPr>
        <w:t xml:space="preserve">п </w:t>
      </w:r>
      <w:proofErr w:type="spellStart"/>
      <w:proofErr w:type="gramStart"/>
      <w:r w:rsidRPr="00222D3E">
        <w:rPr>
          <w:spacing w:val="-1"/>
          <w:sz w:val="18"/>
          <w:szCs w:val="18"/>
        </w:rPr>
        <w:t>ис</w:t>
      </w:r>
      <w:r w:rsidRPr="00222D3E">
        <w:rPr>
          <w:sz w:val="18"/>
          <w:szCs w:val="18"/>
        </w:rPr>
        <w:t>т</w:t>
      </w:r>
      <w:proofErr w:type="spellEnd"/>
      <w:proofErr w:type="gramEnd"/>
      <w:r w:rsidRPr="00222D3E">
        <w:rPr>
          <w:spacing w:val="1"/>
          <w:sz w:val="18"/>
          <w:szCs w:val="18"/>
        </w:rPr>
        <w:t xml:space="preserve"> о</w:t>
      </w:r>
      <w:r w:rsidRPr="00222D3E">
        <w:rPr>
          <w:sz w:val="18"/>
          <w:szCs w:val="18"/>
        </w:rPr>
        <w:t>т</w:t>
      </w:r>
      <w:r w:rsidRPr="00222D3E">
        <w:rPr>
          <w:spacing w:val="1"/>
          <w:sz w:val="18"/>
          <w:szCs w:val="18"/>
        </w:rPr>
        <w:t xml:space="preserve"> </w:t>
      </w:r>
      <w:proofErr w:type="spellStart"/>
      <w:r w:rsidRPr="00222D3E">
        <w:rPr>
          <w:spacing w:val="-2"/>
          <w:sz w:val="18"/>
          <w:szCs w:val="18"/>
        </w:rPr>
        <w:t>t</w:t>
      </w:r>
      <w:r w:rsidRPr="00222D3E">
        <w:rPr>
          <w:sz w:val="18"/>
          <w:szCs w:val="18"/>
        </w:rPr>
        <w:t>n</w:t>
      </w:r>
      <w:proofErr w:type="spellEnd"/>
      <w:r w:rsidRPr="00222D3E">
        <w:rPr>
          <w:spacing w:val="37"/>
          <w:sz w:val="18"/>
          <w:szCs w:val="18"/>
        </w:rPr>
        <w:t xml:space="preserve"> </w:t>
      </w:r>
      <w:r w:rsidRPr="00222D3E">
        <w:rPr>
          <w:position w:val="4"/>
          <w:sz w:val="28"/>
          <w:szCs w:val="28"/>
        </w:rPr>
        <w:t>=</w:t>
      </w:r>
      <w:r w:rsidRPr="00222D3E">
        <w:rPr>
          <w:spacing w:val="-3"/>
          <w:position w:val="4"/>
          <w:sz w:val="28"/>
          <w:szCs w:val="28"/>
        </w:rPr>
        <w:t xml:space="preserve"> </w:t>
      </w:r>
      <w:r w:rsidRPr="00222D3E">
        <w:rPr>
          <w:position w:val="4"/>
          <w:sz w:val="28"/>
          <w:szCs w:val="28"/>
        </w:rPr>
        <w:t>0</w:t>
      </w:r>
    </w:p>
    <w:p w:rsidR="009E3480" w:rsidRPr="00222D3E" w:rsidRDefault="009E3480" w:rsidP="004114B6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</w:p>
    <w:p w:rsidR="009E3480" w:rsidRPr="00222D3E" w:rsidRDefault="009E3480" w:rsidP="004114B6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 период с 20</w:t>
      </w:r>
      <w:r w:rsidR="00142BCB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2</w:t>
      </w:r>
      <w:r w:rsidRPr="00222D3E">
        <w:rPr>
          <w:rFonts w:ascii="Times New Roman" w:hAnsi="Times New Roman"/>
          <w:sz w:val="28"/>
          <w:szCs w:val="28"/>
        </w:rPr>
        <w:t>-20</w:t>
      </w:r>
      <w:r w:rsidR="00AE544A">
        <w:rPr>
          <w:rFonts w:ascii="Times New Roman" w:hAnsi="Times New Roman"/>
          <w:sz w:val="28"/>
          <w:szCs w:val="28"/>
        </w:rPr>
        <w:t>2</w:t>
      </w:r>
      <w:r w:rsidR="00E505C8">
        <w:rPr>
          <w:rFonts w:ascii="Times New Roman" w:hAnsi="Times New Roman"/>
          <w:sz w:val="28"/>
          <w:szCs w:val="28"/>
        </w:rPr>
        <w:t>3</w:t>
      </w:r>
      <w:r w:rsidRPr="00222D3E">
        <w:rPr>
          <w:rFonts w:ascii="Times New Roman" w:hAnsi="Times New Roman"/>
          <w:sz w:val="28"/>
          <w:szCs w:val="28"/>
        </w:rPr>
        <w:t xml:space="preserve"> года прекращений в подачи тепловой энергии теплон</w:t>
      </w:r>
      <w:r w:rsidRPr="00222D3E">
        <w:rPr>
          <w:rFonts w:ascii="Times New Roman" w:hAnsi="Times New Roman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 xml:space="preserve">сителя, в результате технологических нарушений на </w:t>
      </w:r>
      <w:r w:rsidR="008676DC">
        <w:rPr>
          <w:rFonts w:ascii="Times New Roman" w:hAnsi="Times New Roman"/>
          <w:sz w:val="28"/>
          <w:szCs w:val="28"/>
        </w:rPr>
        <w:t>источнике тепловой энергии</w:t>
      </w:r>
      <w:r w:rsidRPr="00222D3E">
        <w:rPr>
          <w:rFonts w:ascii="Times New Roman" w:hAnsi="Times New Roman"/>
          <w:sz w:val="28"/>
          <w:szCs w:val="28"/>
        </w:rPr>
        <w:t>, не зафиксировано.</w:t>
      </w:r>
    </w:p>
    <w:p w:rsidR="009E3480" w:rsidRPr="00222D3E" w:rsidRDefault="009E3480" w:rsidP="004114B6">
      <w:pPr>
        <w:spacing w:after="0" w:line="240" w:lineRule="auto"/>
      </w:pPr>
    </w:p>
    <w:p w:rsidR="00203C08" w:rsidRPr="00222D3E" w:rsidRDefault="00203C08" w:rsidP="00EF588D">
      <w:pPr>
        <w:pStyle w:val="2"/>
        <w:numPr>
          <w:ilvl w:val="1"/>
          <w:numId w:val="47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2" w:name="_Toc27493000"/>
      <w:r w:rsidRPr="00222D3E">
        <w:rPr>
          <w:rFonts w:ascii="Times New Roman" w:hAnsi="Times New Roman"/>
          <w:color w:val="auto"/>
          <w:sz w:val="28"/>
          <w:szCs w:val="28"/>
        </w:rPr>
        <w:t>Удельный расход условного топлива на единицу тепловой энергии, о</w:t>
      </w:r>
      <w:r w:rsidRPr="00222D3E">
        <w:rPr>
          <w:rFonts w:ascii="Times New Roman" w:hAnsi="Times New Roman"/>
          <w:color w:val="auto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пускаемой с коллекторов источников тепловой энергии</w:t>
      </w:r>
      <w:bookmarkEnd w:id="112"/>
    </w:p>
    <w:p w:rsidR="009E3480" w:rsidRPr="00222D3E" w:rsidRDefault="009E3480" w:rsidP="004114B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70BF1" w:rsidRPr="00222D3E" w:rsidRDefault="00070BF1" w:rsidP="004114B6">
      <w:pPr>
        <w:pStyle w:val="TableParagraph"/>
        <w:kinsoku w:val="0"/>
        <w:overflowPunct w:val="0"/>
        <w:ind w:left="2483" w:right="1914"/>
        <w:jc w:val="center"/>
        <w:rPr>
          <w:sz w:val="28"/>
          <w:szCs w:val="28"/>
        </w:rPr>
      </w:pPr>
      <w:r w:rsidRPr="00222D3E">
        <w:rPr>
          <w:spacing w:val="11"/>
          <w:sz w:val="28"/>
          <w:szCs w:val="28"/>
        </w:rPr>
        <w:t>в</w:t>
      </w:r>
      <w:r w:rsidRPr="00222D3E">
        <w:rPr>
          <w:spacing w:val="1"/>
          <w:position w:val="-4"/>
          <w:sz w:val="18"/>
          <w:szCs w:val="18"/>
        </w:rPr>
        <w:t>тут</w:t>
      </w:r>
      <w:r w:rsidRPr="00222D3E">
        <w:rPr>
          <w:position w:val="-4"/>
          <w:sz w:val="18"/>
          <w:szCs w:val="18"/>
        </w:rPr>
        <w:t xml:space="preserve"> </w:t>
      </w:r>
      <w:r w:rsidRPr="00222D3E">
        <w:rPr>
          <w:spacing w:val="36"/>
          <w:position w:val="-4"/>
          <w:sz w:val="18"/>
          <w:szCs w:val="18"/>
        </w:rPr>
        <w:t xml:space="preserve"> </w:t>
      </w:r>
      <w:r w:rsidRPr="00222D3E">
        <w:rPr>
          <w:sz w:val="28"/>
          <w:szCs w:val="28"/>
        </w:rPr>
        <w:t>=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(</w:t>
      </w:r>
      <w:proofErr w:type="gramStart"/>
      <w:r w:rsidRPr="00222D3E">
        <w:rPr>
          <w:spacing w:val="9"/>
          <w:sz w:val="28"/>
          <w:szCs w:val="28"/>
        </w:rPr>
        <w:t>B</w:t>
      </w:r>
      <w:proofErr w:type="spellStart"/>
      <w:proofErr w:type="gramEnd"/>
      <w:r w:rsidRPr="00222D3E">
        <w:rPr>
          <w:spacing w:val="1"/>
          <w:position w:val="-4"/>
          <w:sz w:val="18"/>
          <w:szCs w:val="18"/>
        </w:rPr>
        <w:t>о</w:t>
      </w:r>
      <w:r w:rsidRPr="00222D3E">
        <w:rPr>
          <w:position w:val="-4"/>
          <w:sz w:val="18"/>
          <w:szCs w:val="18"/>
        </w:rPr>
        <w:t>т</w:t>
      </w:r>
      <w:r w:rsidRPr="00222D3E">
        <w:rPr>
          <w:spacing w:val="11"/>
          <w:position w:val="-4"/>
          <w:sz w:val="18"/>
          <w:szCs w:val="18"/>
        </w:rPr>
        <w:t>п</w:t>
      </w:r>
      <w:proofErr w:type="spellEnd"/>
      <w:r w:rsidRPr="00222D3E">
        <w:rPr>
          <w:sz w:val="28"/>
          <w:szCs w:val="28"/>
        </w:rPr>
        <w:t xml:space="preserve">/ </w:t>
      </w:r>
      <w:r w:rsidRPr="00222D3E">
        <w:rPr>
          <w:spacing w:val="10"/>
          <w:sz w:val="28"/>
          <w:szCs w:val="28"/>
        </w:rPr>
        <w:t>Q</w:t>
      </w:r>
      <w:proofErr w:type="spellStart"/>
      <w:r w:rsidRPr="00222D3E">
        <w:rPr>
          <w:spacing w:val="-2"/>
          <w:position w:val="-4"/>
          <w:sz w:val="18"/>
          <w:szCs w:val="18"/>
        </w:rPr>
        <w:t>о</w:t>
      </w:r>
      <w:r w:rsidRPr="00222D3E">
        <w:rPr>
          <w:position w:val="-4"/>
          <w:sz w:val="18"/>
          <w:szCs w:val="18"/>
        </w:rPr>
        <w:t>т</w:t>
      </w:r>
      <w:r w:rsidRPr="00222D3E">
        <w:rPr>
          <w:spacing w:val="11"/>
          <w:position w:val="-4"/>
          <w:sz w:val="18"/>
          <w:szCs w:val="18"/>
        </w:rPr>
        <w:t>п</w:t>
      </w:r>
      <w:proofErr w:type="spellEnd"/>
      <w:r w:rsidRPr="00222D3E">
        <w:rPr>
          <w:sz w:val="28"/>
          <w:szCs w:val="28"/>
        </w:rPr>
        <w:t>)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/</w:t>
      </w:r>
      <w:r w:rsidRPr="00222D3E">
        <w:rPr>
          <w:spacing w:val="-2"/>
          <w:sz w:val="28"/>
          <w:szCs w:val="28"/>
        </w:rPr>
        <w:t xml:space="preserve"> 0</w:t>
      </w:r>
      <w:r w:rsidRPr="00222D3E">
        <w:rPr>
          <w:spacing w:val="-1"/>
          <w:sz w:val="28"/>
          <w:szCs w:val="28"/>
        </w:rPr>
        <w:t>,</w:t>
      </w:r>
      <w:r w:rsidRPr="00222D3E">
        <w:rPr>
          <w:spacing w:val="1"/>
          <w:sz w:val="28"/>
          <w:szCs w:val="28"/>
        </w:rPr>
        <w:t>0</w:t>
      </w:r>
      <w:r w:rsidRPr="00222D3E">
        <w:rPr>
          <w:spacing w:val="-2"/>
          <w:sz w:val="28"/>
          <w:szCs w:val="28"/>
        </w:rPr>
        <w:t>01</w:t>
      </w:r>
    </w:p>
    <w:p w:rsidR="00960EBA" w:rsidRPr="00222D3E" w:rsidRDefault="00960EBA" w:rsidP="004114B6">
      <w:pPr>
        <w:pStyle w:val="TableParagraph"/>
        <w:kinsoku w:val="0"/>
        <w:overflowPunct w:val="0"/>
        <w:jc w:val="both"/>
        <w:rPr>
          <w:sz w:val="28"/>
          <w:szCs w:val="28"/>
        </w:rPr>
      </w:pPr>
    </w:p>
    <w:p w:rsidR="009E3480" w:rsidRPr="00222D3E" w:rsidRDefault="00070BF1" w:rsidP="004114B6">
      <w:pPr>
        <w:pStyle w:val="TableParagraph"/>
        <w:kinsoku w:val="0"/>
        <w:overflowPunct w:val="0"/>
        <w:ind w:right="-59" w:firstLine="566"/>
        <w:jc w:val="both"/>
        <w:rPr>
          <w:sz w:val="28"/>
          <w:szCs w:val="28"/>
        </w:rPr>
      </w:pPr>
      <w:r w:rsidRPr="00222D3E">
        <w:rPr>
          <w:spacing w:val="9"/>
          <w:sz w:val="28"/>
          <w:szCs w:val="28"/>
        </w:rPr>
        <w:t>B</w:t>
      </w:r>
      <w:proofErr w:type="spellStart"/>
      <w:r w:rsidRPr="00222D3E">
        <w:rPr>
          <w:spacing w:val="1"/>
          <w:position w:val="-4"/>
          <w:sz w:val="18"/>
          <w:szCs w:val="18"/>
        </w:rPr>
        <w:t>о</w:t>
      </w:r>
      <w:r w:rsidRPr="00222D3E">
        <w:rPr>
          <w:position w:val="-4"/>
          <w:sz w:val="18"/>
          <w:szCs w:val="18"/>
        </w:rPr>
        <w:t>т</w:t>
      </w:r>
      <w:r w:rsidRPr="00222D3E">
        <w:rPr>
          <w:spacing w:val="11"/>
          <w:position w:val="-4"/>
          <w:sz w:val="18"/>
          <w:szCs w:val="18"/>
        </w:rPr>
        <w:t>п</w:t>
      </w:r>
      <w:proofErr w:type="spellEnd"/>
      <w:r w:rsidRPr="00222D3E">
        <w:rPr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–</w:t>
      </w:r>
      <w:r w:rsidR="009E3480" w:rsidRPr="00222D3E">
        <w:rPr>
          <w:spacing w:val="15"/>
          <w:sz w:val="28"/>
          <w:szCs w:val="28"/>
        </w:rPr>
        <w:t xml:space="preserve"> </w:t>
      </w:r>
      <w:r w:rsidR="009E3480" w:rsidRPr="00222D3E">
        <w:rPr>
          <w:spacing w:val="-2"/>
          <w:sz w:val="28"/>
          <w:szCs w:val="28"/>
        </w:rPr>
        <w:t>п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3"/>
          <w:sz w:val="28"/>
          <w:szCs w:val="28"/>
        </w:rPr>
        <w:t>т</w:t>
      </w:r>
      <w:r w:rsidR="009E3480" w:rsidRPr="00222D3E">
        <w:rPr>
          <w:spacing w:val="1"/>
          <w:sz w:val="28"/>
          <w:szCs w:val="28"/>
        </w:rPr>
        <w:t>р</w:t>
      </w:r>
      <w:r w:rsidR="009E3480" w:rsidRPr="00222D3E">
        <w:rPr>
          <w:spacing w:val="-3"/>
          <w:sz w:val="28"/>
          <w:szCs w:val="28"/>
        </w:rPr>
        <w:t>е</w:t>
      </w:r>
      <w:r w:rsidR="009E3480" w:rsidRPr="00222D3E">
        <w:rPr>
          <w:spacing w:val="1"/>
          <w:sz w:val="28"/>
          <w:szCs w:val="28"/>
        </w:rPr>
        <w:t>б</w:t>
      </w:r>
      <w:r w:rsidR="009E3480" w:rsidRPr="00222D3E">
        <w:rPr>
          <w:spacing w:val="-2"/>
          <w:sz w:val="28"/>
          <w:szCs w:val="28"/>
        </w:rPr>
        <w:t>н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z w:val="28"/>
          <w:szCs w:val="28"/>
        </w:rPr>
        <w:t>с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ь</w:t>
      </w:r>
      <w:r w:rsidR="009E3480" w:rsidRPr="00222D3E">
        <w:rPr>
          <w:spacing w:val="10"/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в</w:t>
      </w:r>
      <w:r w:rsidR="009E3480" w:rsidRPr="00222D3E">
        <w:rPr>
          <w:spacing w:val="13"/>
          <w:sz w:val="28"/>
          <w:szCs w:val="28"/>
        </w:rPr>
        <w:t xml:space="preserve"> </w:t>
      </w:r>
      <w:r w:rsidR="009E3480" w:rsidRPr="00222D3E">
        <w:rPr>
          <w:spacing w:val="-4"/>
          <w:sz w:val="28"/>
          <w:szCs w:val="28"/>
        </w:rPr>
        <w:t>у</w:t>
      </w:r>
      <w:r w:rsidR="009E3480" w:rsidRPr="00222D3E">
        <w:rPr>
          <w:sz w:val="28"/>
          <w:szCs w:val="28"/>
        </w:rPr>
        <w:t>с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в</w:t>
      </w:r>
      <w:r w:rsidR="009E3480" w:rsidRPr="00222D3E">
        <w:rPr>
          <w:spacing w:val="1"/>
          <w:sz w:val="28"/>
          <w:szCs w:val="28"/>
        </w:rPr>
        <w:t>но</w:t>
      </w:r>
      <w:r w:rsidR="009E3480" w:rsidRPr="00222D3E">
        <w:rPr>
          <w:sz w:val="28"/>
          <w:szCs w:val="28"/>
        </w:rPr>
        <w:t>м</w:t>
      </w:r>
      <w:r w:rsidR="009E3480" w:rsidRPr="00222D3E">
        <w:rPr>
          <w:spacing w:val="13"/>
          <w:sz w:val="28"/>
          <w:szCs w:val="28"/>
        </w:rPr>
        <w:t xml:space="preserve"> </w:t>
      </w:r>
      <w:r w:rsidR="009E3480" w:rsidRPr="00222D3E">
        <w:rPr>
          <w:spacing w:val="-3"/>
          <w:sz w:val="28"/>
          <w:szCs w:val="28"/>
        </w:rPr>
        <w:t>т</w:t>
      </w:r>
      <w:r w:rsidR="009E3480" w:rsidRPr="00222D3E">
        <w:rPr>
          <w:spacing w:val="1"/>
          <w:sz w:val="28"/>
          <w:szCs w:val="28"/>
        </w:rPr>
        <w:t>оп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pacing w:val="1"/>
          <w:sz w:val="28"/>
          <w:szCs w:val="28"/>
        </w:rPr>
        <w:t>и</w:t>
      </w:r>
      <w:r w:rsidR="009E3480" w:rsidRPr="00222D3E">
        <w:rPr>
          <w:spacing w:val="-3"/>
          <w:sz w:val="28"/>
          <w:szCs w:val="28"/>
        </w:rPr>
        <w:t>в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11"/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на</w:t>
      </w:r>
      <w:r w:rsidR="009E3480" w:rsidRPr="00222D3E">
        <w:rPr>
          <w:spacing w:val="11"/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п</w:t>
      </w:r>
      <w:r w:rsidR="009E3480" w:rsidRPr="00222D3E">
        <w:rPr>
          <w:spacing w:val="-2"/>
          <w:sz w:val="28"/>
          <w:szCs w:val="28"/>
        </w:rPr>
        <w:t>ро</w:t>
      </w:r>
      <w:r w:rsidR="009E3480" w:rsidRPr="00222D3E">
        <w:rPr>
          <w:spacing w:val="1"/>
          <w:sz w:val="28"/>
          <w:szCs w:val="28"/>
        </w:rPr>
        <w:t>и</w:t>
      </w:r>
      <w:r w:rsidR="009E3480" w:rsidRPr="00222D3E">
        <w:rPr>
          <w:spacing w:val="-1"/>
          <w:sz w:val="28"/>
          <w:szCs w:val="28"/>
        </w:rPr>
        <w:t>зв</w:t>
      </w:r>
      <w:r w:rsidR="009E3480" w:rsidRPr="00222D3E">
        <w:rPr>
          <w:spacing w:val="-2"/>
          <w:sz w:val="28"/>
          <w:szCs w:val="28"/>
        </w:rPr>
        <w:t>о</w:t>
      </w:r>
      <w:r w:rsidR="009E3480" w:rsidRPr="00222D3E">
        <w:rPr>
          <w:spacing w:val="1"/>
          <w:sz w:val="28"/>
          <w:szCs w:val="28"/>
        </w:rPr>
        <w:t>д</w:t>
      </w:r>
      <w:r w:rsidR="009E3480" w:rsidRPr="00222D3E">
        <w:rPr>
          <w:sz w:val="28"/>
          <w:szCs w:val="28"/>
        </w:rPr>
        <w:t>с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pacing w:val="-3"/>
          <w:sz w:val="28"/>
          <w:szCs w:val="28"/>
        </w:rPr>
        <w:t>в</w:t>
      </w:r>
      <w:r w:rsidR="009E3480" w:rsidRPr="00222D3E">
        <w:rPr>
          <w:sz w:val="28"/>
          <w:szCs w:val="28"/>
        </w:rPr>
        <w:t>о</w:t>
      </w:r>
      <w:r w:rsidR="009E3480" w:rsidRPr="00222D3E">
        <w:rPr>
          <w:spacing w:val="15"/>
          <w:sz w:val="28"/>
          <w:szCs w:val="28"/>
        </w:rPr>
        <w:t xml:space="preserve"> 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pacing w:val="-3"/>
          <w:sz w:val="28"/>
          <w:szCs w:val="28"/>
        </w:rPr>
        <w:t>е</w:t>
      </w:r>
      <w:r w:rsidR="009E3480" w:rsidRPr="00222D3E">
        <w:rPr>
          <w:sz w:val="28"/>
          <w:szCs w:val="28"/>
        </w:rPr>
        <w:t>п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z w:val="28"/>
          <w:szCs w:val="28"/>
        </w:rPr>
        <w:t>а,</w:t>
      </w:r>
      <w:r w:rsidR="009E3480" w:rsidRPr="00222D3E">
        <w:rPr>
          <w:spacing w:val="13"/>
          <w:sz w:val="28"/>
          <w:szCs w:val="28"/>
        </w:rPr>
        <w:t xml:space="preserve"> 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3"/>
          <w:sz w:val="28"/>
          <w:szCs w:val="28"/>
        </w:rPr>
        <w:t>т</w:t>
      </w:r>
      <w:r w:rsidR="009E3480" w:rsidRPr="00222D3E">
        <w:rPr>
          <w:sz w:val="28"/>
          <w:szCs w:val="28"/>
        </w:rPr>
        <w:t>п</w:t>
      </w:r>
      <w:r w:rsidR="009E3480" w:rsidRPr="00222D3E">
        <w:rPr>
          <w:spacing w:val="-4"/>
          <w:sz w:val="28"/>
          <w:szCs w:val="28"/>
        </w:rPr>
        <w:t>у</w:t>
      </w:r>
      <w:r w:rsidR="009E3480" w:rsidRPr="00222D3E">
        <w:rPr>
          <w:sz w:val="28"/>
          <w:szCs w:val="28"/>
        </w:rPr>
        <w:t>скаем</w:t>
      </w:r>
      <w:proofErr w:type="gramStart"/>
      <w:r w:rsidR="009E3480" w:rsidRPr="00222D3E">
        <w:rPr>
          <w:spacing w:val="1"/>
          <w:sz w:val="28"/>
          <w:szCs w:val="28"/>
        </w:rPr>
        <w:t>о-</w:t>
      </w:r>
      <w:proofErr w:type="gramEnd"/>
      <w:r w:rsidR="009E3480" w:rsidRPr="00222D3E">
        <w:rPr>
          <w:spacing w:val="1"/>
          <w:sz w:val="28"/>
          <w:szCs w:val="28"/>
        </w:rPr>
        <w:t xml:space="preserve"> </w:t>
      </w:r>
      <w:proofErr w:type="spellStart"/>
      <w:r w:rsidR="009E3480" w:rsidRPr="00222D3E">
        <w:rPr>
          <w:sz w:val="28"/>
          <w:szCs w:val="28"/>
        </w:rPr>
        <w:t>го</w:t>
      </w:r>
      <w:proofErr w:type="spellEnd"/>
      <w:r w:rsidR="009E3480" w:rsidRPr="00222D3E">
        <w:rPr>
          <w:sz w:val="28"/>
          <w:szCs w:val="28"/>
        </w:rPr>
        <w:t xml:space="preserve"> с</w:t>
      </w:r>
      <w:r w:rsidR="009E3480" w:rsidRPr="00222D3E">
        <w:rPr>
          <w:spacing w:val="-1"/>
          <w:sz w:val="28"/>
          <w:szCs w:val="28"/>
        </w:rPr>
        <w:t xml:space="preserve"> </w:t>
      </w:r>
      <w:r w:rsidR="009E3480" w:rsidRPr="00222D3E">
        <w:rPr>
          <w:spacing w:val="-3"/>
          <w:sz w:val="28"/>
          <w:szCs w:val="28"/>
        </w:rPr>
        <w:t>к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лл</w:t>
      </w:r>
      <w:r w:rsidR="009E3480" w:rsidRPr="00222D3E">
        <w:rPr>
          <w:sz w:val="28"/>
          <w:szCs w:val="28"/>
        </w:rPr>
        <w:t>ек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pacing w:val="-2"/>
          <w:sz w:val="28"/>
          <w:szCs w:val="28"/>
        </w:rPr>
        <w:t>ор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z w:val="28"/>
          <w:szCs w:val="28"/>
        </w:rPr>
        <w:t>в</w:t>
      </w:r>
      <w:r w:rsidR="009E3480" w:rsidRPr="00222D3E">
        <w:rPr>
          <w:spacing w:val="-1"/>
          <w:sz w:val="28"/>
          <w:szCs w:val="28"/>
        </w:rPr>
        <w:t xml:space="preserve"> </w:t>
      </w:r>
      <w:r w:rsidR="009E3480" w:rsidRPr="00222D3E">
        <w:rPr>
          <w:spacing w:val="-3"/>
          <w:sz w:val="28"/>
          <w:szCs w:val="28"/>
        </w:rPr>
        <w:t>к</w:t>
      </w:r>
      <w:r w:rsidR="009E3480" w:rsidRPr="00222D3E">
        <w:rPr>
          <w:spacing w:val="-2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-1"/>
          <w:sz w:val="28"/>
          <w:szCs w:val="28"/>
        </w:rPr>
        <w:t>ль</w:t>
      </w:r>
      <w:r w:rsidR="009E3480" w:rsidRPr="00222D3E">
        <w:rPr>
          <w:spacing w:val="1"/>
          <w:sz w:val="28"/>
          <w:szCs w:val="28"/>
        </w:rPr>
        <w:t>н</w:t>
      </w:r>
      <w:r w:rsidR="009E3480" w:rsidRPr="00222D3E">
        <w:rPr>
          <w:spacing w:val="-2"/>
          <w:sz w:val="28"/>
          <w:szCs w:val="28"/>
        </w:rPr>
        <w:t>о</w:t>
      </w:r>
      <w:r w:rsidR="009E3480" w:rsidRPr="00222D3E">
        <w:rPr>
          <w:sz w:val="28"/>
          <w:szCs w:val="28"/>
        </w:rPr>
        <w:t>й (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pacing w:val="-4"/>
          <w:sz w:val="28"/>
          <w:szCs w:val="28"/>
        </w:rPr>
        <w:t>у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);</w:t>
      </w:r>
    </w:p>
    <w:p w:rsidR="009E3480" w:rsidRPr="00222D3E" w:rsidRDefault="00070BF1" w:rsidP="004114B6">
      <w:pPr>
        <w:pStyle w:val="TableParagraph"/>
        <w:kinsoku w:val="0"/>
        <w:overflowPunct w:val="0"/>
        <w:ind w:right="-59" w:firstLine="629"/>
        <w:jc w:val="both"/>
        <w:rPr>
          <w:sz w:val="28"/>
          <w:szCs w:val="28"/>
        </w:rPr>
      </w:pPr>
      <w:proofErr w:type="gramStart"/>
      <w:r w:rsidRPr="00222D3E">
        <w:rPr>
          <w:spacing w:val="10"/>
          <w:sz w:val="28"/>
          <w:szCs w:val="28"/>
        </w:rPr>
        <w:t>Q</w:t>
      </w:r>
      <w:proofErr w:type="spellStart"/>
      <w:proofErr w:type="gramEnd"/>
      <w:r w:rsidRPr="00222D3E">
        <w:rPr>
          <w:spacing w:val="-2"/>
          <w:position w:val="-4"/>
          <w:sz w:val="18"/>
          <w:szCs w:val="18"/>
        </w:rPr>
        <w:t>о</w:t>
      </w:r>
      <w:r w:rsidRPr="00222D3E">
        <w:rPr>
          <w:position w:val="-4"/>
          <w:sz w:val="18"/>
          <w:szCs w:val="18"/>
        </w:rPr>
        <w:t>т</w:t>
      </w:r>
      <w:r w:rsidRPr="00222D3E">
        <w:rPr>
          <w:spacing w:val="11"/>
          <w:position w:val="-4"/>
          <w:sz w:val="18"/>
          <w:szCs w:val="18"/>
        </w:rPr>
        <w:t>п</w:t>
      </w:r>
      <w:proofErr w:type="spellEnd"/>
      <w:r w:rsidR="009E3480" w:rsidRPr="00222D3E">
        <w:rPr>
          <w:sz w:val="28"/>
          <w:szCs w:val="28"/>
        </w:rPr>
        <w:t xml:space="preserve"> – </w:t>
      </w:r>
      <w:r w:rsidR="009E3480" w:rsidRPr="00222D3E">
        <w:rPr>
          <w:spacing w:val="-3"/>
          <w:sz w:val="28"/>
          <w:szCs w:val="28"/>
        </w:rPr>
        <w:t>к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pacing w:val="1"/>
          <w:sz w:val="28"/>
          <w:szCs w:val="28"/>
        </w:rPr>
        <w:t>и</w:t>
      </w:r>
      <w:r w:rsidR="009E3480" w:rsidRPr="00222D3E">
        <w:rPr>
          <w:spacing w:val="-3"/>
          <w:sz w:val="28"/>
          <w:szCs w:val="28"/>
        </w:rPr>
        <w:t>че</w:t>
      </w:r>
      <w:r w:rsidR="009E3480" w:rsidRPr="00222D3E">
        <w:rPr>
          <w:sz w:val="28"/>
          <w:szCs w:val="28"/>
        </w:rPr>
        <w:t>с</w:t>
      </w:r>
      <w:r w:rsidR="009E3480" w:rsidRPr="00222D3E">
        <w:rPr>
          <w:spacing w:val="-1"/>
          <w:sz w:val="28"/>
          <w:szCs w:val="28"/>
        </w:rPr>
        <w:t>тв</w:t>
      </w:r>
      <w:r w:rsidR="009E3480" w:rsidRPr="00222D3E">
        <w:rPr>
          <w:sz w:val="28"/>
          <w:szCs w:val="28"/>
        </w:rPr>
        <w:t xml:space="preserve">о 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1"/>
          <w:sz w:val="28"/>
          <w:szCs w:val="28"/>
        </w:rPr>
        <w:t>п</w:t>
      </w:r>
      <w:r w:rsidR="009E3480" w:rsidRPr="00222D3E">
        <w:rPr>
          <w:spacing w:val="-4"/>
          <w:sz w:val="28"/>
          <w:szCs w:val="28"/>
        </w:rPr>
        <w:t>л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ы,</w:t>
      </w:r>
      <w:r w:rsidR="009E3480" w:rsidRPr="00222D3E">
        <w:rPr>
          <w:spacing w:val="-4"/>
          <w:sz w:val="28"/>
          <w:szCs w:val="28"/>
        </w:rPr>
        <w:t xml:space="preserve"> 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п</w:t>
      </w:r>
      <w:r w:rsidR="009E3480" w:rsidRPr="00222D3E">
        <w:rPr>
          <w:spacing w:val="-4"/>
          <w:sz w:val="28"/>
          <w:szCs w:val="28"/>
        </w:rPr>
        <w:t>у</w:t>
      </w:r>
      <w:r w:rsidR="009E3480" w:rsidRPr="00222D3E">
        <w:rPr>
          <w:sz w:val="28"/>
          <w:szCs w:val="28"/>
        </w:rPr>
        <w:t>скае</w:t>
      </w:r>
      <w:r w:rsidR="009E3480" w:rsidRPr="00222D3E">
        <w:rPr>
          <w:spacing w:val="-3"/>
          <w:sz w:val="28"/>
          <w:szCs w:val="28"/>
        </w:rPr>
        <w:t>м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-1"/>
          <w:sz w:val="28"/>
          <w:szCs w:val="28"/>
        </w:rPr>
        <w:t xml:space="preserve"> </w:t>
      </w:r>
      <w:r w:rsidR="009E3480" w:rsidRPr="00222D3E">
        <w:rPr>
          <w:spacing w:val="1"/>
          <w:sz w:val="28"/>
          <w:szCs w:val="28"/>
        </w:rPr>
        <w:t>и</w:t>
      </w:r>
      <w:r w:rsidR="009E3480" w:rsidRPr="00222D3E">
        <w:rPr>
          <w:sz w:val="28"/>
          <w:szCs w:val="28"/>
        </w:rPr>
        <w:t>з</w:t>
      </w:r>
      <w:r w:rsidR="009E3480" w:rsidRPr="00222D3E">
        <w:rPr>
          <w:spacing w:val="-1"/>
          <w:sz w:val="28"/>
          <w:szCs w:val="28"/>
        </w:rPr>
        <w:t xml:space="preserve"> </w:t>
      </w:r>
      <w:r w:rsidR="009E3480" w:rsidRPr="00222D3E">
        <w:rPr>
          <w:spacing w:val="-3"/>
          <w:sz w:val="28"/>
          <w:szCs w:val="28"/>
        </w:rPr>
        <w:t>к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т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-1"/>
          <w:sz w:val="28"/>
          <w:szCs w:val="28"/>
        </w:rPr>
        <w:t>ль</w:t>
      </w:r>
      <w:r w:rsidR="009E3480" w:rsidRPr="00222D3E">
        <w:rPr>
          <w:spacing w:val="-2"/>
          <w:sz w:val="28"/>
          <w:szCs w:val="28"/>
        </w:rPr>
        <w:t>но</w:t>
      </w:r>
      <w:r w:rsidR="009E3480" w:rsidRPr="00222D3E">
        <w:rPr>
          <w:sz w:val="28"/>
          <w:szCs w:val="28"/>
        </w:rPr>
        <w:t>й в</w:t>
      </w:r>
      <w:r w:rsidR="009E3480" w:rsidRPr="00222D3E">
        <w:rPr>
          <w:spacing w:val="-1"/>
          <w:sz w:val="28"/>
          <w:szCs w:val="28"/>
        </w:rPr>
        <w:t xml:space="preserve"> т</w:t>
      </w:r>
      <w:r w:rsidR="009E3480" w:rsidRPr="00222D3E">
        <w:rPr>
          <w:sz w:val="28"/>
          <w:szCs w:val="28"/>
        </w:rPr>
        <w:t>е</w:t>
      </w:r>
      <w:r w:rsidR="009E3480" w:rsidRPr="00222D3E">
        <w:rPr>
          <w:spacing w:val="1"/>
          <w:sz w:val="28"/>
          <w:szCs w:val="28"/>
        </w:rPr>
        <w:t>п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pacing w:val="1"/>
          <w:sz w:val="28"/>
          <w:szCs w:val="28"/>
        </w:rPr>
        <w:t>о</w:t>
      </w:r>
      <w:r w:rsidR="009E3480" w:rsidRPr="00222D3E">
        <w:rPr>
          <w:spacing w:val="-1"/>
          <w:sz w:val="28"/>
          <w:szCs w:val="28"/>
        </w:rPr>
        <w:t>в</w:t>
      </w:r>
      <w:r w:rsidR="009E3480" w:rsidRPr="00222D3E">
        <w:rPr>
          <w:spacing w:val="-4"/>
          <w:sz w:val="28"/>
          <w:szCs w:val="28"/>
        </w:rPr>
        <w:t>у</w:t>
      </w:r>
      <w:r w:rsidR="009E3480" w:rsidRPr="00222D3E">
        <w:rPr>
          <w:sz w:val="28"/>
          <w:szCs w:val="28"/>
        </w:rPr>
        <w:t>ю</w:t>
      </w:r>
      <w:r w:rsidR="009E3480" w:rsidRPr="00222D3E">
        <w:rPr>
          <w:spacing w:val="-2"/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се</w:t>
      </w:r>
      <w:r w:rsidR="009E3480" w:rsidRPr="00222D3E">
        <w:rPr>
          <w:spacing w:val="-1"/>
          <w:sz w:val="28"/>
          <w:szCs w:val="28"/>
        </w:rPr>
        <w:t>ть</w:t>
      </w:r>
      <w:r w:rsidR="009E3480" w:rsidRPr="00222D3E">
        <w:rPr>
          <w:sz w:val="28"/>
          <w:szCs w:val="28"/>
        </w:rPr>
        <w:t>, Гка</w:t>
      </w:r>
      <w:r w:rsidR="009E3480" w:rsidRPr="00222D3E">
        <w:rPr>
          <w:spacing w:val="-1"/>
          <w:sz w:val="28"/>
          <w:szCs w:val="28"/>
        </w:rPr>
        <w:t>л</w:t>
      </w:r>
      <w:r w:rsidR="009E3480" w:rsidRPr="00222D3E">
        <w:rPr>
          <w:sz w:val="28"/>
          <w:szCs w:val="28"/>
        </w:rPr>
        <w:t>.</w:t>
      </w:r>
    </w:p>
    <w:p w:rsidR="009E3480" w:rsidRPr="00222D3E" w:rsidRDefault="009E3480" w:rsidP="004114B6">
      <w:pPr>
        <w:pStyle w:val="TableParagraph"/>
        <w:kinsoku w:val="0"/>
        <w:overflowPunct w:val="0"/>
        <w:ind w:right="-59"/>
        <w:jc w:val="both"/>
        <w:rPr>
          <w:sz w:val="28"/>
          <w:szCs w:val="28"/>
        </w:rPr>
      </w:pPr>
    </w:p>
    <w:p w:rsidR="009E3480" w:rsidRPr="00222D3E" w:rsidRDefault="00070BF1" w:rsidP="004114B6">
      <w:pPr>
        <w:pStyle w:val="TableParagraph"/>
        <w:kinsoku w:val="0"/>
        <w:overflowPunct w:val="0"/>
        <w:ind w:right="-59"/>
        <w:jc w:val="center"/>
        <w:rPr>
          <w:spacing w:val="-2"/>
          <w:sz w:val="28"/>
          <w:szCs w:val="28"/>
        </w:rPr>
      </w:pPr>
      <w:proofErr w:type="gramStart"/>
      <w:r w:rsidRPr="00222D3E">
        <w:rPr>
          <w:spacing w:val="9"/>
          <w:sz w:val="28"/>
          <w:szCs w:val="28"/>
        </w:rPr>
        <w:t>B</w:t>
      </w:r>
      <w:proofErr w:type="spellStart"/>
      <w:proofErr w:type="gramEnd"/>
      <w:r w:rsidRPr="00222D3E">
        <w:rPr>
          <w:spacing w:val="1"/>
          <w:position w:val="-4"/>
          <w:sz w:val="18"/>
          <w:szCs w:val="18"/>
        </w:rPr>
        <w:t>о</w:t>
      </w:r>
      <w:r w:rsidRPr="00222D3E">
        <w:rPr>
          <w:position w:val="-4"/>
          <w:sz w:val="18"/>
          <w:szCs w:val="18"/>
        </w:rPr>
        <w:t>т</w:t>
      </w:r>
      <w:r w:rsidRPr="00222D3E">
        <w:rPr>
          <w:spacing w:val="11"/>
          <w:position w:val="-4"/>
          <w:sz w:val="18"/>
          <w:szCs w:val="18"/>
        </w:rPr>
        <w:t>п</w:t>
      </w:r>
      <w:proofErr w:type="spellEnd"/>
      <w:r w:rsidR="009E3480" w:rsidRPr="00222D3E">
        <w:rPr>
          <w:sz w:val="28"/>
          <w:szCs w:val="28"/>
        </w:rPr>
        <w:t xml:space="preserve"> =</w:t>
      </w:r>
      <w:r w:rsidR="009E3480" w:rsidRPr="00222D3E">
        <w:rPr>
          <w:spacing w:val="-1"/>
          <w:sz w:val="28"/>
          <w:szCs w:val="28"/>
        </w:rPr>
        <w:t xml:space="preserve"> </w:t>
      </w:r>
      <w:r w:rsidR="009E3480" w:rsidRPr="00222D3E">
        <w:rPr>
          <w:spacing w:val="-3"/>
          <w:sz w:val="28"/>
          <w:szCs w:val="28"/>
        </w:rPr>
        <w:t>(</w:t>
      </w:r>
      <w:r w:rsidR="00E505C8">
        <w:rPr>
          <w:spacing w:val="-2"/>
          <w:sz w:val="28"/>
          <w:szCs w:val="28"/>
        </w:rPr>
        <w:t>723,26</w:t>
      </w:r>
      <w:r w:rsidR="009E3480" w:rsidRPr="00222D3E">
        <w:rPr>
          <w:spacing w:val="1"/>
          <w:sz w:val="28"/>
          <w:szCs w:val="28"/>
        </w:rPr>
        <w:t>/</w:t>
      </w:r>
      <w:r w:rsidR="00E505C8">
        <w:rPr>
          <w:spacing w:val="-2"/>
          <w:sz w:val="28"/>
          <w:szCs w:val="28"/>
        </w:rPr>
        <w:t>3276,22</w:t>
      </w:r>
      <w:r w:rsidR="009E3480" w:rsidRPr="00222D3E">
        <w:rPr>
          <w:spacing w:val="-3"/>
          <w:sz w:val="28"/>
          <w:szCs w:val="28"/>
        </w:rPr>
        <w:t>)</w:t>
      </w:r>
      <w:r w:rsidR="009E3480" w:rsidRPr="00222D3E">
        <w:rPr>
          <w:spacing w:val="-2"/>
          <w:sz w:val="28"/>
          <w:szCs w:val="28"/>
        </w:rPr>
        <w:t>/</w:t>
      </w:r>
      <w:r w:rsidR="009E3480" w:rsidRPr="00222D3E">
        <w:rPr>
          <w:spacing w:val="1"/>
          <w:sz w:val="28"/>
          <w:szCs w:val="28"/>
        </w:rPr>
        <w:t>0</w:t>
      </w:r>
      <w:r w:rsidR="009E3480" w:rsidRPr="00222D3E">
        <w:rPr>
          <w:spacing w:val="-1"/>
          <w:sz w:val="28"/>
          <w:szCs w:val="28"/>
        </w:rPr>
        <w:t>,</w:t>
      </w:r>
      <w:r w:rsidR="009E3480" w:rsidRPr="00222D3E">
        <w:rPr>
          <w:spacing w:val="-2"/>
          <w:sz w:val="28"/>
          <w:szCs w:val="28"/>
        </w:rPr>
        <w:t>0</w:t>
      </w:r>
      <w:r w:rsidR="009E3480" w:rsidRPr="00222D3E">
        <w:rPr>
          <w:spacing w:val="1"/>
          <w:sz w:val="28"/>
          <w:szCs w:val="28"/>
        </w:rPr>
        <w:t>0</w:t>
      </w:r>
      <w:r w:rsidR="009E3480" w:rsidRPr="00222D3E">
        <w:rPr>
          <w:sz w:val="28"/>
          <w:szCs w:val="28"/>
        </w:rPr>
        <w:t>1</w:t>
      </w:r>
      <w:r w:rsidR="009E3480" w:rsidRPr="00222D3E">
        <w:rPr>
          <w:spacing w:val="-2"/>
          <w:sz w:val="28"/>
          <w:szCs w:val="28"/>
        </w:rPr>
        <w:t xml:space="preserve"> </w:t>
      </w:r>
      <w:r w:rsidR="009E3480" w:rsidRPr="00222D3E">
        <w:rPr>
          <w:sz w:val="28"/>
          <w:szCs w:val="28"/>
        </w:rPr>
        <w:t>=</w:t>
      </w:r>
      <w:r w:rsidR="000B718C">
        <w:rPr>
          <w:sz w:val="28"/>
          <w:szCs w:val="28"/>
        </w:rPr>
        <w:t>2</w:t>
      </w:r>
      <w:r w:rsidR="00E505C8">
        <w:rPr>
          <w:sz w:val="28"/>
          <w:szCs w:val="28"/>
        </w:rPr>
        <w:t>20,8</w:t>
      </w:r>
    </w:p>
    <w:p w:rsidR="009E3480" w:rsidRPr="00222D3E" w:rsidRDefault="009E3480" w:rsidP="004114B6">
      <w:pPr>
        <w:pStyle w:val="TableParagraph"/>
        <w:kinsoku w:val="0"/>
        <w:overflowPunct w:val="0"/>
        <w:ind w:right="-59"/>
        <w:jc w:val="both"/>
        <w:rPr>
          <w:sz w:val="28"/>
          <w:szCs w:val="28"/>
        </w:rPr>
      </w:pPr>
    </w:p>
    <w:p w:rsidR="009E3480" w:rsidRPr="00222D3E" w:rsidRDefault="009E3480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Удельный расход условного топлива на единицу тепловой энергии, отпуск</w:t>
      </w:r>
      <w:r w:rsidRPr="00222D3E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емой с коллектор</w:t>
      </w:r>
      <w:r w:rsidR="007A381C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источник</w:t>
      </w:r>
      <w:r w:rsidR="007A381C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тепловой энергии п. </w:t>
      </w:r>
      <w:r w:rsidR="00070BF1" w:rsidRPr="00222D3E">
        <w:rPr>
          <w:rFonts w:ascii="Times New Roman" w:hAnsi="Times New Roman"/>
          <w:sz w:val="28"/>
          <w:szCs w:val="28"/>
        </w:rPr>
        <w:t>Вангаш</w:t>
      </w:r>
      <w:r w:rsidRPr="00222D3E">
        <w:rPr>
          <w:rFonts w:ascii="Times New Roman" w:hAnsi="Times New Roman"/>
          <w:sz w:val="28"/>
          <w:szCs w:val="28"/>
        </w:rPr>
        <w:t xml:space="preserve"> в период 20</w:t>
      </w:r>
      <w:r w:rsidR="007A381C">
        <w:rPr>
          <w:rFonts w:ascii="Times New Roman" w:hAnsi="Times New Roman"/>
          <w:sz w:val="28"/>
          <w:szCs w:val="28"/>
        </w:rPr>
        <w:t>20</w:t>
      </w:r>
      <w:r w:rsidRPr="00222D3E">
        <w:rPr>
          <w:rFonts w:ascii="Times New Roman" w:hAnsi="Times New Roman"/>
          <w:sz w:val="28"/>
          <w:szCs w:val="28"/>
        </w:rPr>
        <w:t xml:space="preserve"> – 2028 гг. приведен в табл. 14.3.</w:t>
      </w:r>
    </w:p>
    <w:p w:rsidR="009E3480" w:rsidRPr="00222D3E" w:rsidRDefault="009E3480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E1602" w:rsidRPr="00222D3E" w:rsidRDefault="00BE1602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9E3480" w:rsidRPr="00222D3E" w:rsidRDefault="009E3480" w:rsidP="004114B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color w:val="000000"/>
          <w:sz w:val="28"/>
          <w:szCs w:val="28"/>
        </w:rPr>
        <w:t>Таблица 14.3.</w:t>
      </w:r>
      <w:r w:rsidRPr="00222D3E">
        <w:rPr>
          <w:rFonts w:ascii="Times New Roman" w:hAnsi="Times New Roman"/>
          <w:sz w:val="28"/>
          <w:szCs w:val="28"/>
        </w:rPr>
        <w:t xml:space="preserve"> Удельный расход условного топлива на единицу тепловой энергии, отпускаемой с коллектор</w:t>
      </w:r>
      <w:r w:rsidR="007A381C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источник</w:t>
      </w:r>
      <w:r w:rsidR="007A381C">
        <w:rPr>
          <w:rFonts w:ascii="Times New Roman" w:hAnsi="Times New Roman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 тепловой энергии п. Вангаш</w:t>
      </w:r>
    </w:p>
    <w:tbl>
      <w:tblPr>
        <w:tblW w:w="484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93"/>
        <w:gridCol w:w="2141"/>
        <w:gridCol w:w="995"/>
        <w:gridCol w:w="993"/>
        <w:gridCol w:w="993"/>
        <w:gridCol w:w="993"/>
        <w:gridCol w:w="993"/>
        <w:gridCol w:w="1030"/>
      </w:tblGrid>
      <w:tr w:rsidR="009E3480" w:rsidRPr="005E68F0" w:rsidTr="00C37F09">
        <w:trPr>
          <w:cantSplit/>
          <w:trHeight w:val="907"/>
          <w:jc w:val="center"/>
        </w:trPr>
        <w:tc>
          <w:tcPr>
            <w:tcW w:w="8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9E3480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Централиз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о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ванный исто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ч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ник тепловой энергии</w:t>
            </w:r>
          </w:p>
        </w:tc>
        <w:tc>
          <w:tcPr>
            <w:tcW w:w="10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9E3480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Отпуск тепловой энергии от центр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а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лизованного и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с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точника (с учетом потерь в тепловых сетях), Гкал</w:t>
            </w:r>
          </w:p>
        </w:tc>
        <w:tc>
          <w:tcPr>
            <w:tcW w:w="305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9E3480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Расчетный годовой расход</w:t>
            </w:r>
          </w:p>
          <w:p w:rsidR="009E3480" w:rsidRPr="005E68F0" w:rsidRDefault="009E3480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основного топлива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т.у.т</w:t>
            </w:r>
            <w:proofErr w:type="spellEnd"/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./Гкал</w:t>
            </w:r>
          </w:p>
        </w:tc>
      </w:tr>
      <w:tr w:rsidR="009E3480" w:rsidRPr="005E68F0" w:rsidTr="009E3480">
        <w:trPr>
          <w:cantSplit/>
          <w:trHeight w:val="907"/>
          <w:jc w:val="center"/>
        </w:trPr>
        <w:tc>
          <w:tcPr>
            <w:tcW w:w="8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3480" w:rsidRPr="005E68F0" w:rsidRDefault="009E3480" w:rsidP="004114B6">
            <w:pPr>
              <w:spacing w:after="0" w:line="240" w:lineRule="auto"/>
              <w:ind w:left="-57" w:right="-5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3480" w:rsidRPr="005E68F0" w:rsidRDefault="009E3480" w:rsidP="004114B6">
            <w:pPr>
              <w:spacing w:after="0" w:line="240" w:lineRule="auto"/>
              <w:ind w:left="-57" w:right="-5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2020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2021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2022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2023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2024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5E68F0" w:rsidRDefault="00BE1602" w:rsidP="004114B6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2025 - 2030</w:t>
            </w:r>
            <w:r w:rsidR="009E3480" w:rsidRPr="005E68F0">
              <w:rPr>
                <w:rFonts w:ascii="Times New Roman" w:hAnsi="Times New Roman"/>
                <w:bCs/>
                <w:sz w:val="24"/>
                <w:szCs w:val="24"/>
              </w:rPr>
              <w:t xml:space="preserve"> гг.</w:t>
            </w:r>
          </w:p>
        </w:tc>
      </w:tr>
      <w:tr w:rsidR="00C37F09" w:rsidRPr="005E68F0" w:rsidTr="00C37F09">
        <w:trPr>
          <w:cantSplit/>
          <w:trHeight w:val="907"/>
          <w:jc w:val="center"/>
        </w:trPr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C37F09" w:rsidP="00C37F09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lastRenderedPageBreak/>
              <w:t>Котельная по ул. Централ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ь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 xml:space="preserve">ная, 36 </w:t>
            </w:r>
          </w:p>
        </w:tc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0B718C" w:rsidP="00E50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3</w:t>
            </w:r>
            <w:r w:rsidR="00E505C8" w:rsidRPr="005E68F0">
              <w:rPr>
                <w:rFonts w:ascii="Times New Roman" w:hAnsi="Times New Roman"/>
                <w:sz w:val="24"/>
                <w:szCs w:val="24"/>
              </w:rPr>
              <w:t>276,22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C37F09" w:rsidP="000B718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165,72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1A74B5" w:rsidP="000B718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171,05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1A74B5" w:rsidP="000B718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171,05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0B718C" w:rsidP="000B718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243,85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8A2309" w:rsidP="000B718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243,85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7F09" w:rsidRPr="005E68F0" w:rsidRDefault="008A2309" w:rsidP="000B718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243,85</w:t>
            </w:r>
          </w:p>
        </w:tc>
      </w:tr>
    </w:tbl>
    <w:p w:rsidR="009E3480" w:rsidRPr="00222D3E" w:rsidRDefault="009E3480" w:rsidP="004114B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03C08" w:rsidRPr="00222D3E" w:rsidRDefault="00203C08" w:rsidP="00EF588D">
      <w:pPr>
        <w:pStyle w:val="2"/>
        <w:numPr>
          <w:ilvl w:val="1"/>
          <w:numId w:val="47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3" w:name="_Toc27493001"/>
      <w:r w:rsidRPr="00222D3E">
        <w:rPr>
          <w:rFonts w:ascii="Times New Roman" w:hAnsi="Times New Roman"/>
          <w:color w:val="auto"/>
          <w:sz w:val="28"/>
          <w:szCs w:val="28"/>
        </w:rPr>
        <w:t>Отношение величины технологических потерь тепловой энергии, те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z w:val="28"/>
          <w:szCs w:val="28"/>
        </w:rPr>
        <w:t>лоносителя к материальной характеристике тепловой сети</w:t>
      </w:r>
      <w:bookmarkEnd w:id="113"/>
    </w:p>
    <w:p w:rsidR="00070BF1" w:rsidRPr="00222D3E" w:rsidRDefault="00070BF1" w:rsidP="004114B6">
      <w:pPr>
        <w:spacing w:after="0" w:line="240" w:lineRule="auto"/>
        <w:jc w:val="both"/>
      </w:pPr>
    </w:p>
    <w:p w:rsidR="00070BF1" w:rsidRPr="00222D3E" w:rsidRDefault="00070BF1" w:rsidP="004114B6">
      <w:pPr>
        <w:pStyle w:val="TableParagraph"/>
        <w:kinsoku w:val="0"/>
        <w:overflowPunct w:val="0"/>
        <w:ind w:left="577"/>
        <w:jc w:val="center"/>
        <w:rPr>
          <w:sz w:val="15"/>
          <w:szCs w:val="15"/>
        </w:rPr>
      </w:pPr>
      <w:r w:rsidRPr="00222D3E">
        <w:rPr>
          <w:spacing w:val="20"/>
          <w:position w:val="7"/>
          <w:sz w:val="26"/>
          <w:szCs w:val="26"/>
        </w:rPr>
        <w:t>П</w:t>
      </w:r>
      <w:proofErr w:type="spellStart"/>
      <w:r w:rsidRPr="00222D3E">
        <w:rPr>
          <w:sz w:val="15"/>
          <w:szCs w:val="15"/>
        </w:rPr>
        <w:t>тп</w:t>
      </w:r>
      <w:proofErr w:type="spellEnd"/>
      <w:r w:rsidRPr="00222D3E">
        <w:rPr>
          <w:sz w:val="15"/>
          <w:szCs w:val="15"/>
        </w:rPr>
        <w:t xml:space="preserve"> </w:t>
      </w:r>
      <w:r w:rsidRPr="00222D3E">
        <w:rPr>
          <w:spacing w:val="16"/>
          <w:sz w:val="15"/>
          <w:szCs w:val="15"/>
        </w:rPr>
        <w:t xml:space="preserve"> </w:t>
      </w:r>
      <w:r w:rsidRPr="00222D3E">
        <w:rPr>
          <w:position w:val="7"/>
          <w:sz w:val="26"/>
          <w:szCs w:val="26"/>
        </w:rPr>
        <w:t>=</w:t>
      </w:r>
      <w:r w:rsidRPr="00222D3E">
        <w:rPr>
          <w:spacing w:val="-10"/>
          <w:position w:val="7"/>
          <w:sz w:val="26"/>
          <w:szCs w:val="26"/>
        </w:rPr>
        <w:t xml:space="preserve"> </w:t>
      </w:r>
      <w:r w:rsidRPr="00222D3E">
        <w:rPr>
          <w:spacing w:val="10"/>
          <w:position w:val="7"/>
          <w:sz w:val="26"/>
          <w:szCs w:val="26"/>
        </w:rPr>
        <w:t>Q</w:t>
      </w:r>
      <w:proofErr w:type="spellStart"/>
      <w:r w:rsidRPr="00222D3E">
        <w:rPr>
          <w:sz w:val="15"/>
          <w:szCs w:val="15"/>
        </w:rPr>
        <w:t>т</w:t>
      </w:r>
      <w:r w:rsidRPr="00222D3E">
        <w:rPr>
          <w:spacing w:val="1"/>
          <w:sz w:val="15"/>
          <w:szCs w:val="15"/>
        </w:rPr>
        <w:t>е</w:t>
      </w:r>
      <w:r w:rsidRPr="00222D3E">
        <w:rPr>
          <w:sz w:val="15"/>
          <w:szCs w:val="15"/>
        </w:rPr>
        <w:t>хн</w:t>
      </w:r>
      <w:proofErr w:type="gramStart"/>
      <w:r w:rsidRPr="00222D3E">
        <w:rPr>
          <w:spacing w:val="-1"/>
          <w:sz w:val="15"/>
          <w:szCs w:val="15"/>
        </w:rPr>
        <w:t>.</w:t>
      </w:r>
      <w:r w:rsidRPr="00222D3E">
        <w:rPr>
          <w:sz w:val="15"/>
          <w:szCs w:val="15"/>
        </w:rPr>
        <w:t>п</w:t>
      </w:r>
      <w:proofErr w:type="gramEnd"/>
      <w:r w:rsidRPr="00222D3E">
        <w:rPr>
          <w:spacing w:val="-3"/>
          <w:sz w:val="15"/>
          <w:szCs w:val="15"/>
        </w:rPr>
        <w:t>о</w:t>
      </w:r>
      <w:r w:rsidRPr="00222D3E">
        <w:rPr>
          <w:sz w:val="15"/>
          <w:szCs w:val="15"/>
        </w:rPr>
        <w:t>т</w:t>
      </w:r>
      <w:proofErr w:type="spellEnd"/>
      <w:r w:rsidRPr="00222D3E">
        <w:rPr>
          <w:spacing w:val="33"/>
          <w:sz w:val="15"/>
          <w:szCs w:val="15"/>
        </w:rPr>
        <w:t xml:space="preserve"> </w:t>
      </w:r>
      <w:r w:rsidRPr="00222D3E">
        <w:rPr>
          <w:position w:val="7"/>
          <w:sz w:val="26"/>
          <w:szCs w:val="26"/>
        </w:rPr>
        <w:t>/</w:t>
      </w:r>
      <w:r w:rsidRPr="00222D3E">
        <w:rPr>
          <w:spacing w:val="-16"/>
          <w:position w:val="7"/>
          <w:sz w:val="26"/>
          <w:szCs w:val="26"/>
        </w:rPr>
        <w:t xml:space="preserve"> </w:t>
      </w:r>
      <w:r w:rsidRPr="00222D3E">
        <w:rPr>
          <w:spacing w:val="15"/>
          <w:position w:val="7"/>
          <w:sz w:val="26"/>
          <w:szCs w:val="26"/>
        </w:rPr>
        <w:t>M</w:t>
      </w:r>
      <w:proofErr w:type="spellStart"/>
      <w:r w:rsidRPr="00222D3E">
        <w:rPr>
          <w:sz w:val="15"/>
          <w:szCs w:val="15"/>
        </w:rPr>
        <w:t>пкв</w:t>
      </w:r>
      <w:proofErr w:type="spellEnd"/>
    </w:p>
    <w:p w:rsidR="00070BF1" w:rsidRPr="00222D3E" w:rsidRDefault="00070BF1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z w:val="28"/>
          <w:szCs w:val="28"/>
        </w:rPr>
        <w:t>г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е:</w:t>
      </w:r>
    </w:p>
    <w:p w:rsidR="00070BF1" w:rsidRPr="00222D3E" w:rsidRDefault="00070BF1" w:rsidP="004114B6">
      <w:pPr>
        <w:pStyle w:val="TableParagraph"/>
        <w:kinsoku w:val="0"/>
        <w:overflowPunct w:val="0"/>
        <w:ind w:firstLine="567"/>
        <w:jc w:val="both"/>
        <w:rPr>
          <w:sz w:val="18"/>
          <w:szCs w:val="18"/>
        </w:rPr>
      </w:pPr>
    </w:p>
    <w:p w:rsidR="00070BF1" w:rsidRPr="00222D3E" w:rsidRDefault="00070BF1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22D3E">
        <w:rPr>
          <w:spacing w:val="10"/>
          <w:position w:val="1"/>
          <w:sz w:val="26"/>
          <w:szCs w:val="26"/>
        </w:rPr>
        <w:t>Q</w:t>
      </w:r>
      <w:proofErr w:type="spellStart"/>
      <w:r w:rsidRPr="00222D3E">
        <w:rPr>
          <w:position w:val="-6"/>
          <w:sz w:val="15"/>
          <w:szCs w:val="15"/>
        </w:rPr>
        <w:t>техн</w:t>
      </w:r>
      <w:proofErr w:type="gramStart"/>
      <w:r w:rsidRPr="00222D3E">
        <w:rPr>
          <w:spacing w:val="-1"/>
          <w:position w:val="-6"/>
          <w:sz w:val="15"/>
          <w:szCs w:val="15"/>
        </w:rPr>
        <w:t>.</w:t>
      </w:r>
      <w:r w:rsidRPr="00222D3E">
        <w:rPr>
          <w:position w:val="-6"/>
          <w:sz w:val="15"/>
          <w:szCs w:val="15"/>
        </w:rPr>
        <w:t>п</w:t>
      </w:r>
      <w:proofErr w:type="gramEnd"/>
      <w:r w:rsidRPr="00222D3E">
        <w:rPr>
          <w:spacing w:val="-3"/>
          <w:position w:val="-6"/>
          <w:sz w:val="15"/>
          <w:szCs w:val="15"/>
        </w:rPr>
        <w:t>о</w:t>
      </w:r>
      <w:r w:rsidRPr="00222D3E">
        <w:rPr>
          <w:position w:val="-6"/>
          <w:sz w:val="15"/>
          <w:szCs w:val="15"/>
        </w:rPr>
        <w:t>т</w:t>
      </w:r>
      <w:proofErr w:type="spellEnd"/>
      <w:r w:rsidRPr="00222D3E">
        <w:rPr>
          <w:position w:val="-6"/>
          <w:sz w:val="15"/>
          <w:szCs w:val="15"/>
        </w:rPr>
        <w:t xml:space="preserve">  </w:t>
      </w:r>
      <w:r w:rsidRPr="00222D3E">
        <w:rPr>
          <w:spacing w:val="22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ина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х</w:t>
      </w:r>
      <w:r w:rsidRPr="00222D3E">
        <w:rPr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гиче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к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х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ь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</w:t>
      </w:r>
      <w:r w:rsidRPr="00222D3E">
        <w:rPr>
          <w:spacing w:val="1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э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г</w:t>
      </w:r>
      <w:r w:rsidRPr="00222D3E">
        <w:rPr>
          <w:sz w:val="28"/>
          <w:szCs w:val="28"/>
        </w:rPr>
        <w:t xml:space="preserve">ии,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с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4"/>
          <w:sz w:val="28"/>
          <w:szCs w:val="28"/>
        </w:rPr>
        <w:t>л</w:t>
      </w:r>
      <w:r w:rsidRPr="00222D3E">
        <w:rPr>
          <w:sz w:val="28"/>
          <w:szCs w:val="28"/>
        </w:rPr>
        <w:t>я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п</w:t>
      </w:r>
      <w:r w:rsidRPr="00222D3E">
        <w:rPr>
          <w:sz w:val="28"/>
          <w:szCs w:val="28"/>
        </w:rPr>
        <w:t xml:space="preserve">о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z w:val="28"/>
          <w:szCs w:val="28"/>
        </w:rPr>
        <w:t>ым</w:t>
      </w:r>
      <w:r w:rsidRPr="00222D3E">
        <w:rPr>
          <w:spacing w:val="-1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я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,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z w:val="28"/>
          <w:szCs w:val="28"/>
        </w:rPr>
        <w:t>Гка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,</w:t>
      </w:r>
      <w:r w:rsidRPr="00222D3E">
        <w:rPr>
          <w:spacing w:val="-4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н;</w:t>
      </w:r>
    </w:p>
    <w:p w:rsidR="00070BF1" w:rsidRPr="00222D3E" w:rsidRDefault="00070BF1" w:rsidP="004114B6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proofErr w:type="gramStart"/>
      <w:r w:rsidRPr="00222D3E">
        <w:rPr>
          <w:spacing w:val="16"/>
          <w:position w:val="1"/>
          <w:sz w:val="26"/>
          <w:szCs w:val="26"/>
        </w:rPr>
        <w:t>M</w:t>
      </w:r>
      <w:proofErr w:type="spellStart"/>
      <w:proofErr w:type="gramEnd"/>
      <w:r w:rsidRPr="00222D3E">
        <w:rPr>
          <w:position w:val="-6"/>
          <w:sz w:val="15"/>
          <w:szCs w:val="15"/>
        </w:rPr>
        <w:t>пкв</w:t>
      </w:r>
      <w:proofErr w:type="spellEnd"/>
      <w:r w:rsidRPr="00222D3E">
        <w:rPr>
          <w:position w:val="-6"/>
          <w:sz w:val="15"/>
          <w:szCs w:val="15"/>
        </w:rPr>
        <w:t xml:space="preserve">  </w:t>
      </w:r>
      <w:r w:rsidRPr="00222D3E">
        <w:rPr>
          <w:spacing w:val="24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я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ис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ика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7"/>
          <w:sz w:val="28"/>
          <w:szCs w:val="28"/>
        </w:rPr>
        <w:t xml:space="preserve"> </w:t>
      </w:r>
      <w:r w:rsidRPr="00222D3E">
        <w:rPr>
          <w:sz w:val="28"/>
          <w:szCs w:val="28"/>
        </w:rPr>
        <w:t>(</w:t>
      </w:r>
      <w:r w:rsidRPr="00222D3E">
        <w:rPr>
          <w:spacing w:val="-2"/>
          <w:sz w:val="28"/>
          <w:szCs w:val="28"/>
        </w:rPr>
        <w:t>п</w:t>
      </w:r>
      <w:r w:rsidRPr="00222D3E">
        <w:rPr>
          <w:sz w:val="28"/>
          <w:szCs w:val="28"/>
        </w:rPr>
        <w:t>о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ам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ите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я</w:t>
      </w:r>
      <w:r w:rsidRPr="00222D3E">
        <w:rPr>
          <w:spacing w:val="21"/>
          <w:sz w:val="28"/>
          <w:szCs w:val="28"/>
        </w:rPr>
        <w:t xml:space="preserve"> </w:t>
      </w:r>
      <w:r w:rsidRPr="00222D3E">
        <w:rPr>
          <w:sz w:val="28"/>
          <w:szCs w:val="28"/>
        </w:rPr>
        <w:t>-</w:t>
      </w:r>
      <w:r w:rsidRPr="00222D3E">
        <w:rPr>
          <w:spacing w:val="21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,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</w:t>
      </w:r>
      <w:r w:rsidRPr="00222D3E">
        <w:rPr>
          <w:sz w:val="28"/>
          <w:szCs w:val="28"/>
        </w:rPr>
        <w:t>нса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,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а),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оп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д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л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я</w:t>
      </w:r>
      <w:r w:rsidRPr="00222D3E">
        <w:rPr>
          <w:spacing w:val="21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з</w:t>
      </w:r>
      <w:r w:rsidRPr="00222D3E">
        <w:rPr>
          <w:sz w:val="28"/>
          <w:szCs w:val="28"/>
        </w:rPr>
        <w:t>на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ем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z w:val="28"/>
          <w:szCs w:val="28"/>
        </w:rPr>
        <w:t>с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-1"/>
          <w:sz w:val="28"/>
          <w:szCs w:val="28"/>
        </w:rPr>
        <w:t>мм</w:t>
      </w:r>
      <w:r w:rsidRPr="00222D3E">
        <w:rPr>
          <w:sz w:val="28"/>
          <w:szCs w:val="28"/>
        </w:rPr>
        <w:t>ы</w:t>
      </w:r>
      <w:r w:rsidRPr="00222D3E">
        <w:rPr>
          <w:spacing w:val="22"/>
          <w:sz w:val="28"/>
          <w:szCs w:val="28"/>
        </w:rPr>
        <w:t xml:space="preserve"> </w:t>
      </w:r>
      <w:r w:rsidRPr="00222D3E">
        <w:rPr>
          <w:sz w:val="28"/>
          <w:szCs w:val="28"/>
        </w:rPr>
        <w:t>п</w:t>
      </w:r>
      <w:r w:rsidRPr="00222D3E">
        <w:rPr>
          <w:spacing w:val="-2"/>
          <w:sz w:val="28"/>
          <w:szCs w:val="28"/>
        </w:rPr>
        <w:t>ро</w:t>
      </w:r>
      <w:r w:rsidRPr="00222D3E">
        <w:rPr>
          <w:sz w:val="28"/>
          <w:szCs w:val="28"/>
        </w:rPr>
        <w:t>и</w:t>
      </w:r>
      <w:r w:rsidRPr="00222D3E">
        <w:rPr>
          <w:spacing w:val="-1"/>
          <w:sz w:val="28"/>
          <w:szCs w:val="28"/>
        </w:rPr>
        <w:t>зв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н</w:t>
      </w:r>
      <w:r w:rsidRPr="00222D3E">
        <w:rPr>
          <w:sz w:val="28"/>
          <w:szCs w:val="28"/>
        </w:rPr>
        <w:t>ий</w:t>
      </w:r>
      <w:r w:rsidRPr="00222D3E">
        <w:rPr>
          <w:spacing w:val="22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з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й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ж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ых</w:t>
      </w:r>
      <w:r w:rsidRPr="00222D3E">
        <w:rPr>
          <w:spacing w:val="12"/>
          <w:sz w:val="28"/>
          <w:szCs w:val="28"/>
        </w:rPr>
        <w:t xml:space="preserve"> </w:t>
      </w:r>
      <w:r w:rsidRPr="00222D3E">
        <w:rPr>
          <w:spacing w:val="-2"/>
          <w:sz w:val="28"/>
          <w:szCs w:val="28"/>
        </w:rPr>
        <w:t>д</w:t>
      </w:r>
      <w:r w:rsidRPr="00222D3E">
        <w:rPr>
          <w:spacing w:val="1"/>
          <w:sz w:val="28"/>
          <w:szCs w:val="28"/>
        </w:rPr>
        <w:t>и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13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4"/>
          <w:sz w:val="28"/>
          <w:szCs w:val="28"/>
        </w:rPr>
        <w:t>у</w:t>
      </w:r>
      <w:r w:rsidRPr="00222D3E">
        <w:rPr>
          <w:spacing w:val="1"/>
          <w:sz w:val="28"/>
          <w:szCs w:val="28"/>
        </w:rPr>
        <w:t>бо</w:t>
      </w:r>
      <w:r w:rsidRPr="00222D3E">
        <w:rPr>
          <w:spacing w:val="-2"/>
          <w:sz w:val="28"/>
          <w:szCs w:val="28"/>
        </w:rPr>
        <w:t>пр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pacing w:val="1"/>
          <w:sz w:val="28"/>
          <w:szCs w:val="28"/>
        </w:rPr>
        <w:t>до</w:t>
      </w:r>
      <w:r w:rsidRPr="00222D3E">
        <w:rPr>
          <w:sz w:val="28"/>
          <w:szCs w:val="28"/>
        </w:rPr>
        <w:t>в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д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pacing w:val="-2"/>
          <w:sz w:val="28"/>
          <w:szCs w:val="28"/>
        </w:rPr>
        <w:t>ны</w:t>
      </w:r>
      <w:r w:rsidRPr="00222D3E">
        <w:rPr>
          <w:sz w:val="28"/>
          <w:szCs w:val="28"/>
        </w:rPr>
        <w:t>х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час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4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2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4"/>
          <w:sz w:val="28"/>
          <w:szCs w:val="28"/>
        </w:rPr>
        <w:t xml:space="preserve"> 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 (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)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н</w:t>
      </w:r>
      <w:r w:rsidRPr="00222D3E">
        <w:rPr>
          <w:sz w:val="28"/>
          <w:szCs w:val="28"/>
        </w:rPr>
        <w:t>а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д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ну</w:t>
      </w:r>
      <w:r w:rsidRPr="00222D3E">
        <w:rPr>
          <w:spacing w:val="15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э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х</w:t>
      </w:r>
      <w:r w:rsidRPr="00222D3E">
        <w:rPr>
          <w:spacing w:val="20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час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z w:val="28"/>
          <w:szCs w:val="28"/>
        </w:rPr>
        <w:t>(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ро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).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иа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z w:val="28"/>
          <w:szCs w:val="28"/>
        </w:rPr>
        <w:t>ная</w:t>
      </w:r>
      <w:r w:rsidRPr="00222D3E">
        <w:rPr>
          <w:spacing w:val="16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х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ка</w:t>
      </w:r>
      <w:r w:rsidRPr="00222D3E">
        <w:rPr>
          <w:spacing w:val="18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еп</w:t>
      </w:r>
      <w:r w:rsidRPr="00222D3E">
        <w:rPr>
          <w:spacing w:val="-3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й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z w:val="28"/>
          <w:szCs w:val="28"/>
        </w:rPr>
        <w:t>се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z w:val="28"/>
          <w:szCs w:val="28"/>
        </w:rPr>
        <w:t>и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z w:val="28"/>
          <w:szCs w:val="28"/>
        </w:rPr>
        <w:t>(к</w:t>
      </w:r>
      <w:r w:rsidRPr="00222D3E">
        <w:rPr>
          <w:spacing w:val="-1"/>
          <w:sz w:val="28"/>
          <w:szCs w:val="28"/>
        </w:rPr>
        <w:t>в</w:t>
      </w:r>
      <w:r w:rsidRPr="00222D3E">
        <w:rPr>
          <w:spacing w:val="-3"/>
          <w:sz w:val="28"/>
          <w:szCs w:val="28"/>
        </w:rPr>
        <w:t>а</w:t>
      </w:r>
      <w:r w:rsidRPr="00222D3E">
        <w:rPr>
          <w:spacing w:val="-2"/>
          <w:sz w:val="28"/>
          <w:szCs w:val="28"/>
        </w:rPr>
        <w:t>д</w:t>
      </w:r>
      <w:r w:rsidRPr="00222D3E">
        <w:rPr>
          <w:spacing w:val="1"/>
          <w:sz w:val="28"/>
          <w:szCs w:val="28"/>
        </w:rPr>
        <w:t>р</w:t>
      </w:r>
      <w:r w:rsidRPr="00222D3E">
        <w:rPr>
          <w:sz w:val="28"/>
          <w:szCs w:val="28"/>
        </w:rPr>
        <w:t>а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н</w:t>
      </w:r>
      <w:r w:rsidRPr="00222D3E">
        <w:rPr>
          <w:spacing w:val="-2"/>
          <w:sz w:val="28"/>
          <w:szCs w:val="28"/>
        </w:rPr>
        <w:t>ы</w:t>
      </w:r>
      <w:r w:rsidRPr="00222D3E">
        <w:rPr>
          <w:sz w:val="28"/>
          <w:szCs w:val="28"/>
        </w:rPr>
        <w:t>х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е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ро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)</w:t>
      </w:r>
      <w:r w:rsidRPr="00222D3E">
        <w:rPr>
          <w:spacing w:val="9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лю</w:t>
      </w:r>
      <w:r w:rsidRPr="00222D3E">
        <w:rPr>
          <w:spacing w:val="-3"/>
          <w:sz w:val="28"/>
          <w:szCs w:val="28"/>
        </w:rPr>
        <w:t>ч</w:t>
      </w:r>
      <w:r w:rsidRPr="00222D3E">
        <w:rPr>
          <w:sz w:val="28"/>
          <w:szCs w:val="28"/>
        </w:rPr>
        <w:t>ает</w:t>
      </w:r>
      <w:r w:rsidRPr="00222D3E">
        <w:rPr>
          <w:spacing w:val="6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м</w:t>
      </w:r>
      <w:r w:rsidRPr="00222D3E">
        <w:rPr>
          <w:sz w:val="28"/>
          <w:szCs w:val="28"/>
        </w:rPr>
        <w:t>а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z w:val="28"/>
          <w:szCs w:val="28"/>
        </w:rPr>
        <w:t>иа</w:t>
      </w:r>
      <w:r w:rsidRPr="00222D3E">
        <w:rPr>
          <w:spacing w:val="-1"/>
          <w:sz w:val="28"/>
          <w:szCs w:val="28"/>
        </w:rPr>
        <w:t>ль</w:t>
      </w:r>
      <w:r w:rsidRPr="00222D3E">
        <w:rPr>
          <w:sz w:val="28"/>
          <w:szCs w:val="28"/>
        </w:rPr>
        <w:t>н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ю</w:t>
      </w:r>
      <w:r w:rsidRPr="00222D3E">
        <w:rPr>
          <w:spacing w:val="8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х</w:t>
      </w:r>
      <w:r w:rsidRPr="00222D3E">
        <w:rPr>
          <w:sz w:val="28"/>
          <w:szCs w:val="28"/>
        </w:rPr>
        <w:t>а</w:t>
      </w:r>
      <w:r w:rsidRPr="00222D3E">
        <w:rPr>
          <w:spacing w:val="1"/>
          <w:sz w:val="28"/>
          <w:szCs w:val="28"/>
        </w:rPr>
        <w:t>р</w:t>
      </w:r>
      <w:r w:rsidRPr="00222D3E">
        <w:rPr>
          <w:spacing w:val="-3"/>
          <w:sz w:val="28"/>
          <w:szCs w:val="28"/>
        </w:rPr>
        <w:t>а</w:t>
      </w:r>
      <w:r w:rsidRPr="00222D3E">
        <w:rPr>
          <w:sz w:val="28"/>
          <w:szCs w:val="28"/>
        </w:rPr>
        <w:t>к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е</w:t>
      </w:r>
      <w:r w:rsidRPr="00222D3E">
        <w:rPr>
          <w:spacing w:val="-2"/>
          <w:sz w:val="28"/>
          <w:szCs w:val="28"/>
        </w:rPr>
        <w:t>р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с</w:t>
      </w:r>
      <w:r w:rsidRPr="00222D3E">
        <w:rPr>
          <w:spacing w:val="-3"/>
          <w:sz w:val="28"/>
          <w:szCs w:val="28"/>
        </w:rPr>
        <w:t>т</w:t>
      </w:r>
      <w:r w:rsidRPr="00222D3E">
        <w:rPr>
          <w:spacing w:val="1"/>
          <w:sz w:val="28"/>
          <w:szCs w:val="28"/>
        </w:rPr>
        <w:t>и</w:t>
      </w:r>
      <w:r w:rsidRPr="00222D3E">
        <w:rPr>
          <w:sz w:val="28"/>
          <w:szCs w:val="28"/>
        </w:rPr>
        <w:t>ку</w:t>
      </w:r>
      <w:r w:rsidRPr="00222D3E">
        <w:rPr>
          <w:spacing w:val="5"/>
          <w:sz w:val="28"/>
          <w:szCs w:val="28"/>
        </w:rPr>
        <w:t xml:space="preserve"> </w:t>
      </w:r>
      <w:r w:rsidRPr="00222D3E">
        <w:rPr>
          <w:spacing w:val="-1"/>
          <w:sz w:val="28"/>
          <w:szCs w:val="28"/>
        </w:rPr>
        <w:t>в</w:t>
      </w:r>
      <w:r w:rsidRPr="00222D3E">
        <w:rPr>
          <w:sz w:val="28"/>
          <w:szCs w:val="28"/>
        </w:rPr>
        <w:t>сех</w:t>
      </w:r>
      <w:r w:rsidRPr="00222D3E">
        <w:rPr>
          <w:spacing w:val="10"/>
          <w:sz w:val="28"/>
          <w:szCs w:val="28"/>
        </w:rPr>
        <w:t xml:space="preserve"> </w:t>
      </w:r>
      <w:r w:rsidRPr="00222D3E">
        <w:rPr>
          <w:spacing w:val="-4"/>
          <w:sz w:val="28"/>
          <w:szCs w:val="28"/>
        </w:rPr>
        <w:t>у</w:t>
      </w:r>
      <w:r w:rsidRPr="00222D3E">
        <w:rPr>
          <w:sz w:val="28"/>
          <w:szCs w:val="28"/>
        </w:rPr>
        <w:t>ч</w:t>
      </w:r>
      <w:r w:rsidRPr="00222D3E">
        <w:rPr>
          <w:spacing w:val="2"/>
          <w:sz w:val="28"/>
          <w:szCs w:val="28"/>
        </w:rPr>
        <w:t>а</w:t>
      </w:r>
      <w:r w:rsidRPr="00222D3E">
        <w:rPr>
          <w:sz w:val="28"/>
          <w:szCs w:val="28"/>
        </w:rPr>
        <w:t>с</w:t>
      </w:r>
      <w:r w:rsidRPr="00222D3E">
        <w:rPr>
          <w:spacing w:val="-1"/>
          <w:sz w:val="28"/>
          <w:szCs w:val="28"/>
        </w:rPr>
        <w:t>т</w:t>
      </w:r>
      <w:r w:rsidRPr="00222D3E">
        <w:rPr>
          <w:sz w:val="28"/>
          <w:szCs w:val="28"/>
        </w:rPr>
        <w:t>к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>в</w:t>
      </w:r>
      <w:r w:rsidRPr="00222D3E">
        <w:rPr>
          <w:spacing w:val="-1"/>
          <w:sz w:val="28"/>
          <w:szCs w:val="28"/>
        </w:rPr>
        <w:t xml:space="preserve"> т</w:t>
      </w:r>
      <w:r w:rsidRPr="00222D3E">
        <w:rPr>
          <w:spacing w:val="-3"/>
          <w:sz w:val="28"/>
          <w:szCs w:val="28"/>
        </w:rPr>
        <w:t>е</w:t>
      </w:r>
      <w:r w:rsidRPr="00222D3E">
        <w:rPr>
          <w:spacing w:val="1"/>
          <w:sz w:val="28"/>
          <w:szCs w:val="28"/>
        </w:rPr>
        <w:t>п</w:t>
      </w:r>
      <w:r w:rsidRPr="00222D3E">
        <w:rPr>
          <w:spacing w:val="-1"/>
          <w:sz w:val="28"/>
          <w:szCs w:val="28"/>
        </w:rPr>
        <w:t>л</w:t>
      </w:r>
      <w:r w:rsidRPr="00222D3E">
        <w:rPr>
          <w:spacing w:val="1"/>
          <w:sz w:val="28"/>
          <w:szCs w:val="28"/>
        </w:rPr>
        <w:t>о</w:t>
      </w:r>
      <w:r w:rsidRPr="00222D3E">
        <w:rPr>
          <w:spacing w:val="-3"/>
          <w:sz w:val="28"/>
          <w:szCs w:val="28"/>
        </w:rPr>
        <w:t>в</w:t>
      </w:r>
      <w:r w:rsidRPr="00222D3E">
        <w:rPr>
          <w:spacing w:val="1"/>
          <w:sz w:val="28"/>
          <w:szCs w:val="28"/>
        </w:rPr>
        <w:t>о</w:t>
      </w:r>
      <w:r w:rsidRPr="00222D3E">
        <w:rPr>
          <w:sz w:val="28"/>
          <w:szCs w:val="28"/>
        </w:rPr>
        <w:t xml:space="preserve">й </w:t>
      </w:r>
      <w:r w:rsidRPr="00222D3E">
        <w:rPr>
          <w:spacing w:val="-3"/>
          <w:sz w:val="28"/>
          <w:szCs w:val="28"/>
        </w:rPr>
        <w:t>с</w:t>
      </w:r>
      <w:r w:rsidRPr="00222D3E">
        <w:rPr>
          <w:sz w:val="28"/>
          <w:szCs w:val="28"/>
        </w:rPr>
        <w:t>е</w:t>
      </w:r>
      <w:r w:rsidRPr="00222D3E">
        <w:rPr>
          <w:spacing w:val="-1"/>
          <w:sz w:val="28"/>
          <w:szCs w:val="28"/>
        </w:rPr>
        <w:t>т</w:t>
      </w:r>
      <w:r w:rsidRPr="00222D3E">
        <w:rPr>
          <w:spacing w:val="-2"/>
          <w:sz w:val="28"/>
          <w:szCs w:val="28"/>
        </w:rPr>
        <w:t>и</w:t>
      </w:r>
      <w:r w:rsidRPr="00222D3E">
        <w:rPr>
          <w:sz w:val="28"/>
          <w:szCs w:val="28"/>
        </w:rPr>
        <w:t>.</w:t>
      </w:r>
    </w:p>
    <w:p w:rsidR="00070BF1" w:rsidRPr="00222D3E" w:rsidRDefault="00070BF1" w:rsidP="004114B6">
      <w:pPr>
        <w:pStyle w:val="e"/>
        <w:spacing w:before="0"/>
        <w:ind w:firstLine="567"/>
        <w:jc w:val="center"/>
        <w:rPr>
          <w:spacing w:val="-2"/>
          <w:sz w:val="28"/>
          <w:szCs w:val="28"/>
        </w:rPr>
      </w:pPr>
      <w:r w:rsidRPr="00222D3E">
        <w:rPr>
          <w:spacing w:val="20"/>
          <w:position w:val="1"/>
          <w:sz w:val="26"/>
          <w:szCs w:val="26"/>
        </w:rPr>
        <w:t>П</w:t>
      </w:r>
      <w:proofErr w:type="spellStart"/>
      <w:r w:rsidRPr="00222D3E">
        <w:rPr>
          <w:position w:val="-6"/>
          <w:sz w:val="15"/>
          <w:szCs w:val="15"/>
        </w:rPr>
        <w:t>тп</w:t>
      </w:r>
      <w:proofErr w:type="spellEnd"/>
      <w:r w:rsidRPr="00222D3E">
        <w:rPr>
          <w:spacing w:val="21"/>
          <w:position w:val="-6"/>
          <w:sz w:val="15"/>
          <w:szCs w:val="15"/>
        </w:rPr>
        <w:t xml:space="preserve"> </w:t>
      </w:r>
      <w:r w:rsidRPr="00222D3E">
        <w:rPr>
          <w:sz w:val="28"/>
          <w:szCs w:val="28"/>
        </w:rPr>
        <w:t>=</w:t>
      </w:r>
      <w:r w:rsidRPr="00222D3E">
        <w:rPr>
          <w:spacing w:val="2"/>
          <w:sz w:val="28"/>
          <w:szCs w:val="28"/>
        </w:rPr>
        <w:t xml:space="preserve"> </w:t>
      </w:r>
      <w:r w:rsidRPr="00222D3E">
        <w:rPr>
          <w:spacing w:val="1"/>
          <w:sz w:val="28"/>
          <w:szCs w:val="28"/>
        </w:rPr>
        <w:t>0</w:t>
      </w:r>
      <w:r w:rsidRPr="00222D3E">
        <w:rPr>
          <w:spacing w:val="-1"/>
          <w:sz w:val="28"/>
          <w:szCs w:val="28"/>
        </w:rPr>
        <w:t>,</w:t>
      </w:r>
      <w:r w:rsidR="006765F4" w:rsidRPr="00222D3E">
        <w:rPr>
          <w:spacing w:val="-2"/>
          <w:sz w:val="28"/>
          <w:szCs w:val="28"/>
        </w:rPr>
        <w:t>1</w:t>
      </w:r>
      <w:r w:rsidR="00C37F09">
        <w:rPr>
          <w:spacing w:val="-2"/>
          <w:sz w:val="28"/>
          <w:szCs w:val="28"/>
        </w:rPr>
        <w:t>3</w:t>
      </w:r>
      <w:r w:rsidRPr="00222D3E">
        <w:rPr>
          <w:spacing w:val="-2"/>
          <w:sz w:val="28"/>
          <w:szCs w:val="28"/>
        </w:rPr>
        <w:t>/</w:t>
      </w:r>
      <w:r w:rsidR="00026DBE" w:rsidRPr="00222D3E">
        <w:rPr>
          <w:spacing w:val="1"/>
          <w:sz w:val="28"/>
          <w:szCs w:val="28"/>
        </w:rPr>
        <w:t>2</w:t>
      </w:r>
      <w:r w:rsidR="001A74B5">
        <w:rPr>
          <w:spacing w:val="1"/>
          <w:sz w:val="28"/>
          <w:szCs w:val="28"/>
        </w:rPr>
        <w:t>67,9</w:t>
      </w:r>
      <w:r w:rsidRPr="00222D3E">
        <w:rPr>
          <w:sz w:val="28"/>
          <w:szCs w:val="28"/>
        </w:rPr>
        <w:t xml:space="preserve">= </w:t>
      </w:r>
      <w:r w:rsidRPr="00222D3E">
        <w:rPr>
          <w:spacing w:val="1"/>
          <w:sz w:val="28"/>
          <w:szCs w:val="28"/>
        </w:rPr>
        <w:t>0</w:t>
      </w:r>
      <w:r w:rsidRPr="00222D3E">
        <w:rPr>
          <w:spacing w:val="-1"/>
          <w:sz w:val="28"/>
          <w:szCs w:val="28"/>
        </w:rPr>
        <w:t>,</w:t>
      </w:r>
      <w:r w:rsidRPr="00222D3E">
        <w:rPr>
          <w:spacing w:val="-2"/>
          <w:sz w:val="28"/>
          <w:szCs w:val="28"/>
        </w:rPr>
        <w:t>0</w:t>
      </w:r>
      <w:r w:rsidRPr="00222D3E">
        <w:rPr>
          <w:spacing w:val="1"/>
          <w:sz w:val="28"/>
          <w:szCs w:val="28"/>
        </w:rPr>
        <w:t>0</w:t>
      </w:r>
      <w:r w:rsidRPr="00222D3E">
        <w:rPr>
          <w:spacing w:val="-1"/>
          <w:sz w:val="28"/>
          <w:szCs w:val="28"/>
        </w:rPr>
        <w:t>0</w:t>
      </w:r>
      <w:r w:rsidR="00C37F09">
        <w:rPr>
          <w:spacing w:val="-2"/>
          <w:sz w:val="28"/>
          <w:szCs w:val="28"/>
        </w:rPr>
        <w:t>5</w:t>
      </w:r>
    </w:p>
    <w:p w:rsidR="00070BF1" w:rsidRPr="00222D3E" w:rsidRDefault="00070BF1" w:rsidP="004114B6">
      <w:pPr>
        <w:pStyle w:val="e"/>
        <w:spacing w:before="0"/>
        <w:ind w:firstLine="567"/>
      </w:pPr>
    </w:p>
    <w:p w:rsidR="00070BF1" w:rsidRPr="00222D3E" w:rsidRDefault="00070BF1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Отношение величин технологических потерь тепловой энергии, теплонос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теля к материальной характеристике тепловой сети представлено в таблице 14.4.</w:t>
      </w:r>
    </w:p>
    <w:p w:rsidR="00960EBA" w:rsidRPr="00222D3E" w:rsidRDefault="00960EBA" w:rsidP="004114B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F205D" w:rsidRPr="00222D3E" w:rsidRDefault="00070BF1" w:rsidP="004114B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Таблица 14.4. Отношение величин технологических потерь тепловой энергии, теплоносителя к материальной характеристике тепловой сети</w:t>
      </w:r>
      <w:r w:rsidR="00193D3B" w:rsidRPr="00222D3E">
        <w:rPr>
          <w:rFonts w:ascii="Times New Roman" w:hAnsi="Times New Roman"/>
          <w:sz w:val="28"/>
          <w:szCs w:val="28"/>
        </w:rPr>
        <w:t>, Гкал/м</w:t>
      </w:r>
      <w:proofErr w:type="gramStart"/>
      <w:r w:rsidR="00193D3B" w:rsidRPr="008A2309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</w:p>
    <w:tbl>
      <w:tblPr>
        <w:tblW w:w="4976" w:type="pct"/>
        <w:tblLook w:val="04A0" w:firstRow="1" w:lastRow="0" w:firstColumn="1" w:lastColumn="0" w:noHBand="0" w:noVBand="1"/>
      </w:tblPr>
      <w:tblGrid>
        <w:gridCol w:w="3958"/>
        <w:gridCol w:w="996"/>
        <w:gridCol w:w="997"/>
        <w:gridCol w:w="999"/>
        <w:gridCol w:w="999"/>
        <w:gridCol w:w="997"/>
        <w:gridCol w:w="1142"/>
      </w:tblGrid>
      <w:tr w:rsidR="00BE1602" w:rsidRPr="005E68F0" w:rsidTr="0038595F">
        <w:trPr>
          <w:trHeight w:val="227"/>
        </w:trPr>
        <w:tc>
          <w:tcPr>
            <w:tcW w:w="19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4114B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2020 г.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2021 г.</w:t>
            </w:r>
          </w:p>
        </w:tc>
        <w:tc>
          <w:tcPr>
            <w:tcW w:w="4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2022 г.</w:t>
            </w:r>
          </w:p>
        </w:tc>
        <w:tc>
          <w:tcPr>
            <w:tcW w:w="4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2023 г.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2024 г.</w:t>
            </w:r>
          </w:p>
        </w:tc>
        <w:tc>
          <w:tcPr>
            <w:tcW w:w="5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2025 - 2030 гг.</w:t>
            </w:r>
          </w:p>
        </w:tc>
      </w:tr>
      <w:tr w:rsidR="00C37F09" w:rsidRPr="005E68F0" w:rsidTr="0038595F">
        <w:trPr>
          <w:trHeight w:val="227"/>
        </w:trPr>
        <w:tc>
          <w:tcPr>
            <w:tcW w:w="19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Котельная по ул. Центральная, 36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C37F09" w:rsidP="00C37F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Pr="005E68F0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</w:tr>
    </w:tbl>
    <w:p w:rsidR="00070BF1" w:rsidRPr="00222D3E" w:rsidRDefault="00070BF1" w:rsidP="004114B6">
      <w:pPr>
        <w:spacing w:after="0" w:line="240" w:lineRule="auto"/>
        <w:jc w:val="both"/>
      </w:pPr>
    </w:p>
    <w:p w:rsidR="00203C08" w:rsidRPr="00222D3E" w:rsidRDefault="00203C08" w:rsidP="00EF588D">
      <w:pPr>
        <w:pStyle w:val="2"/>
        <w:numPr>
          <w:ilvl w:val="1"/>
          <w:numId w:val="47"/>
        </w:numPr>
        <w:spacing w:before="0" w:line="240" w:lineRule="auto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4" w:name="_Toc27493002"/>
      <w:r w:rsidRPr="00222D3E">
        <w:rPr>
          <w:rFonts w:ascii="Times New Roman" w:hAnsi="Times New Roman"/>
          <w:color w:val="auto"/>
          <w:sz w:val="28"/>
          <w:szCs w:val="28"/>
        </w:rPr>
        <w:t>Коэффициент использования установленной тепловой мощности</w:t>
      </w:r>
      <w:bookmarkEnd w:id="114"/>
    </w:p>
    <w:p w:rsidR="0055374B" w:rsidRPr="00222D3E" w:rsidRDefault="0055374B" w:rsidP="004114B6">
      <w:pPr>
        <w:spacing w:after="0" w:line="240" w:lineRule="auto"/>
        <w:jc w:val="both"/>
      </w:pPr>
    </w:p>
    <w:p w:rsidR="0055374B" w:rsidRPr="00222D3E" w:rsidRDefault="0055374B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 xml:space="preserve">КИУТМ - коэффициент использования установленной тепловой мощности. Численно равняется отношению фактической выработки тепловой энергии </w:t>
      </w:r>
      <w:proofErr w:type="gramStart"/>
      <w:r w:rsidRPr="00222D3E">
        <w:rPr>
          <w:rFonts w:ascii="Times New Roman" w:hAnsi="Times New Roman"/>
          <w:sz w:val="28"/>
          <w:szCs w:val="28"/>
        </w:rPr>
        <w:t>за определённый период к теоретической выработке при работе без остановок на установленной тепловой мощности</w:t>
      </w:r>
      <w:proofErr w:type="gramEnd"/>
      <w:r w:rsidRPr="00222D3E">
        <w:rPr>
          <w:rFonts w:ascii="Times New Roman" w:hAnsi="Times New Roman"/>
          <w:sz w:val="28"/>
          <w:szCs w:val="28"/>
        </w:rPr>
        <w:t>.</w:t>
      </w:r>
    </w:p>
    <w:p w:rsidR="0055374B" w:rsidRPr="00222D3E" w:rsidRDefault="0055374B" w:rsidP="004114B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В таблице 14.5. представлены перспективные значения коэффициента и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пользования установленной тепловой мощности.</w:t>
      </w:r>
    </w:p>
    <w:p w:rsidR="0055374B" w:rsidRPr="00222D3E" w:rsidRDefault="0055374B" w:rsidP="004114B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114B6" w:rsidRPr="00222D3E" w:rsidRDefault="004114B6" w:rsidP="004114B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114B6" w:rsidRPr="00222D3E" w:rsidRDefault="004114B6" w:rsidP="004114B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5374B" w:rsidRPr="00222D3E" w:rsidRDefault="0055374B" w:rsidP="004114B6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222D3E">
        <w:rPr>
          <w:rFonts w:ascii="Times New Roman" w:hAnsi="Times New Roman"/>
          <w:color w:val="000000"/>
          <w:sz w:val="28"/>
          <w:szCs w:val="28"/>
        </w:rPr>
        <w:t xml:space="preserve">Таблица 14.5. </w:t>
      </w:r>
      <w:r w:rsidRPr="00222D3E">
        <w:rPr>
          <w:rFonts w:ascii="Times New Roman" w:hAnsi="Times New Roman"/>
          <w:sz w:val="28"/>
          <w:szCs w:val="28"/>
        </w:rPr>
        <w:t>Перспективные значения коэффициента использования установле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ной тепловой мощности, %</w:t>
      </w:r>
    </w:p>
    <w:tbl>
      <w:tblPr>
        <w:tblW w:w="4765" w:type="pct"/>
        <w:jc w:val="center"/>
        <w:tblLook w:val="04A0" w:firstRow="1" w:lastRow="0" w:firstColumn="1" w:lastColumn="0" w:noHBand="0" w:noVBand="1"/>
      </w:tblPr>
      <w:tblGrid>
        <w:gridCol w:w="2390"/>
        <w:gridCol w:w="1142"/>
        <w:gridCol w:w="1142"/>
        <w:gridCol w:w="1142"/>
        <w:gridCol w:w="999"/>
        <w:gridCol w:w="1140"/>
        <w:gridCol w:w="1706"/>
      </w:tblGrid>
      <w:tr w:rsidR="00BE1602" w:rsidRPr="005E68F0" w:rsidTr="00C37F09">
        <w:trPr>
          <w:trHeight w:val="227"/>
          <w:jc w:val="center"/>
        </w:trPr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4114B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2020 г.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2021 г.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2022 г.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2023 г.</w:t>
            </w:r>
          </w:p>
        </w:tc>
        <w:tc>
          <w:tcPr>
            <w:tcW w:w="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2024 г.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2025 - 2030 гг.</w:t>
            </w:r>
          </w:p>
        </w:tc>
      </w:tr>
      <w:tr w:rsidR="00C37F09" w:rsidRPr="005E68F0" w:rsidTr="00C37F09">
        <w:trPr>
          <w:trHeight w:val="343"/>
          <w:jc w:val="center"/>
        </w:trPr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7F09" w:rsidRPr="005E68F0" w:rsidRDefault="00C37F09" w:rsidP="001A74B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Котельная по ул. Центральная, 36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32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32</w:t>
            </w:r>
          </w:p>
        </w:tc>
        <w:tc>
          <w:tcPr>
            <w:tcW w:w="8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7F09" w:rsidRPr="005E68F0" w:rsidRDefault="001A74B5" w:rsidP="001A74B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E68F0">
              <w:rPr>
                <w:rFonts w:ascii="Times New Roman" w:hAnsi="Times New Roman"/>
              </w:rPr>
              <w:t>32</w:t>
            </w:r>
          </w:p>
        </w:tc>
      </w:tr>
    </w:tbl>
    <w:p w:rsidR="0055374B" w:rsidRPr="00222D3E" w:rsidRDefault="0055374B" w:rsidP="004114B6">
      <w:pPr>
        <w:spacing w:after="0" w:line="240" w:lineRule="auto"/>
        <w:jc w:val="both"/>
      </w:pPr>
    </w:p>
    <w:p w:rsidR="00203C08" w:rsidRPr="00222D3E" w:rsidRDefault="00203C08" w:rsidP="00EF588D">
      <w:pPr>
        <w:pStyle w:val="2"/>
        <w:numPr>
          <w:ilvl w:val="1"/>
          <w:numId w:val="47"/>
        </w:numPr>
        <w:spacing w:before="0" w:line="240" w:lineRule="auto"/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5" w:name="_Toc27493003"/>
      <w:r w:rsidRPr="00222D3E">
        <w:rPr>
          <w:rFonts w:ascii="Times New Roman" w:hAnsi="Times New Roman"/>
          <w:color w:val="auto"/>
          <w:sz w:val="28"/>
          <w:szCs w:val="28"/>
        </w:rPr>
        <w:lastRenderedPageBreak/>
        <w:t>Удельная материальная характеристика тепловых сетей, приведенная к расчетной тепловой нагрузке</w:t>
      </w:r>
      <w:bookmarkEnd w:id="115"/>
    </w:p>
    <w:p w:rsidR="0055374B" w:rsidRPr="00222D3E" w:rsidRDefault="0055374B" w:rsidP="004114B6">
      <w:pPr>
        <w:spacing w:after="0" w:line="240" w:lineRule="auto"/>
        <w:jc w:val="both"/>
        <w:rPr>
          <w:rFonts w:ascii="Times New Roman" w:hAnsi="Times New Roman"/>
        </w:rPr>
      </w:pPr>
    </w:p>
    <w:p w:rsidR="0055374B" w:rsidRPr="00222D3E" w:rsidRDefault="0055374B" w:rsidP="004114B6">
      <w:pPr>
        <w:pStyle w:val="22"/>
        <w:spacing w:line="240" w:lineRule="auto"/>
        <w:rPr>
          <w:szCs w:val="28"/>
        </w:rPr>
      </w:pPr>
      <w:r w:rsidRPr="00222D3E">
        <w:rPr>
          <w:szCs w:val="28"/>
        </w:rPr>
        <w:t>В таблице ниже приведена удельная материальная характеристика тепловых сетей, приведенная к расчетной тепловой нагрузке.</w:t>
      </w:r>
    </w:p>
    <w:p w:rsidR="0055374B" w:rsidRPr="00222D3E" w:rsidRDefault="0055374B" w:rsidP="004114B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5374B" w:rsidRPr="00222D3E" w:rsidRDefault="0055374B" w:rsidP="004114B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color w:val="000000"/>
          <w:sz w:val="28"/>
          <w:szCs w:val="28"/>
        </w:rPr>
        <w:t xml:space="preserve">Таблица 14.6. </w:t>
      </w:r>
      <w:r w:rsidRPr="00222D3E">
        <w:rPr>
          <w:rFonts w:ascii="Times New Roman" w:hAnsi="Times New Roman"/>
          <w:sz w:val="28"/>
          <w:szCs w:val="28"/>
        </w:rPr>
        <w:t>Удельная материальная характеристика тепловых сетей, приведе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z w:val="28"/>
          <w:szCs w:val="28"/>
        </w:rPr>
        <w:t>ная к расчетной тепловой нагрузке, м</w:t>
      </w:r>
      <w:proofErr w:type="gramStart"/>
      <w:r w:rsidRPr="00222D3E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222D3E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/ Гкал/час</w:t>
      </w:r>
    </w:p>
    <w:tbl>
      <w:tblPr>
        <w:tblW w:w="4922" w:type="pct"/>
        <w:jc w:val="center"/>
        <w:tblLook w:val="04A0" w:firstRow="1" w:lastRow="0" w:firstColumn="1" w:lastColumn="0" w:noHBand="0" w:noVBand="1"/>
      </w:tblPr>
      <w:tblGrid>
        <w:gridCol w:w="2534"/>
        <w:gridCol w:w="994"/>
        <w:gridCol w:w="1142"/>
        <w:gridCol w:w="1142"/>
        <w:gridCol w:w="1144"/>
        <w:gridCol w:w="1285"/>
        <w:gridCol w:w="1738"/>
      </w:tblGrid>
      <w:tr w:rsidR="00BE1602" w:rsidRPr="005E68F0" w:rsidTr="0038595F">
        <w:trPr>
          <w:trHeight w:val="227"/>
          <w:jc w:val="center"/>
        </w:trPr>
        <w:tc>
          <w:tcPr>
            <w:tcW w:w="1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4114B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2020 г.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2021 г.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2022 г.</w:t>
            </w:r>
          </w:p>
        </w:tc>
        <w:tc>
          <w:tcPr>
            <w:tcW w:w="5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2023 г.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2024 г.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1602" w:rsidRPr="005E68F0" w:rsidRDefault="00BE1602" w:rsidP="006D5A23">
            <w:pPr>
              <w:spacing w:after="0" w:line="240" w:lineRule="auto"/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E68F0">
              <w:rPr>
                <w:rFonts w:ascii="Times New Roman" w:hAnsi="Times New Roman"/>
                <w:bCs/>
                <w:sz w:val="24"/>
                <w:szCs w:val="24"/>
              </w:rPr>
              <w:t>2025 - 2030 гг.</w:t>
            </w:r>
          </w:p>
        </w:tc>
      </w:tr>
      <w:tr w:rsidR="00C33C6C" w:rsidRPr="005E68F0" w:rsidTr="00C33C6C">
        <w:trPr>
          <w:trHeight w:val="227"/>
          <w:jc w:val="center"/>
        </w:trPr>
        <w:tc>
          <w:tcPr>
            <w:tcW w:w="1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3C6C" w:rsidRPr="005E68F0" w:rsidRDefault="00C33C6C" w:rsidP="00C33C6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sz w:val="24"/>
                <w:szCs w:val="24"/>
              </w:rPr>
              <w:t>Котельная по ул. Це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н</w:t>
            </w:r>
            <w:r w:rsidRPr="005E68F0">
              <w:rPr>
                <w:rFonts w:ascii="Times New Roman" w:hAnsi="Times New Roman"/>
                <w:sz w:val="24"/>
                <w:szCs w:val="24"/>
              </w:rPr>
              <w:t>тральная, 36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  <w:tc>
          <w:tcPr>
            <w:tcW w:w="6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  <w:tc>
          <w:tcPr>
            <w:tcW w:w="8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C6C" w:rsidRPr="005E68F0" w:rsidRDefault="00C33C6C" w:rsidP="00C33C6C">
            <w:pPr>
              <w:spacing w:after="0" w:line="240" w:lineRule="auto"/>
              <w:jc w:val="center"/>
            </w:pPr>
            <w:r w:rsidRPr="005E68F0">
              <w:rPr>
                <w:rFonts w:ascii="Times New Roman" w:hAnsi="Times New Roman"/>
                <w:color w:val="000000"/>
                <w:sz w:val="24"/>
                <w:szCs w:val="24"/>
              </w:rPr>
              <w:t>216,05</w:t>
            </w:r>
          </w:p>
        </w:tc>
      </w:tr>
    </w:tbl>
    <w:p w:rsidR="0055374B" w:rsidRPr="00222D3E" w:rsidRDefault="0055374B" w:rsidP="004114B6">
      <w:pPr>
        <w:spacing w:after="0" w:line="240" w:lineRule="auto"/>
        <w:jc w:val="both"/>
      </w:pPr>
    </w:p>
    <w:p w:rsidR="00785F54" w:rsidRPr="00222D3E" w:rsidRDefault="00785F54" w:rsidP="004114B6">
      <w:pPr>
        <w:spacing w:after="0" w:line="240" w:lineRule="auto"/>
      </w:pPr>
    </w:p>
    <w:p w:rsidR="00785F54" w:rsidRPr="00222D3E" w:rsidRDefault="00785F54" w:rsidP="00203C08"/>
    <w:p w:rsidR="00785F54" w:rsidRPr="00222D3E" w:rsidRDefault="00785F54" w:rsidP="00203C08"/>
    <w:p w:rsidR="00785F54" w:rsidRPr="00222D3E" w:rsidRDefault="00785F54" w:rsidP="00203C08"/>
    <w:p w:rsidR="00785F54" w:rsidRPr="00222D3E" w:rsidRDefault="00785F54" w:rsidP="00203C08"/>
    <w:p w:rsidR="00785F54" w:rsidRPr="00222D3E" w:rsidRDefault="00785F54" w:rsidP="00203C08"/>
    <w:p w:rsidR="00785F54" w:rsidRPr="00222D3E" w:rsidRDefault="00785F54" w:rsidP="00203C08"/>
    <w:p w:rsidR="004114B6" w:rsidRPr="00222D3E" w:rsidRDefault="004114B6" w:rsidP="00203C08"/>
    <w:p w:rsidR="004114B6" w:rsidRPr="00222D3E" w:rsidRDefault="004114B6" w:rsidP="00203C08"/>
    <w:p w:rsidR="004114B6" w:rsidRPr="00222D3E" w:rsidRDefault="004114B6" w:rsidP="00203C08"/>
    <w:p w:rsidR="004114B6" w:rsidRPr="00222D3E" w:rsidRDefault="004114B6" w:rsidP="00203C08"/>
    <w:p w:rsidR="004114B6" w:rsidRPr="00222D3E" w:rsidRDefault="004114B6" w:rsidP="00203C08"/>
    <w:p w:rsidR="00785F54" w:rsidRPr="00222D3E" w:rsidRDefault="00D62FD1" w:rsidP="00EF588D">
      <w:pPr>
        <w:pStyle w:val="10"/>
        <w:jc w:val="both"/>
        <w:rPr>
          <w:rFonts w:ascii="Times New Roman" w:hAnsi="Times New Roman"/>
          <w:color w:val="auto"/>
        </w:rPr>
      </w:pPr>
      <w:bookmarkStart w:id="116" w:name="_Toc27493004"/>
      <w:r>
        <w:rPr>
          <w:rFonts w:ascii="Times New Roman" w:hAnsi="Times New Roman"/>
          <w:color w:val="auto"/>
        </w:rPr>
        <w:t>Р</w:t>
      </w:r>
      <w:r w:rsidR="00785F54" w:rsidRPr="00222D3E">
        <w:rPr>
          <w:rFonts w:ascii="Times New Roman" w:hAnsi="Times New Roman"/>
          <w:color w:val="auto"/>
        </w:rPr>
        <w:t>АЗДЕЛ 15. ЦЕНОВЫЕ (ТАРИФНЫЕ) ПОСЛЕДСТВИЯ</w:t>
      </w:r>
      <w:bookmarkEnd w:id="116"/>
    </w:p>
    <w:p w:rsidR="00DF73FA" w:rsidRPr="00222D3E" w:rsidRDefault="00DF73FA" w:rsidP="00DF73FA">
      <w:pPr>
        <w:pStyle w:val="2"/>
        <w:numPr>
          <w:ilvl w:val="1"/>
          <w:numId w:val="48"/>
        </w:numPr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7" w:name="_Toc27493005"/>
      <w:bookmarkStart w:id="118" w:name="_Toc27493008"/>
      <w:r w:rsidRPr="00222D3E">
        <w:rPr>
          <w:rFonts w:ascii="Times New Roman" w:hAnsi="Times New Roman"/>
          <w:color w:val="auto"/>
          <w:sz w:val="28"/>
          <w:szCs w:val="28"/>
        </w:rPr>
        <w:t>Тарифно-балансовые расчетные модели теплоснабжения потребителей по каждой системе теплоснабжения</w:t>
      </w:r>
      <w:bookmarkEnd w:id="117"/>
    </w:p>
    <w:p w:rsidR="00DF73FA" w:rsidRPr="00222D3E" w:rsidRDefault="00DF73FA" w:rsidP="00DF73FA">
      <w:pPr>
        <w:spacing w:after="0" w:line="240" w:lineRule="auto"/>
      </w:pPr>
    </w:p>
    <w:p w:rsidR="00DF73FA" w:rsidRPr="00222D3E" w:rsidRDefault="00DF73FA" w:rsidP="00DF73FA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pacing w:val="-1"/>
          <w:sz w:val="28"/>
          <w:szCs w:val="28"/>
        </w:rPr>
      </w:pP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3"/>
          <w:sz w:val="28"/>
          <w:szCs w:val="28"/>
        </w:rPr>
        <w:t>л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 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эн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гии</w:t>
      </w:r>
      <w:r w:rsidRPr="00222D3E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зв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ия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ст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мы</w:t>
      </w:r>
      <w:r w:rsidRPr="00222D3E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4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ны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в </w:t>
      </w:r>
      <w:r w:rsidRPr="00222D3E">
        <w:rPr>
          <w:rFonts w:ascii="Times New Roman" w:hAnsi="Times New Roman"/>
          <w:spacing w:val="-1"/>
          <w:sz w:val="28"/>
          <w:szCs w:val="28"/>
        </w:rPr>
        <w:t>15.1</w:t>
      </w:r>
    </w:p>
    <w:p w:rsidR="00DF73FA" w:rsidRPr="00222D3E" w:rsidRDefault="00DF73FA" w:rsidP="00DF73FA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pStyle w:val="aff9"/>
        <w:kinsoku w:val="0"/>
        <w:overflowPunct w:val="0"/>
        <w:spacing w:before="66"/>
        <w:ind w:left="142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pStyle w:val="aff9"/>
        <w:kinsoku w:val="0"/>
        <w:overflowPunct w:val="0"/>
        <w:spacing w:before="66"/>
        <w:ind w:left="142"/>
        <w:jc w:val="both"/>
        <w:rPr>
          <w:rFonts w:ascii="Times New Roman" w:hAnsi="Times New Roman"/>
          <w:sz w:val="28"/>
          <w:szCs w:val="28"/>
        </w:rPr>
        <w:sectPr w:rsidR="00DF73FA" w:rsidRPr="00222D3E" w:rsidSect="00B923F0">
          <w:pgSz w:w="11906" w:h="16838"/>
          <w:pgMar w:top="567" w:right="567" w:bottom="567" w:left="1418" w:header="907" w:footer="708" w:gutter="0"/>
          <w:cols w:space="708"/>
          <w:titlePg/>
          <w:docGrid w:linePitch="360"/>
        </w:sectPr>
      </w:pPr>
    </w:p>
    <w:p w:rsidR="00DF73FA" w:rsidRDefault="00DF73FA" w:rsidP="00DF73FA">
      <w:pPr>
        <w:pStyle w:val="aff9"/>
        <w:kinsoku w:val="0"/>
        <w:overflowPunct w:val="0"/>
        <w:spacing w:before="66"/>
        <w:ind w:left="142"/>
        <w:jc w:val="both"/>
        <w:rPr>
          <w:rFonts w:ascii="Times New Roman" w:hAnsi="Times New Roman"/>
          <w:spacing w:val="-3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lastRenderedPageBreak/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блица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15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1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со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я</w:t>
      </w:r>
      <w:r w:rsidRPr="00222D3E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расчет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 xml:space="preserve">я </w:t>
      </w:r>
      <w:r w:rsidRPr="00222D3E">
        <w:rPr>
          <w:rFonts w:ascii="Times New Roman" w:hAnsi="Times New Roman"/>
          <w:spacing w:val="-1"/>
          <w:sz w:val="28"/>
          <w:szCs w:val="28"/>
        </w:rPr>
        <w:t>мо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 xml:space="preserve">ль </w:t>
      </w:r>
      <w:r w:rsidRPr="00222D3E">
        <w:rPr>
          <w:rFonts w:ascii="Times New Roman" w:hAnsi="Times New Roman"/>
          <w:spacing w:val="-1"/>
          <w:sz w:val="28"/>
          <w:szCs w:val="28"/>
        </w:rPr>
        <w:t>те</w:t>
      </w:r>
      <w:r w:rsidRPr="00222D3E">
        <w:rPr>
          <w:rFonts w:ascii="Times New Roman" w:hAnsi="Times New Roman"/>
          <w:spacing w:val="-3"/>
          <w:sz w:val="28"/>
          <w:szCs w:val="28"/>
        </w:rPr>
        <w:t>п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ос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абже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потре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те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 xml:space="preserve">для </w:t>
      </w:r>
      <w:r w:rsidRPr="00222D3E">
        <w:rPr>
          <w:rFonts w:ascii="Times New Roman" w:hAnsi="Times New Roman"/>
          <w:spacing w:val="-3"/>
          <w:sz w:val="28"/>
          <w:szCs w:val="28"/>
        </w:rPr>
        <w:t>МУП «УККР»</w:t>
      </w:r>
      <w:r>
        <w:rPr>
          <w:rFonts w:ascii="Times New Roman" w:hAnsi="Times New Roman"/>
          <w:spacing w:val="-3"/>
          <w:sz w:val="28"/>
          <w:szCs w:val="28"/>
        </w:rPr>
        <w:t xml:space="preserve"> </w:t>
      </w: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13"/>
        <w:gridCol w:w="853"/>
        <w:gridCol w:w="859"/>
        <w:gridCol w:w="13"/>
        <w:gridCol w:w="846"/>
        <w:gridCol w:w="824"/>
        <w:gridCol w:w="860"/>
        <w:gridCol w:w="850"/>
        <w:gridCol w:w="825"/>
        <w:gridCol w:w="811"/>
      </w:tblGrid>
      <w:tr w:rsidR="008A2309" w:rsidRPr="005E68F0" w:rsidTr="00BF47D1">
        <w:trPr>
          <w:trHeight w:val="30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 xml:space="preserve">№ </w:t>
            </w:r>
            <w:proofErr w:type="gramStart"/>
            <w:r w:rsidRPr="008A2309">
              <w:rPr>
                <w:rFonts w:ascii="Times New Roman" w:hAnsi="Times New Roman"/>
                <w:sz w:val="14"/>
                <w:szCs w:val="14"/>
              </w:rPr>
              <w:t>п</w:t>
            </w:r>
            <w:proofErr w:type="gramEnd"/>
            <w:r w:rsidRPr="008A2309">
              <w:rPr>
                <w:rFonts w:ascii="Times New Roman" w:hAnsi="Times New Roman"/>
                <w:sz w:val="14"/>
                <w:szCs w:val="14"/>
              </w:rPr>
              <w:t>/п</w:t>
            </w:r>
          </w:p>
        </w:tc>
        <w:tc>
          <w:tcPr>
            <w:tcW w:w="18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Наименование показателя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Ед. изм.</w:t>
            </w:r>
          </w:p>
        </w:tc>
        <w:tc>
          <w:tcPr>
            <w:tcW w:w="17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2020</w:t>
            </w:r>
          </w:p>
        </w:tc>
        <w:tc>
          <w:tcPr>
            <w:tcW w:w="17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2021</w:t>
            </w:r>
          </w:p>
        </w:tc>
        <w:tc>
          <w:tcPr>
            <w:tcW w:w="1723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2022</w:t>
            </w:r>
          </w:p>
        </w:tc>
        <w:tc>
          <w:tcPr>
            <w:tcW w:w="172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2024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2025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2027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2029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8A2309" w:rsidRPr="005E68F0" w:rsidTr="00BF47D1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тепловой энергии</w:t>
            </w:r>
          </w:p>
        </w:tc>
      </w:tr>
      <w:tr w:rsidR="008A2309" w:rsidRPr="005E68F0" w:rsidTr="00BF47D1">
        <w:trPr>
          <w:trHeight w:val="5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Выработано тепловой энергии в виде горячей воды: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120,11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120,11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120,665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122,131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127,747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Собственные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2,92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3,80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4,00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</w:tr>
      <w:tr w:rsidR="008A2309" w:rsidRPr="005E68F0" w:rsidTr="00BF47D1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Отпущено в тепловые сети с коллекторов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117,19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117,19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117,829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118,331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123,747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Потери в тепловых сетях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17,439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18,431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18,847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</w:tr>
      <w:tr w:rsidR="008A2309" w:rsidRPr="005E68F0" w:rsidTr="00BF47D1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Реализация тепловой энергии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99,9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</w:tr>
      <w:tr w:rsidR="008A2309" w:rsidRPr="005E68F0" w:rsidTr="00BF47D1">
        <w:trPr>
          <w:trHeight w:val="4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 xml:space="preserve">в </w:t>
            </w:r>
            <w:proofErr w:type="spellStart"/>
            <w:r w:rsidRPr="008A2309">
              <w:rPr>
                <w:rFonts w:ascii="Times New Roman" w:hAnsi="Times New Roman"/>
                <w:sz w:val="14"/>
                <w:szCs w:val="14"/>
              </w:rPr>
              <w:t>т.ч</w:t>
            </w:r>
            <w:proofErr w:type="spellEnd"/>
            <w:r w:rsidRPr="008A2309">
              <w:rPr>
                <w:rFonts w:ascii="Times New Roman" w:hAnsi="Times New Roman"/>
                <w:sz w:val="14"/>
                <w:szCs w:val="14"/>
              </w:rPr>
              <w:t>. на собственное пр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о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изводственное потребл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</w:tr>
      <w:tr w:rsidR="008A2309" w:rsidRPr="005E68F0" w:rsidTr="00BF47D1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proofErr w:type="gramStart"/>
            <w:r w:rsidRPr="008A2309">
              <w:rPr>
                <w:rFonts w:ascii="Times New Roman" w:hAnsi="Times New Roman"/>
                <w:sz w:val="14"/>
                <w:szCs w:val="14"/>
              </w:rPr>
              <w:t>бюджетным</w:t>
            </w:r>
            <w:proofErr w:type="gramEnd"/>
            <w:r w:rsidRPr="008A2309">
              <w:rPr>
                <w:rFonts w:ascii="Times New Roman" w:hAnsi="Times New Roman"/>
                <w:sz w:val="14"/>
                <w:szCs w:val="14"/>
              </w:rPr>
              <w:t xml:space="preserve"> потребител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я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ми прочие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34,77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39,7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</w:tr>
      <w:tr w:rsidR="008A2309" w:rsidRPr="005E68F0" w:rsidTr="00BF47D1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5.3.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население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60,23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60,3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</w:tr>
      <w:tr w:rsidR="008A2309" w:rsidRPr="005E68F0" w:rsidTr="00BF47D1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Топливный баланс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Нефть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8A2309">
              <w:rPr>
                <w:rFonts w:ascii="Times New Roman" w:hAnsi="Times New Roman"/>
                <w:sz w:val="14"/>
                <w:szCs w:val="14"/>
              </w:rPr>
              <w:t>т.н.</w:t>
            </w:r>
            <w:proofErr w:type="gramStart"/>
            <w:r w:rsidRPr="008A2309">
              <w:rPr>
                <w:rFonts w:ascii="Times New Roman" w:hAnsi="Times New Roman"/>
                <w:sz w:val="14"/>
                <w:szCs w:val="14"/>
              </w:rPr>
              <w:t>т</w:t>
            </w:r>
            <w:proofErr w:type="spellEnd"/>
            <w:proofErr w:type="gramEnd"/>
            <w:r w:rsidRPr="008A2309">
              <w:rPr>
                <w:rFonts w:ascii="Times New Roman" w:hAnsi="Times New Roman"/>
                <w:sz w:val="14"/>
                <w:szCs w:val="14"/>
              </w:rPr>
              <w:t>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13901,79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15159,71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15127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14513,8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</w:tr>
      <w:tr w:rsidR="008A2309" w:rsidRPr="005E68F0" w:rsidTr="00BF47D1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электроэнергии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Потребление электроэне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р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 xml:space="preserve">тыс. </w:t>
            </w:r>
            <w:proofErr w:type="gramStart"/>
            <w:r w:rsidRPr="008A2309">
              <w:rPr>
                <w:rFonts w:ascii="Times New Roman" w:hAnsi="Times New Roman"/>
                <w:sz w:val="14"/>
                <w:szCs w:val="14"/>
              </w:rPr>
              <w:t>кВт-ч</w:t>
            </w:r>
            <w:proofErr w:type="gramEnd"/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</w:tr>
      <w:tr w:rsidR="008A2309" w:rsidRPr="005E68F0" w:rsidTr="00BF47D1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водоснабжения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Потребление воды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м3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1453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Расходы (формирование валовой выручки)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Индекс потребительских цен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%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8A2309">
              <w:rPr>
                <w:rFonts w:ascii="Times New Roman" w:hAnsi="Times New Roman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</w:tr>
      <w:tr w:rsidR="008A2309" w:rsidRPr="005E68F0" w:rsidTr="00BF47D1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Операционные (подко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н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трольные)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101 893,07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52 230,80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118 422,44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53 549,97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124 435,08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55 268,67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136 045,77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57 960,40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61 329,42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84 081,34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86 587,63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89 196,68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91 912,70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94 740,07</w:t>
            </w:r>
          </w:p>
        </w:tc>
      </w:tr>
      <w:tr w:rsidR="008A2309" w:rsidRPr="005E68F0" w:rsidTr="00BF47D1">
        <w:trPr>
          <w:trHeight w:val="28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Работы и услуги произво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д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ственного характера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60384,47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2161,8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72727,61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2217,21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77248,46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2289,42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76383,08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2402,52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2575,5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Сырье, основные матери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а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1206,2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1264,8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10.3.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Расходы на оплату труда основного производстве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н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ного персонала</w:t>
            </w:r>
          </w:p>
        </w:tc>
        <w:tc>
          <w:tcPr>
            <w:tcW w:w="7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38232,2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49288,6</w:t>
            </w:r>
          </w:p>
        </w:tc>
        <w:tc>
          <w:tcPr>
            <w:tcW w:w="8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42450,4</w:t>
            </w:r>
          </w:p>
        </w:tc>
        <w:tc>
          <w:tcPr>
            <w:tcW w:w="8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50552,4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46507,4</w:t>
            </w:r>
          </w:p>
        </w:tc>
        <w:tc>
          <w:tcPr>
            <w:tcW w:w="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52198,85</w:t>
            </w:r>
          </w:p>
        </w:tc>
        <w:tc>
          <w:tcPr>
            <w:tcW w:w="86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54945,00</w:t>
            </w:r>
          </w:p>
        </w:tc>
        <w:tc>
          <w:tcPr>
            <w:tcW w:w="8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54777,48</w:t>
            </w:r>
          </w:p>
        </w:tc>
        <w:tc>
          <w:tcPr>
            <w:tcW w:w="85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58721,46</w:t>
            </w: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61129,04</w:t>
            </w:r>
          </w:p>
        </w:tc>
        <w:tc>
          <w:tcPr>
            <w:tcW w:w="8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63635,33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66244,38</w:t>
            </w:r>
          </w:p>
        </w:tc>
        <w:tc>
          <w:tcPr>
            <w:tcW w:w="8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68960,40</w:t>
            </w:r>
          </w:p>
        </w:tc>
        <w:tc>
          <w:tcPr>
            <w:tcW w:w="8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71787,77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10.4.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Прочие операционные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2070,2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1 979,63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679,20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4 717,69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32,46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</w:tr>
    </w:tbl>
    <w:p w:rsidR="008A2309" w:rsidRDefault="008A2309" w:rsidP="008A2309">
      <w:pPr>
        <w:spacing w:after="0" w:line="240" w:lineRule="auto"/>
        <w:jc w:val="center"/>
        <w:rPr>
          <w:rFonts w:ascii="Times New Roman" w:hAnsi="Times New Roman"/>
          <w:sz w:val="14"/>
          <w:szCs w:val="14"/>
        </w:rPr>
        <w:sectPr w:rsidR="008A2309" w:rsidSect="00B923F0">
          <w:headerReference w:type="default" r:id="rId22"/>
          <w:headerReference w:type="first" r:id="rId23"/>
          <w:pgSz w:w="16838" w:h="11906" w:orient="landscape"/>
          <w:pgMar w:top="567" w:right="567" w:bottom="567" w:left="993" w:header="794" w:footer="709" w:gutter="0"/>
          <w:cols w:space="708"/>
          <w:titlePg/>
          <w:docGrid w:linePitch="360"/>
        </w:sectPr>
      </w:pP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866"/>
        <w:gridCol w:w="859"/>
        <w:gridCol w:w="859"/>
        <w:gridCol w:w="824"/>
        <w:gridCol w:w="860"/>
        <w:gridCol w:w="850"/>
        <w:gridCol w:w="825"/>
        <w:gridCol w:w="811"/>
      </w:tblGrid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lastRenderedPageBreak/>
              <w:t>11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Неподконтрольные расх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о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11 360,30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15 675,70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16 450,08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17 634,48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18 357,49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19 110,15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19 893,67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20 709,31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21 558,39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Отчисления на социальные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11360,3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15 675,70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16 450,08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17 124,53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17 826,64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18 557,53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19 318,39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20 110,44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20 934,97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11.2.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8A2309" w:rsidRPr="005E68F0" w:rsidTr="00BF47D1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Вспомогательные матери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а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7023,99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3813,86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3075,10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3911,65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10427,25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4039,05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10007,96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4238,58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2016,70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2099,38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2185,46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2275,06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2368,34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2465,44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Расходы на топливо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276252,57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248875,30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375652,11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287158,11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550675,50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309341,75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452125,47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318442,13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341909,98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355928,29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370521,35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385712,72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401526,95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417989,55</w:t>
            </w:r>
          </w:p>
        </w:tc>
      </w:tr>
      <w:tr w:rsidR="008A2309" w:rsidRPr="005E68F0" w:rsidTr="00BF47D1">
        <w:trPr>
          <w:trHeight w:val="84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Расходы на покупаемую электрическую энергию (мощность), используемую в технологическом проце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с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се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25074,76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24910,40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26663,89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24734,53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28379,60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24914,23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33970,06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26105,79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21991,42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22893,07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23831,68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24808,78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25825,94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26884,81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Амортизация основных средств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5135,6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5497,7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5733,4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5834,7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Итого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412080,10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426037,68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566478,96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8A2309" w:rsidRPr="005E68F0" w:rsidTr="00BF47D1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Необходимая валовая выручка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412080,10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426037,68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566478,96</w:t>
            </w:r>
          </w:p>
        </w:tc>
      </w:tr>
      <w:tr w:rsidR="008A2309" w:rsidRPr="005E68F0" w:rsidTr="00BF47D1">
        <w:trPr>
          <w:trHeight w:val="376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Тариф на тепловую эне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р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гию с учетом затрат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4250,82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5400,28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7344,31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4104,79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6240,01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4243,83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4459,83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4843,11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5031,15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5226,89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5430,66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5642,78</w:t>
            </w:r>
          </w:p>
        </w:tc>
      </w:tr>
      <w:tr w:rsidR="008A2309" w:rsidRPr="005E68F0" w:rsidTr="00BF47D1">
        <w:trPr>
          <w:trHeight w:val="41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Тариф на тепловую эне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р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гию по предельному росту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3 461,23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3 461,23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3 858,71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3 858,71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4 221,88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4 221,88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4 416,09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4 416,09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4 619,23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4 619,23</w:t>
            </w:r>
          </w:p>
        </w:tc>
      </w:tr>
      <w:tr w:rsidR="008A2309" w:rsidRPr="005E68F0" w:rsidTr="00BF47D1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21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Дефляторы, к предыдущ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е</w:t>
            </w:r>
            <w:r w:rsidRPr="008A2309">
              <w:rPr>
                <w:rFonts w:ascii="Times New Roman" w:hAnsi="Times New Roman"/>
                <w:sz w:val="14"/>
                <w:szCs w:val="14"/>
              </w:rPr>
              <w:t>му периоду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2309" w:rsidRPr="008A2309" w:rsidRDefault="008A2309" w:rsidP="008A2309">
            <w:pPr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8A2309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</w:tr>
    </w:tbl>
    <w:p w:rsidR="00DF73FA" w:rsidRPr="00222D3E" w:rsidRDefault="00DF73FA" w:rsidP="00DF73FA">
      <w:pPr>
        <w:keepLines/>
        <w:spacing w:before="12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DF73FA" w:rsidRPr="00222D3E" w:rsidSect="00B923F0">
          <w:pgSz w:w="16838" w:h="11906" w:orient="landscape"/>
          <w:pgMar w:top="567" w:right="567" w:bottom="567" w:left="993" w:header="794" w:footer="709" w:gutter="0"/>
          <w:cols w:space="708"/>
          <w:titlePg/>
          <w:docGrid w:linePitch="360"/>
        </w:sectPr>
      </w:pPr>
    </w:p>
    <w:p w:rsidR="00DF73FA" w:rsidRPr="00222D3E" w:rsidRDefault="00DF73FA" w:rsidP="00DF73FA">
      <w:pPr>
        <w:pStyle w:val="2"/>
        <w:numPr>
          <w:ilvl w:val="1"/>
          <w:numId w:val="48"/>
        </w:numPr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19" w:name="_Toc27493006"/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lastRenderedPageBreak/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-б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анс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мо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ей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по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жд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ин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й</w:t>
      </w:r>
      <w:r w:rsidRPr="00222D3E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222D3E">
        <w:rPr>
          <w:rFonts w:ascii="Times New Roman" w:hAnsi="Times New Roman"/>
          <w:color w:val="auto"/>
          <w:sz w:val="28"/>
          <w:szCs w:val="28"/>
        </w:rPr>
        <w:t>щей</w:t>
      </w:r>
      <w:r w:rsidRPr="00222D3E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222D3E">
        <w:rPr>
          <w:rFonts w:ascii="Times New Roman" w:hAnsi="Times New Roman"/>
          <w:color w:val="auto"/>
          <w:sz w:val="28"/>
          <w:szCs w:val="28"/>
        </w:rPr>
        <w:t>ани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ации</w:t>
      </w:r>
      <w:bookmarkEnd w:id="119"/>
    </w:p>
    <w:p w:rsidR="00DF73FA" w:rsidRPr="00222D3E" w:rsidRDefault="00DF73FA" w:rsidP="00DF73FA">
      <w:pPr>
        <w:pStyle w:val="aff9"/>
        <w:tabs>
          <w:tab w:val="left" w:pos="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pacing w:val="1"/>
          <w:sz w:val="28"/>
          <w:szCs w:val="28"/>
        </w:rPr>
      </w:pPr>
    </w:p>
    <w:p w:rsidR="00DF73FA" w:rsidRPr="00222D3E" w:rsidRDefault="00DF73FA" w:rsidP="00DF73FA">
      <w:pPr>
        <w:pStyle w:val="aff9"/>
        <w:tabs>
          <w:tab w:val="left" w:pos="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z w:val="28"/>
          <w:szCs w:val="28"/>
        </w:rPr>
        <w:t>ифн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-б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нс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ра</w:t>
      </w:r>
      <w:r w:rsidRPr="00222D3E">
        <w:rPr>
          <w:rFonts w:ascii="Times New Roman" w:hAnsi="Times New Roman"/>
          <w:sz w:val="28"/>
          <w:szCs w:val="28"/>
        </w:rPr>
        <w:t>сч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тн</w:t>
      </w:r>
      <w:r w:rsidRPr="00222D3E">
        <w:rPr>
          <w:rFonts w:ascii="Times New Roman" w:hAnsi="Times New Roman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ли</w:t>
      </w:r>
      <w:r w:rsidRPr="00222D3E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же</w:t>
      </w:r>
      <w:r w:rsidRPr="00222D3E">
        <w:rPr>
          <w:rFonts w:ascii="Times New Roman" w:hAnsi="Times New Roman"/>
          <w:sz w:val="28"/>
          <w:szCs w:val="28"/>
        </w:rPr>
        <w:t>ния</w:t>
      </w:r>
      <w:r w:rsidRPr="00222D3E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й</w:t>
      </w:r>
      <w:r w:rsidRPr="00222D3E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Е</w:t>
      </w:r>
      <w:r w:rsidRPr="00222D3E">
        <w:rPr>
          <w:rFonts w:ascii="Times New Roman" w:hAnsi="Times New Roman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О будут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в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ть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</w:t>
      </w:r>
      <w:r w:rsidRPr="00222D3E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pacing w:val="-3"/>
          <w:sz w:val="28"/>
          <w:szCs w:val="28"/>
        </w:rPr>
        <w:t>д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лями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по</w:t>
      </w:r>
      <w:r w:rsidRPr="00222D3E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ре</w:t>
      </w:r>
      <w:r w:rsidRPr="00222D3E">
        <w:rPr>
          <w:rFonts w:ascii="Times New Roman" w:hAnsi="Times New Roman"/>
          <w:sz w:val="28"/>
          <w:szCs w:val="28"/>
        </w:rPr>
        <w:t>бит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л</w:t>
      </w:r>
      <w:r w:rsidRPr="00222D3E">
        <w:rPr>
          <w:rFonts w:ascii="Times New Roman" w:hAnsi="Times New Roman"/>
          <w:spacing w:val="-3"/>
          <w:sz w:val="28"/>
          <w:szCs w:val="28"/>
        </w:rPr>
        <w:t>я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си</w:t>
      </w:r>
      <w:r w:rsidRPr="00222D3E">
        <w:rPr>
          <w:rFonts w:ascii="Times New Roman" w:hAnsi="Times New Roman"/>
          <w:spacing w:val="-3"/>
          <w:sz w:val="28"/>
          <w:szCs w:val="28"/>
        </w:rPr>
        <w:t>с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2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сн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1"/>
          <w:sz w:val="28"/>
          <w:szCs w:val="28"/>
        </w:rPr>
        <w:t>ж</w:t>
      </w:r>
      <w:r w:rsidRPr="00222D3E">
        <w:rPr>
          <w:rFonts w:ascii="Times New Roman" w:hAnsi="Times New Roman"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ния.</w:t>
      </w:r>
    </w:p>
    <w:p w:rsidR="00DF73FA" w:rsidRPr="00222D3E" w:rsidRDefault="00DF73FA" w:rsidP="00DF73FA"/>
    <w:p w:rsidR="00DF73FA" w:rsidRPr="00222D3E" w:rsidRDefault="00DF73FA" w:rsidP="00DF73FA">
      <w:pPr>
        <w:pStyle w:val="2"/>
        <w:numPr>
          <w:ilvl w:val="1"/>
          <w:numId w:val="48"/>
        </w:numPr>
        <w:ind w:left="0" w:firstLine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120" w:name="_Toc27493007"/>
      <w:r w:rsidRPr="00222D3E">
        <w:rPr>
          <w:rFonts w:ascii="Times New Roman" w:hAnsi="Times New Roman"/>
          <w:color w:val="auto"/>
          <w:sz w:val="28"/>
          <w:szCs w:val="28"/>
        </w:rPr>
        <w:t>Ре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у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ь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 xml:space="preserve">ы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це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цен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(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z w:val="28"/>
          <w:szCs w:val="28"/>
        </w:rPr>
        <w:t>)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с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вий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еа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2"/>
          <w:sz w:val="28"/>
          <w:szCs w:val="28"/>
        </w:rPr>
        <w:t>ц</w:t>
      </w:r>
      <w:r w:rsidRPr="00222D3E">
        <w:rPr>
          <w:rFonts w:ascii="Times New Roman" w:hAnsi="Times New Roman"/>
          <w:color w:val="auto"/>
          <w:sz w:val="28"/>
          <w:szCs w:val="28"/>
        </w:rPr>
        <w:t>ии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п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схемы</w:t>
      </w:r>
      <w:r w:rsidRPr="00222D3E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еп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222D3E">
        <w:rPr>
          <w:rFonts w:ascii="Times New Roman" w:hAnsi="Times New Roman"/>
          <w:color w:val="auto"/>
          <w:sz w:val="28"/>
          <w:szCs w:val="28"/>
        </w:rPr>
        <w:t>ен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222D3E">
        <w:rPr>
          <w:rFonts w:ascii="Times New Roman" w:hAnsi="Times New Roman"/>
          <w:color w:val="auto"/>
          <w:sz w:val="28"/>
          <w:szCs w:val="28"/>
        </w:rPr>
        <w:t>,</w:t>
      </w:r>
      <w:r w:rsidRPr="00222D3E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на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сн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вании</w:t>
      </w:r>
      <w:r w:rsidRPr="00222D3E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анн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222D3E">
        <w:rPr>
          <w:rFonts w:ascii="Times New Roman" w:hAnsi="Times New Roman"/>
          <w:color w:val="auto"/>
          <w:sz w:val="28"/>
          <w:szCs w:val="28"/>
        </w:rPr>
        <w:t>и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222D3E">
        <w:rPr>
          <w:rFonts w:ascii="Times New Roman" w:hAnsi="Times New Roman"/>
          <w:color w:val="auto"/>
          <w:sz w:val="28"/>
          <w:szCs w:val="28"/>
        </w:rPr>
        <w:t>н</w:t>
      </w:r>
      <w:r w:rsidRPr="00222D3E">
        <w:rPr>
          <w:rFonts w:ascii="Times New Roman" w:hAnsi="Times New Roman"/>
          <w:color w:val="auto"/>
          <w:spacing w:val="1"/>
          <w:sz w:val="28"/>
          <w:szCs w:val="28"/>
        </w:rPr>
        <w:t>о-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222D3E">
        <w:rPr>
          <w:rFonts w:ascii="Times New Roman" w:hAnsi="Times New Roman"/>
          <w:color w:val="auto"/>
          <w:sz w:val="28"/>
          <w:szCs w:val="28"/>
        </w:rPr>
        <w:t>а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анс</w:t>
      </w:r>
      <w:r w:rsidRPr="00222D3E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222D3E">
        <w:rPr>
          <w:rFonts w:ascii="Times New Roman" w:hAnsi="Times New Roman"/>
          <w:color w:val="auto"/>
          <w:sz w:val="28"/>
          <w:szCs w:val="28"/>
        </w:rPr>
        <w:t>в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222D3E">
        <w:rPr>
          <w:rFonts w:ascii="Times New Roman" w:hAnsi="Times New Roman"/>
          <w:color w:val="auto"/>
          <w:sz w:val="28"/>
          <w:szCs w:val="28"/>
        </w:rPr>
        <w:t>х</w:t>
      </w:r>
      <w:r w:rsidRPr="00222D3E">
        <w:rPr>
          <w:rFonts w:ascii="Times New Roman" w:hAnsi="Times New Roman"/>
          <w:color w:val="auto"/>
          <w:spacing w:val="-40"/>
          <w:sz w:val="28"/>
          <w:szCs w:val="28"/>
        </w:rPr>
        <w:t xml:space="preserve"> </w:t>
      </w:r>
      <w:r w:rsidRPr="00222D3E">
        <w:rPr>
          <w:rFonts w:ascii="Times New Roman" w:hAnsi="Times New Roman"/>
          <w:color w:val="auto"/>
          <w:sz w:val="28"/>
          <w:szCs w:val="28"/>
        </w:rPr>
        <w:t>мо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222D3E">
        <w:rPr>
          <w:rFonts w:ascii="Times New Roman" w:hAnsi="Times New Roman"/>
          <w:color w:val="auto"/>
          <w:sz w:val="28"/>
          <w:szCs w:val="28"/>
        </w:rPr>
        <w:t>е</w:t>
      </w:r>
      <w:r w:rsidRPr="00222D3E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222D3E">
        <w:rPr>
          <w:rFonts w:ascii="Times New Roman" w:hAnsi="Times New Roman"/>
          <w:color w:val="auto"/>
          <w:sz w:val="28"/>
          <w:szCs w:val="28"/>
        </w:rPr>
        <w:t>ей</w:t>
      </w:r>
      <w:bookmarkEnd w:id="120"/>
    </w:p>
    <w:p w:rsidR="00DF73FA" w:rsidRPr="00222D3E" w:rsidRDefault="00DF73FA" w:rsidP="00DF73FA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DF73FA" w:rsidP="00DF73FA">
      <w:pPr>
        <w:pStyle w:val="aff9"/>
        <w:tabs>
          <w:tab w:val="left" w:pos="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22D3E">
        <w:rPr>
          <w:rFonts w:ascii="Times New Roman" w:hAnsi="Times New Roman"/>
          <w:sz w:val="28"/>
          <w:szCs w:val="28"/>
        </w:rPr>
        <w:t>Дин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м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ка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изменения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sz w:val="28"/>
          <w:szCs w:val="28"/>
        </w:rPr>
        <w:t>фа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на</w:t>
      </w:r>
      <w:r w:rsidRPr="00222D3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z w:val="28"/>
          <w:szCs w:val="28"/>
        </w:rPr>
        <w:t>пл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в</w:t>
      </w:r>
      <w:r w:rsidRPr="00222D3E">
        <w:rPr>
          <w:rFonts w:ascii="Times New Roman" w:hAnsi="Times New Roman"/>
          <w:spacing w:val="-3"/>
          <w:sz w:val="28"/>
          <w:szCs w:val="28"/>
        </w:rPr>
        <w:t>у</w:t>
      </w:r>
      <w:r w:rsidRPr="00222D3E">
        <w:rPr>
          <w:rFonts w:ascii="Times New Roman" w:hAnsi="Times New Roman"/>
          <w:sz w:val="28"/>
          <w:szCs w:val="28"/>
        </w:rPr>
        <w:t>ю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3"/>
          <w:sz w:val="28"/>
          <w:szCs w:val="28"/>
        </w:rPr>
        <w:t>э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sz w:val="28"/>
          <w:szCs w:val="28"/>
        </w:rPr>
        <w:t>гию,</w:t>
      </w:r>
      <w:r w:rsidRPr="00222D3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sz w:val="28"/>
          <w:szCs w:val="28"/>
        </w:rPr>
        <w:t>к</w:t>
      </w:r>
      <w:r w:rsidRPr="00222D3E">
        <w:rPr>
          <w:rFonts w:ascii="Times New Roman" w:hAnsi="Times New Roman"/>
          <w:spacing w:val="22"/>
          <w:sz w:val="28"/>
          <w:szCs w:val="28"/>
        </w:rPr>
        <w:t xml:space="preserve"> </w:t>
      </w:r>
      <w:proofErr w:type="gramStart"/>
      <w:r w:rsidRPr="00222D3E">
        <w:rPr>
          <w:rFonts w:ascii="Times New Roman" w:hAnsi="Times New Roman"/>
          <w:sz w:val="28"/>
          <w:szCs w:val="28"/>
        </w:rPr>
        <w:t>п</w:t>
      </w:r>
      <w:r w:rsidRPr="00222D3E">
        <w:rPr>
          <w:rFonts w:ascii="Times New Roman" w:hAnsi="Times New Roman"/>
          <w:spacing w:val="-1"/>
          <w:sz w:val="28"/>
          <w:szCs w:val="28"/>
        </w:rPr>
        <w:t>р</w:t>
      </w:r>
      <w:r w:rsidRPr="00222D3E">
        <w:rPr>
          <w:rFonts w:ascii="Times New Roman" w:hAnsi="Times New Roman"/>
          <w:sz w:val="28"/>
          <w:szCs w:val="28"/>
        </w:rPr>
        <w:t>и</w:t>
      </w:r>
      <w:r w:rsidRPr="00222D3E">
        <w:rPr>
          <w:rFonts w:ascii="Times New Roman" w:hAnsi="Times New Roman"/>
          <w:spacing w:val="-1"/>
          <w:sz w:val="28"/>
          <w:szCs w:val="28"/>
        </w:rPr>
        <w:t>ор</w:t>
      </w:r>
      <w:r w:rsidRPr="00222D3E">
        <w:rPr>
          <w:rFonts w:ascii="Times New Roman" w:hAnsi="Times New Roman"/>
          <w:sz w:val="28"/>
          <w:szCs w:val="28"/>
        </w:rPr>
        <w:t>ит</w:t>
      </w:r>
      <w:r w:rsidRPr="00222D3E">
        <w:rPr>
          <w:rFonts w:ascii="Times New Roman" w:hAnsi="Times New Roman"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spacing w:val="-3"/>
          <w:sz w:val="28"/>
          <w:szCs w:val="28"/>
        </w:rPr>
        <w:t>т</w:t>
      </w:r>
      <w:r w:rsidRPr="00222D3E">
        <w:rPr>
          <w:rFonts w:ascii="Times New Roman" w:hAnsi="Times New Roman"/>
          <w:sz w:val="28"/>
          <w:szCs w:val="28"/>
        </w:rPr>
        <w:t>н</w:t>
      </w:r>
      <w:r w:rsidRPr="00222D3E">
        <w:rPr>
          <w:rFonts w:ascii="Times New Roman" w:hAnsi="Times New Roman"/>
          <w:spacing w:val="-1"/>
          <w:sz w:val="28"/>
          <w:szCs w:val="28"/>
        </w:rPr>
        <w:t>ое</w:t>
      </w:r>
      <w:proofErr w:type="gramEnd"/>
      <w:r w:rsidRPr="00222D3E">
        <w:rPr>
          <w:rFonts w:ascii="Times New Roman" w:hAnsi="Times New Roman"/>
          <w:sz w:val="28"/>
          <w:szCs w:val="28"/>
        </w:rPr>
        <w:t>,</w:t>
      </w:r>
      <w:r w:rsidRPr="00222D3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т</w:t>
      </w:r>
      <w:r w:rsidRPr="00222D3E">
        <w:rPr>
          <w:rFonts w:ascii="Times New Roman" w:hAnsi="Times New Roman"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sz w:val="28"/>
          <w:szCs w:val="28"/>
        </w:rPr>
        <w:t>б</w:t>
      </w:r>
      <w:r w:rsidRPr="00222D3E">
        <w:rPr>
          <w:rFonts w:ascii="Times New Roman" w:hAnsi="Times New Roman"/>
          <w:spacing w:val="-4"/>
          <w:sz w:val="28"/>
          <w:szCs w:val="28"/>
        </w:rPr>
        <w:t>р</w:t>
      </w:r>
      <w:r w:rsidRPr="00222D3E">
        <w:rPr>
          <w:rFonts w:ascii="Times New Roman" w:hAnsi="Times New Roman"/>
          <w:spacing w:val="-1"/>
          <w:sz w:val="28"/>
          <w:szCs w:val="28"/>
        </w:rPr>
        <w:t>аже</w:t>
      </w:r>
      <w:r w:rsidRPr="00222D3E">
        <w:rPr>
          <w:rFonts w:ascii="Times New Roman" w:hAnsi="Times New Roman"/>
          <w:sz w:val="28"/>
          <w:szCs w:val="28"/>
        </w:rPr>
        <w:t>на на рисунке</w:t>
      </w:r>
      <w:r w:rsidRPr="00222D3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22D3E">
        <w:rPr>
          <w:rFonts w:ascii="Times New Roman" w:hAnsi="Times New Roman"/>
          <w:spacing w:val="-1"/>
          <w:sz w:val="28"/>
          <w:szCs w:val="28"/>
        </w:rPr>
        <w:t>15</w:t>
      </w:r>
      <w:r w:rsidRPr="00222D3E">
        <w:rPr>
          <w:rFonts w:ascii="Times New Roman" w:hAnsi="Times New Roman"/>
          <w:sz w:val="28"/>
          <w:szCs w:val="28"/>
        </w:rPr>
        <w:t>.</w:t>
      </w:r>
      <w:r w:rsidRPr="00222D3E">
        <w:rPr>
          <w:rFonts w:ascii="Times New Roman" w:hAnsi="Times New Roman"/>
          <w:spacing w:val="-1"/>
          <w:sz w:val="28"/>
          <w:szCs w:val="28"/>
        </w:rPr>
        <w:t>3</w:t>
      </w:r>
      <w:r w:rsidRPr="00222D3E">
        <w:rPr>
          <w:rFonts w:ascii="Times New Roman" w:hAnsi="Times New Roman"/>
          <w:sz w:val="28"/>
          <w:szCs w:val="28"/>
        </w:rPr>
        <w:t>.</w:t>
      </w:r>
    </w:p>
    <w:p w:rsidR="00DF73FA" w:rsidRPr="00222D3E" w:rsidRDefault="00DF73FA" w:rsidP="00DF73FA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</w:p>
    <w:p w:rsidR="00DF73FA" w:rsidRPr="00222D3E" w:rsidRDefault="00370F7C" w:rsidP="00DF73FA">
      <w:pPr>
        <w:pStyle w:val="aff9"/>
        <w:kinsoku w:val="0"/>
        <w:overflowPunct w:val="0"/>
        <w:ind w:left="0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4AD5B4A8" wp14:editId="03807969">
            <wp:extent cx="6268085" cy="3187700"/>
            <wp:effectExtent l="0" t="0" r="18415" b="12700"/>
            <wp:docPr id="684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DF73FA" w:rsidRPr="00222D3E" w:rsidRDefault="00DF73FA" w:rsidP="00DF73FA">
      <w:pPr>
        <w:pStyle w:val="aff9"/>
        <w:kinsoku w:val="0"/>
        <w:overflowPunct w:val="0"/>
        <w:ind w:left="0" w:right="-1" w:firstLine="566"/>
        <w:jc w:val="both"/>
        <w:rPr>
          <w:rFonts w:ascii="Times New Roman" w:hAnsi="Times New Roman"/>
          <w:sz w:val="16"/>
          <w:szCs w:val="16"/>
        </w:rPr>
      </w:pPr>
    </w:p>
    <w:p w:rsidR="00DF73FA" w:rsidRPr="00222D3E" w:rsidRDefault="00DF73FA" w:rsidP="00DF73FA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z w:val="28"/>
          <w:szCs w:val="28"/>
        </w:rPr>
      </w:pPr>
      <w:r w:rsidRPr="00222D3E">
        <w:rPr>
          <w:rFonts w:ascii="Times New Roman" w:hAnsi="Times New Roman"/>
          <w:i/>
          <w:sz w:val="28"/>
          <w:szCs w:val="28"/>
        </w:rPr>
        <w:t>Рисунок 15.3. Дин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222D3E">
        <w:rPr>
          <w:rFonts w:ascii="Times New Roman" w:hAnsi="Times New Roman"/>
          <w:i/>
          <w:sz w:val="28"/>
          <w:szCs w:val="28"/>
        </w:rPr>
        <w:t>м</w:t>
      </w:r>
      <w:r w:rsidRPr="00222D3E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222D3E">
        <w:rPr>
          <w:rFonts w:ascii="Times New Roman" w:hAnsi="Times New Roman"/>
          <w:i/>
          <w:sz w:val="28"/>
          <w:szCs w:val="28"/>
        </w:rPr>
        <w:t xml:space="preserve">ка 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ро</w:t>
      </w:r>
      <w:r w:rsidRPr="00222D3E">
        <w:rPr>
          <w:rFonts w:ascii="Times New Roman" w:hAnsi="Times New Roman"/>
          <w:i/>
          <w:sz w:val="28"/>
          <w:szCs w:val="28"/>
        </w:rPr>
        <w:t>ста 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ар</w:t>
      </w:r>
      <w:r w:rsidRPr="00222D3E">
        <w:rPr>
          <w:rFonts w:ascii="Times New Roman" w:hAnsi="Times New Roman"/>
          <w:i/>
          <w:sz w:val="28"/>
          <w:szCs w:val="28"/>
        </w:rPr>
        <w:t>ифа на т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пл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вую эн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222D3E">
        <w:rPr>
          <w:rFonts w:ascii="Times New Roman" w:hAnsi="Times New Roman"/>
          <w:i/>
          <w:sz w:val="28"/>
          <w:szCs w:val="28"/>
        </w:rPr>
        <w:t xml:space="preserve">гию 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т к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22D3E">
        <w:rPr>
          <w:rFonts w:ascii="Times New Roman" w:hAnsi="Times New Roman"/>
          <w:i/>
          <w:sz w:val="28"/>
          <w:szCs w:val="28"/>
        </w:rPr>
        <w:t>т</w:t>
      </w:r>
      <w:r w:rsidRPr="00222D3E">
        <w:rPr>
          <w:rFonts w:ascii="Times New Roman" w:hAnsi="Times New Roman"/>
          <w:i/>
          <w:spacing w:val="-4"/>
          <w:sz w:val="28"/>
          <w:szCs w:val="28"/>
        </w:rPr>
        <w:t>е</w:t>
      </w:r>
      <w:r w:rsidRPr="00222D3E">
        <w:rPr>
          <w:rFonts w:ascii="Times New Roman" w:hAnsi="Times New Roman"/>
          <w:i/>
          <w:sz w:val="28"/>
          <w:szCs w:val="28"/>
        </w:rPr>
        <w:t>ль</w:t>
      </w:r>
      <w:r w:rsidRPr="00222D3E">
        <w:rPr>
          <w:rFonts w:ascii="Times New Roman" w:hAnsi="Times New Roman"/>
          <w:i/>
          <w:spacing w:val="1"/>
          <w:sz w:val="28"/>
          <w:szCs w:val="28"/>
        </w:rPr>
        <w:t>н</w:t>
      </w:r>
      <w:r w:rsidRPr="00222D3E">
        <w:rPr>
          <w:rFonts w:ascii="Times New Roman" w:hAnsi="Times New Roman"/>
          <w:i/>
          <w:spacing w:val="-1"/>
          <w:sz w:val="28"/>
          <w:szCs w:val="28"/>
        </w:rPr>
        <w:t>ой</w:t>
      </w:r>
      <w:r w:rsidRPr="00222D3E">
        <w:rPr>
          <w:rFonts w:ascii="Times New Roman" w:hAnsi="Times New Roman"/>
          <w:i/>
          <w:sz w:val="28"/>
          <w:szCs w:val="28"/>
        </w:rPr>
        <w:t xml:space="preserve"> </w:t>
      </w:r>
      <w:r w:rsidRPr="00222D3E">
        <w:rPr>
          <w:rFonts w:ascii="Times New Roman" w:hAnsi="Times New Roman"/>
          <w:i/>
          <w:spacing w:val="-3"/>
          <w:sz w:val="28"/>
          <w:szCs w:val="28"/>
        </w:rPr>
        <w:t>МУП «УККР»</w:t>
      </w:r>
    </w:p>
    <w:p w:rsidR="00B923F0" w:rsidRDefault="00370F7C" w:rsidP="008A2309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jc w:val="center"/>
        <w:rPr>
          <w:i/>
          <w:sz w:val="28"/>
          <w:szCs w:val="28"/>
          <w:lang w:val="x-none"/>
        </w:rPr>
      </w:pPr>
      <w:r>
        <w:rPr>
          <w:noProof/>
        </w:rPr>
        <w:lastRenderedPageBreak/>
        <w:drawing>
          <wp:inline distT="0" distB="0" distL="0" distR="0" wp14:anchorId="72BE6597" wp14:editId="0D4C57C1">
            <wp:extent cx="6265545" cy="3433445"/>
            <wp:effectExtent l="0" t="0" r="20955" b="14605"/>
            <wp:docPr id="683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B923F0" w:rsidRPr="00B923F0" w:rsidRDefault="00B923F0" w:rsidP="00B923F0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jc w:val="center"/>
        <w:rPr>
          <w:rFonts w:ascii="Times New Roman" w:hAnsi="Times New Roman"/>
          <w:i/>
          <w:sz w:val="28"/>
          <w:szCs w:val="28"/>
          <w:lang w:val="x-none"/>
        </w:rPr>
      </w:pPr>
      <w:bookmarkStart w:id="121" w:name="_Hlk105580430"/>
      <w:r w:rsidRPr="00B923F0">
        <w:rPr>
          <w:rFonts w:ascii="Times New Roman" w:hAnsi="Times New Roman"/>
          <w:i/>
          <w:sz w:val="28"/>
          <w:szCs w:val="28"/>
        </w:rPr>
        <w:t xml:space="preserve">Рисунок 15.4.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Дин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а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м</w:t>
      </w:r>
      <w:r w:rsidRPr="00B923F0">
        <w:rPr>
          <w:rFonts w:ascii="Times New Roman" w:hAnsi="Times New Roman"/>
          <w:i/>
          <w:spacing w:val="-2"/>
          <w:sz w:val="28"/>
          <w:szCs w:val="28"/>
          <w:lang w:val="x-none"/>
        </w:rPr>
        <w:t>и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ка,</w:t>
      </w:r>
      <w:r w:rsidRPr="00B923F0">
        <w:rPr>
          <w:rFonts w:ascii="Times New Roman" w:hAnsi="Times New Roman"/>
          <w:i/>
          <w:sz w:val="28"/>
          <w:szCs w:val="28"/>
        </w:rPr>
        <w:t xml:space="preserve"> отражающая фактические затраты к утвержденному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ар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иф</w:t>
      </w:r>
      <w:r w:rsidRPr="00B923F0">
        <w:rPr>
          <w:rFonts w:ascii="Times New Roman" w:hAnsi="Times New Roman"/>
          <w:i/>
          <w:sz w:val="28"/>
          <w:szCs w:val="28"/>
        </w:rPr>
        <w:t xml:space="preserve">у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на</w:t>
      </w:r>
      <w:r w:rsidRPr="00B923F0">
        <w:rPr>
          <w:rFonts w:ascii="Times New Roman" w:hAnsi="Times New Roman"/>
          <w:i/>
          <w:sz w:val="28"/>
          <w:szCs w:val="28"/>
        </w:rPr>
        <w:t xml:space="preserve">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е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пл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вую</w:t>
      </w:r>
      <w:r w:rsidRPr="00B923F0">
        <w:rPr>
          <w:rFonts w:ascii="Times New Roman" w:hAnsi="Times New Roman"/>
          <w:i/>
          <w:sz w:val="28"/>
          <w:szCs w:val="28"/>
        </w:rPr>
        <w:t xml:space="preserve">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эн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ер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гию</w:t>
      </w:r>
      <w:r w:rsidRPr="00B923F0">
        <w:rPr>
          <w:rFonts w:ascii="Times New Roman" w:hAnsi="Times New Roman"/>
          <w:i/>
          <w:sz w:val="28"/>
          <w:szCs w:val="28"/>
        </w:rPr>
        <w:t xml:space="preserve"> 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B923F0">
        <w:rPr>
          <w:rFonts w:ascii="Times New Roman" w:hAnsi="Times New Roman"/>
          <w:i/>
          <w:sz w:val="28"/>
          <w:szCs w:val="28"/>
        </w:rPr>
        <w:t xml:space="preserve"> 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к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B923F0">
        <w:rPr>
          <w:rFonts w:ascii="Times New Roman" w:hAnsi="Times New Roman"/>
          <w:i/>
          <w:spacing w:val="-4"/>
          <w:sz w:val="28"/>
          <w:szCs w:val="28"/>
          <w:lang w:val="x-none"/>
        </w:rPr>
        <w:t>е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ль</w:t>
      </w:r>
      <w:r w:rsidRPr="00B923F0">
        <w:rPr>
          <w:rFonts w:ascii="Times New Roman" w:hAnsi="Times New Roman"/>
          <w:i/>
          <w:spacing w:val="1"/>
          <w:sz w:val="28"/>
          <w:szCs w:val="28"/>
          <w:lang w:val="x-none"/>
        </w:rPr>
        <w:t>н</w:t>
      </w:r>
      <w:r w:rsidRPr="00B923F0">
        <w:rPr>
          <w:rFonts w:ascii="Times New Roman" w:hAnsi="Times New Roman"/>
          <w:i/>
          <w:spacing w:val="-1"/>
          <w:sz w:val="28"/>
          <w:szCs w:val="28"/>
          <w:lang w:val="x-none"/>
        </w:rPr>
        <w:t>ы</w:t>
      </w:r>
      <w:r w:rsidRPr="00B923F0">
        <w:rPr>
          <w:rFonts w:ascii="Times New Roman" w:hAnsi="Times New Roman"/>
          <w:i/>
          <w:sz w:val="28"/>
          <w:szCs w:val="28"/>
          <w:lang w:val="x-none"/>
        </w:rPr>
        <w:t>х</w:t>
      </w:r>
      <w:r w:rsidRPr="00B923F0">
        <w:rPr>
          <w:rFonts w:ascii="Times New Roman" w:hAnsi="Times New Roman"/>
          <w:i/>
          <w:sz w:val="28"/>
          <w:szCs w:val="28"/>
        </w:rPr>
        <w:t xml:space="preserve"> </w:t>
      </w:r>
      <w:r w:rsidRPr="00B923F0">
        <w:rPr>
          <w:rFonts w:ascii="Times New Roman" w:hAnsi="Times New Roman"/>
          <w:i/>
          <w:spacing w:val="-3"/>
          <w:sz w:val="28"/>
          <w:szCs w:val="28"/>
        </w:rPr>
        <w:t>МУП «УККР»</w:t>
      </w:r>
    </w:p>
    <w:bookmarkEnd w:id="121"/>
    <w:p w:rsidR="00DF73FA" w:rsidRPr="00B923F0" w:rsidRDefault="00DF73FA" w:rsidP="00DF73FA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z w:val="28"/>
          <w:szCs w:val="28"/>
          <w:lang w:val="x-none"/>
        </w:rPr>
      </w:pPr>
    </w:p>
    <w:p w:rsidR="00DF73FA" w:rsidRPr="00FE79F8" w:rsidRDefault="00DF73FA" w:rsidP="00DF73FA">
      <w:pPr>
        <w:spacing w:after="0" w:line="240" w:lineRule="auto"/>
        <w:ind w:right="-2" w:firstLine="567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z w:val="28"/>
          <w:szCs w:val="28"/>
        </w:rPr>
        <w:t>Как видно из рисунка</w:t>
      </w:r>
      <w:r w:rsidR="00B923F0">
        <w:rPr>
          <w:rFonts w:ascii="Times New Roman" w:hAnsi="Times New Roman"/>
          <w:sz w:val="28"/>
          <w:szCs w:val="28"/>
        </w:rPr>
        <w:t xml:space="preserve"> 15.3 и 15.4</w:t>
      </w:r>
      <w:r w:rsidRPr="00FE79F8">
        <w:rPr>
          <w:rFonts w:ascii="Times New Roman" w:hAnsi="Times New Roman"/>
          <w:sz w:val="28"/>
          <w:szCs w:val="28"/>
        </w:rPr>
        <w:t>, среднегодовой тариф МУП «УККР» исходя из фактических затрат и направленных инвестиций за весь рассматриваемый п</w:t>
      </w:r>
      <w:r w:rsidRPr="00FE79F8">
        <w:rPr>
          <w:rFonts w:ascii="Times New Roman" w:hAnsi="Times New Roman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риод 202</w:t>
      </w:r>
      <w:r w:rsidR="00B923F0">
        <w:rPr>
          <w:rFonts w:ascii="Times New Roman" w:hAnsi="Times New Roman"/>
          <w:sz w:val="28"/>
          <w:szCs w:val="28"/>
        </w:rPr>
        <w:t>0</w:t>
      </w:r>
      <w:r w:rsidRPr="00FE79F8">
        <w:rPr>
          <w:rFonts w:ascii="Times New Roman" w:hAnsi="Times New Roman"/>
          <w:sz w:val="28"/>
          <w:szCs w:val="28"/>
        </w:rPr>
        <w:t>-2030 гг. превышает тариф, определенный с учетом прогнозных инде</w:t>
      </w:r>
      <w:r w:rsidRPr="00FE79F8">
        <w:rPr>
          <w:rFonts w:ascii="Times New Roman" w:hAnsi="Times New Roman"/>
          <w:sz w:val="28"/>
          <w:szCs w:val="28"/>
        </w:rPr>
        <w:t>к</w:t>
      </w:r>
      <w:r w:rsidRPr="00FE79F8">
        <w:rPr>
          <w:rFonts w:ascii="Times New Roman" w:hAnsi="Times New Roman"/>
          <w:sz w:val="28"/>
          <w:szCs w:val="28"/>
        </w:rPr>
        <w:t>сов Минэкономразвития РФ.</w:t>
      </w:r>
    </w:p>
    <w:p w:rsidR="00DF73FA" w:rsidRPr="00FE79F8" w:rsidRDefault="00DF73FA" w:rsidP="00DF73FA">
      <w:pPr>
        <w:pStyle w:val="aff9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z w:val="28"/>
          <w:szCs w:val="28"/>
        </w:rPr>
        <w:t>Для смяг</w:t>
      </w:r>
      <w:r w:rsidRPr="00FE79F8">
        <w:rPr>
          <w:rFonts w:ascii="Times New Roman" w:hAnsi="Times New Roman"/>
          <w:spacing w:val="-1"/>
          <w:sz w:val="28"/>
          <w:szCs w:val="28"/>
        </w:rPr>
        <w:t>че</w:t>
      </w:r>
      <w:r w:rsidRPr="00FE79F8">
        <w:rPr>
          <w:rFonts w:ascii="Times New Roman" w:hAnsi="Times New Roman"/>
          <w:sz w:val="28"/>
          <w:szCs w:val="28"/>
        </w:rPr>
        <w:t>н</w:t>
      </w:r>
      <w:r w:rsidRPr="00FE79F8">
        <w:rPr>
          <w:rFonts w:ascii="Times New Roman" w:hAnsi="Times New Roman"/>
          <w:spacing w:val="-2"/>
          <w:sz w:val="28"/>
          <w:szCs w:val="28"/>
        </w:rPr>
        <w:t>и</w:t>
      </w:r>
      <w:r w:rsidRPr="00FE79F8">
        <w:rPr>
          <w:rFonts w:ascii="Times New Roman" w:hAnsi="Times New Roman"/>
          <w:sz w:val="28"/>
          <w:szCs w:val="28"/>
        </w:rPr>
        <w:t>я д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н</w:t>
      </w:r>
      <w:r w:rsidRPr="00FE79F8">
        <w:rPr>
          <w:rFonts w:ascii="Times New Roman" w:hAnsi="Times New Roman"/>
          <w:spacing w:val="-1"/>
          <w:sz w:val="28"/>
          <w:szCs w:val="28"/>
        </w:rPr>
        <w:t>еж</w:t>
      </w:r>
      <w:r w:rsidRPr="00FE79F8">
        <w:rPr>
          <w:rFonts w:ascii="Times New Roman" w:hAnsi="Times New Roman"/>
          <w:sz w:val="28"/>
          <w:szCs w:val="28"/>
        </w:rPr>
        <w:t>н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й н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г</w:t>
      </w:r>
      <w:r w:rsidRPr="00FE79F8">
        <w:rPr>
          <w:rFonts w:ascii="Times New Roman" w:hAnsi="Times New Roman"/>
          <w:spacing w:val="-1"/>
          <w:sz w:val="28"/>
          <w:szCs w:val="28"/>
        </w:rPr>
        <w:t>р</w:t>
      </w:r>
      <w:r w:rsidRPr="00FE79F8">
        <w:rPr>
          <w:rFonts w:ascii="Times New Roman" w:hAnsi="Times New Roman"/>
          <w:sz w:val="28"/>
          <w:szCs w:val="28"/>
        </w:rPr>
        <w:t xml:space="preserve">узки на </w:t>
      </w:r>
      <w:r w:rsidRPr="00FE79F8">
        <w:rPr>
          <w:rFonts w:ascii="Times New Roman" w:hAnsi="Times New Roman"/>
          <w:spacing w:val="-1"/>
          <w:sz w:val="28"/>
          <w:szCs w:val="28"/>
        </w:rPr>
        <w:t>ж</w:t>
      </w:r>
      <w:r w:rsidRPr="00FE79F8">
        <w:rPr>
          <w:rFonts w:ascii="Times New Roman" w:hAnsi="Times New Roman"/>
          <w:sz w:val="28"/>
          <w:szCs w:val="28"/>
        </w:rPr>
        <w:t>ит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л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pacing w:val="-2"/>
          <w:sz w:val="28"/>
          <w:szCs w:val="28"/>
        </w:rPr>
        <w:t>й</w:t>
      </w:r>
      <w:r w:rsidRPr="00FE79F8">
        <w:rPr>
          <w:rFonts w:ascii="Times New Roman" w:hAnsi="Times New Roman"/>
          <w:sz w:val="28"/>
          <w:szCs w:val="28"/>
        </w:rPr>
        <w:t>, н</w:t>
      </w:r>
      <w:r w:rsidRPr="00FE79F8">
        <w:rPr>
          <w:rFonts w:ascii="Times New Roman" w:hAnsi="Times New Roman"/>
          <w:spacing w:val="-1"/>
          <w:sz w:val="28"/>
          <w:szCs w:val="28"/>
        </w:rPr>
        <w:t>ео</w:t>
      </w:r>
      <w:r w:rsidRPr="00FE79F8">
        <w:rPr>
          <w:rFonts w:ascii="Times New Roman" w:hAnsi="Times New Roman"/>
          <w:sz w:val="28"/>
          <w:szCs w:val="28"/>
        </w:rPr>
        <w:t>бх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ди</w:t>
      </w:r>
      <w:r w:rsidRPr="00FE79F8">
        <w:rPr>
          <w:rFonts w:ascii="Times New Roman" w:hAnsi="Times New Roman"/>
          <w:spacing w:val="1"/>
          <w:sz w:val="28"/>
          <w:szCs w:val="28"/>
        </w:rPr>
        <w:t>м</w:t>
      </w:r>
      <w:r w:rsidRPr="00FE79F8">
        <w:rPr>
          <w:rFonts w:ascii="Times New Roman" w:hAnsi="Times New Roman"/>
          <w:sz w:val="28"/>
          <w:szCs w:val="28"/>
        </w:rPr>
        <w:t>о п</w:t>
      </w:r>
      <w:r w:rsidRPr="00FE79F8">
        <w:rPr>
          <w:rFonts w:ascii="Times New Roman" w:hAnsi="Times New Roman"/>
          <w:spacing w:val="-1"/>
          <w:sz w:val="28"/>
          <w:szCs w:val="28"/>
        </w:rPr>
        <w:t>р</w:t>
      </w:r>
      <w:r w:rsidRPr="00FE79F8">
        <w:rPr>
          <w:rFonts w:ascii="Times New Roman" w:hAnsi="Times New Roman"/>
          <w:sz w:val="28"/>
          <w:szCs w:val="28"/>
        </w:rPr>
        <w:t>ивл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к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ть д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п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лнит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льн</w:t>
      </w:r>
      <w:r w:rsidRPr="00FE79F8">
        <w:rPr>
          <w:rFonts w:ascii="Times New Roman" w:hAnsi="Times New Roman"/>
          <w:spacing w:val="-1"/>
          <w:sz w:val="28"/>
          <w:szCs w:val="28"/>
        </w:rPr>
        <w:t>ы</w:t>
      </w:r>
      <w:r w:rsidRPr="00FE79F8">
        <w:rPr>
          <w:rFonts w:ascii="Times New Roman" w:hAnsi="Times New Roman"/>
          <w:sz w:val="28"/>
          <w:szCs w:val="28"/>
        </w:rPr>
        <w:t>е</w:t>
      </w:r>
      <w:r w:rsidRPr="00FE79F8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FE79F8">
        <w:rPr>
          <w:rFonts w:ascii="Times New Roman" w:hAnsi="Times New Roman"/>
          <w:sz w:val="28"/>
          <w:szCs w:val="28"/>
        </w:rPr>
        <w:t>ист</w:t>
      </w:r>
      <w:r w:rsidRPr="00FE79F8">
        <w:rPr>
          <w:rFonts w:ascii="Times New Roman" w:hAnsi="Times New Roman"/>
          <w:spacing w:val="-4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чник</w:t>
      </w:r>
      <w:r w:rsidRPr="00FE79F8">
        <w:rPr>
          <w:rFonts w:ascii="Times New Roman" w:hAnsi="Times New Roman"/>
          <w:spacing w:val="-1"/>
          <w:sz w:val="28"/>
          <w:szCs w:val="28"/>
        </w:rPr>
        <w:t>и</w:t>
      </w:r>
      <w:r w:rsidRPr="00FE79F8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FE79F8">
        <w:rPr>
          <w:rFonts w:ascii="Times New Roman" w:hAnsi="Times New Roman"/>
          <w:spacing w:val="-3"/>
          <w:sz w:val="28"/>
          <w:szCs w:val="28"/>
        </w:rPr>
        <w:t>ф</w:t>
      </w:r>
      <w:r w:rsidRPr="00FE79F8">
        <w:rPr>
          <w:rFonts w:ascii="Times New Roman" w:hAnsi="Times New Roman"/>
          <w:sz w:val="28"/>
          <w:szCs w:val="28"/>
        </w:rPr>
        <w:t>ин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н</w:t>
      </w:r>
      <w:r w:rsidRPr="00FE79F8">
        <w:rPr>
          <w:rFonts w:ascii="Times New Roman" w:hAnsi="Times New Roman"/>
          <w:spacing w:val="-3"/>
          <w:sz w:val="28"/>
          <w:szCs w:val="28"/>
        </w:rPr>
        <w:t>с</w:t>
      </w:r>
      <w:r w:rsidRPr="00FE79F8">
        <w:rPr>
          <w:rFonts w:ascii="Times New Roman" w:hAnsi="Times New Roman"/>
          <w:sz w:val="28"/>
          <w:szCs w:val="28"/>
        </w:rPr>
        <w:t>и</w:t>
      </w:r>
      <w:r w:rsidRPr="00FE79F8">
        <w:rPr>
          <w:rFonts w:ascii="Times New Roman" w:hAnsi="Times New Roman"/>
          <w:spacing w:val="-1"/>
          <w:sz w:val="28"/>
          <w:szCs w:val="28"/>
        </w:rPr>
        <w:t>ро</w:t>
      </w:r>
      <w:r w:rsidRPr="00FE79F8">
        <w:rPr>
          <w:rFonts w:ascii="Times New Roman" w:hAnsi="Times New Roman"/>
          <w:sz w:val="28"/>
          <w:szCs w:val="28"/>
        </w:rPr>
        <w:t>в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ния:</w:t>
      </w:r>
    </w:p>
    <w:p w:rsidR="00DF73FA" w:rsidRPr="00FE79F8" w:rsidRDefault="00DF73FA" w:rsidP="00DF73FA">
      <w:pPr>
        <w:pStyle w:val="aff9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ind w:left="0" w:right="-1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z w:val="28"/>
          <w:szCs w:val="28"/>
        </w:rPr>
        <w:t>- местный бюджет, в рамках программы развития ЖКХ</w:t>
      </w:r>
    </w:p>
    <w:p w:rsidR="00DF73FA" w:rsidRPr="00FE79F8" w:rsidRDefault="00DF73FA" w:rsidP="00DF73FA">
      <w:pPr>
        <w:pStyle w:val="aff9"/>
        <w:tabs>
          <w:tab w:val="left" w:pos="914"/>
        </w:tabs>
        <w:kinsoku w:val="0"/>
        <w:overflowPunct w:val="0"/>
        <w:ind w:left="0" w:right="-1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pacing w:val="-1"/>
          <w:sz w:val="28"/>
          <w:szCs w:val="28"/>
        </w:rPr>
        <w:t>-  о</w:t>
      </w:r>
      <w:r w:rsidRPr="00FE79F8">
        <w:rPr>
          <w:rFonts w:ascii="Times New Roman" w:hAnsi="Times New Roman"/>
          <w:sz w:val="28"/>
          <w:szCs w:val="28"/>
        </w:rPr>
        <w:t>бл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стн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й (краевой) бюд</w:t>
      </w:r>
      <w:r w:rsidRPr="00FE79F8">
        <w:rPr>
          <w:rFonts w:ascii="Times New Roman" w:hAnsi="Times New Roman"/>
          <w:spacing w:val="-1"/>
          <w:sz w:val="28"/>
          <w:szCs w:val="28"/>
        </w:rPr>
        <w:t>же</w:t>
      </w:r>
      <w:r w:rsidRPr="00FE79F8">
        <w:rPr>
          <w:rFonts w:ascii="Times New Roman" w:hAnsi="Times New Roman"/>
          <w:sz w:val="28"/>
          <w:szCs w:val="28"/>
        </w:rPr>
        <w:t>т,</w:t>
      </w:r>
      <w:r w:rsidRPr="00FE79F8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FE79F8">
        <w:rPr>
          <w:rFonts w:ascii="Times New Roman" w:hAnsi="Times New Roman"/>
          <w:sz w:val="28"/>
          <w:szCs w:val="28"/>
        </w:rPr>
        <w:t xml:space="preserve">в </w:t>
      </w:r>
      <w:r w:rsidRPr="00FE79F8">
        <w:rPr>
          <w:rFonts w:ascii="Times New Roman" w:hAnsi="Times New Roman"/>
          <w:spacing w:val="-1"/>
          <w:sz w:val="28"/>
          <w:szCs w:val="28"/>
        </w:rPr>
        <w:t>ра</w:t>
      </w:r>
      <w:r w:rsidRPr="00FE79F8">
        <w:rPr>
          <w:rFonts w:ascii="Times New Roman" w:hAnsi="Times New Roman"/>
          <w:sz w:val="28"/>
          <w:szCs w:val="28"/>
        </w:rPr>
        <w:t>мк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 xml:space="preserve">х 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бл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стн</w:t>
      </w:r>
      <w:r w:rsidRPr="00FE79F8">
        <w:rPr>
          <w:rFonts w:ascii="Times New Roman" w:hAnsi="Times New Roman"/>
          <w:spacing w:val="-1"/>
          <w:sz w:val="28"/>
          <w:szCs w:val="28"/>
        </w:rPr>
        <w:t>ы</w:t>
      </w:r>
      <w:r w:rsidRPr="00FE79F8">
        <w:rPr>
          <w:rFonts w:ascii="Times New Roman" w:hAnsi="Times New Roman"/>
          <w:sz w:val="28"/>
          <w:szCs w:val="28"/>
        </w:rPr>
        <w:t>х (краевых) п</w:t>
      </w:r>
      <w:r w:rsidRPr="00FE79F8">
        <w:rPr>
          <w:rFonts w:ascii="Times New Roman" w:hAnsi="Times New Roman"/>
          <w:spacing w:val="-1"/>
          <w:sz w:val="28"/>
          <w:szCs w:val="28"/>
        </w:rPr>
        <w:t>ро</w:t>
      </w:r>
      <w:r w:rsidRPr="00FE79F8">
        <w:rPr>
          <w:rFonts w:ascii="Times New Roman" w:hAnsi="Times New Roman"/>
          <w:sz w:val="28"/>
          <w:szCs w:val="28"/>
        </w:rPr>
        <w:t>г</w:t>
      </w:r>
      <w:r w:rsidRPr="00FE79F8">
        <w:rPr>
          <w:rFonts w:ascii="Times New Roman" w:hAnsi="Times New Roman"/>
          <w:spacing w:val="-1"/>
          <w:sz w:val="28"/>
          <w:szCs w:val="28"/>
        </w:rPr>
        <w:t>ра</w:t>
      </w:r>
      <w:r w:rsidRPr="00FE79F8">
        <w:rPr>
          <w:rFonts w:ascii="Times New Roman" w:hAnsi="Times New Roman"/>
          <w:sz w:val="28"/>
          <w:szCs w:val="28"/>
        </w:rPr>
        <w:t>мм по</w:t>
      </w:r>
      <w:r w:rsidRPr="00FE79F8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FE79F8">
        <w:rPr>
          <w:rFonts w:ascii="Times New Roman" w:hAnsi="Times New Roman"/>
          <w:sz w:val="28"/>
          <w:szCs w:val="28"/>
        </w:rPr>
        <w:t>м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д</w:t>
      </w:r>
      <w:r w:rsidRPr="00FE79F8">
        <w:rPr>
          <w:rFonts w:ascii="Times New Roman" w:hAnsi="Times New Roman"/>
          <w:spacing w:val="1"/>
          <w:sz w:val="28"/>
          <w:szCs w:val="28"/>
        </w:rPr>
        <w:t>е</w:t>
      </w:r>
      <w:r w:rsidRPr="00FE79F8">
        <w:rPr>
          <w:rFonts w:ascii="Times New Roman" w:hAnsi="Times New Roman"/>
          <w:spacing w:val="-1"/>
          <w:sz w:val="28"/>
          <w:szCs w:val="28"/>
        </w:rPr>
        <w:t>р</w:t>
      </w:r>
      <w:r w:rsidRPr="00FE79F8">
        <w:rPr>
          <w:rFonts w:ascii="Times New Roman" w:hAnsi="Times New Roman"/>
          <w:sz w:val="28"/>
          <w:szCs w:val="28"/>
        </w:rPr>
        <w:t>низ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ц</w:t>
      </w:r>
      <w:r w:rsidRPr="00FE79F8">
        <w:rPr>
          <w:rFonts w:ascii="Times New Roman" w:hAnsi="Times New Roman"/>
          <w:spacing w:val="-2"/>
          <w:sz w:val="28"/>
          <w:szCs w:val="28"/>
        </w:rPr>
        <w:t>и</w:t>
      </w:r>
      <w:r w:rsidRPr="00FE79F8">
        <w:rPr>
          <w:rFonts w:ascii="Times New Roman" w:hAnsi="Times New Roman"/>
          <w:sz w:val="28"/>
          <w:szCs w:val="28"/>
        </w:rPr>
        <w:t>и в сф</w:t>
      </w:r>
      <w:r w:rsidRPr="00FE79F8">
        <w:rPr>
          <w:rFonts w:ascii="Times New Roman" w:hAnsi="Times New Roman"/>
          <w:spacing w:val="-1"/>
          <w:sz w:val="28"/>
          <w:szCs w:val="28"/>
        </w:rPr>
        <w:t>ер</w:t>
      </w:r>
      <w:r w:rsidRPr="00FE79F8">
        <w:rPr>
          <w:rFonts w:ascii="Times New Roman" w:hAnsi="Times New Roman"/>
          <w:sz w:val="28"/>
          <w:szCs w:val="28"/>
        </w:rPr>
        <w:t>е эн</w:t>
      </w:r>
      <w:r w:rsidRPr="00FE79F8">
        <w:rPr>
          <w:rFonts w:ascii="Times New Roman" w:hAnsi="Times New Roman"/>
          <w:spacing w:val="-1"/>
          <w:sz w:val="28"/>
          <w:szCs w:val="28"/>
        </w:rPr>
        <w:t>ер</w:t>
      </w:r>
      <w:r w:rsidRPr="00FE79F8">
        <w:rPr>
          <w:rFonts w:ascii="Times New Roman" w:hAnsi="Times New Roman"/>
          <w:sz w:val="28"/>
          <w:szCs w:val="28"/>
        </w:rPr>
        <w:t>г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тик</w:t>
      </w:r>
      <w:r w:rsidRPr="00FE79F8">
        <w:rPr>
          <w:rFonts w:ascii="Times New Roman" w:hAnsi="Times New Roman"/>
          <w:spacing w:val="-2"/>
          <w:sz w:val="28"/>
          <w:szCs w:val="28"/>
        </w:rPr>
        <w:t>и</w:t>
      </w:r>
      <w:r w:rsidRPr="00FE79F8">
        <w:rPr>
          <w:rFonts w:ascii="Times New Roman" w:hAnsi="Times New Roman"/>
          <w:sz w:val="28"/>
          <w:szCs w:val="28"/>
        </w:rPr>
        <w:t>;</w:t>
      </w:r>
    </w:p>
    <w:p w:rsidR="00DF73FA" w:rsidRPr="00FE79F8" w:rsidRDefault="00DF73FA" w:rsidP="00DF73FA">
      <w:pPr>
        <w:pStyle w:val="aff9"/>
        <w:tabs>
          <w:tab w:val="left" w:pos="820"/>
        </w:tabs>
        <w:kinsoku w:val="0"/>
        <w:overflowPunct w:val="0"/>
        <w:ind w:left="0" w:right="-1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z w:val="28"/>
          <w:szCs w:val="28"/>
        </w:rPr>
        <w:t>-   г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суд</w:t>
      </w:r>
      <w:r w:rsidRPr="00FE79F8">
        <w:rPr>
          <w:rFonts w:ascii="Times New Roman" w:hAnsi="Times New Roman"/>
          <w:spacing w:val="-1"/>
          <w:sz w:val="28"/>
          <w:szCs w:val="28"/>
        </w:rPr>
        <w:t>ар</w:t>
      </w:r>
      <w:r w:rsidRPr="00FE79F8">
        <w:rPr>
          <w:rFonts w:ascii="Times New Roman" w:hAnsi="Times New Roman"/>
          <w:sz w:val="28"/>
          <w:szCs w:val="28"/>
        </w:rPr>
        <w:t>ств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нн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-ч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с</w:t>
      </w:r>
      <w:r w:rsidRPr="00FE79F8">
        <w:rPr>
          <w:rFonts w:ascii="Times New Roman" w:hAnsi="Times New Roman"/>
          <w:spacing w:val="-3"/>
          <w:sz w:val="28"/>
          <w:szCs w:val="28"/>
        </w:rPr>
        <w:t>т</w:t>
      </w:r>
      <w:r w:rsidRPr="00FE79F8">
        <w:rPr>
          <w:rFonts w:ascii="Times New Roman" w:hAnsi="Times New Roman"/>
          <w:sz w:val="28"/>
          <w:szCs w:val="28"/>
        </w:rPr>
        <w:t>н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е п</w:t>
      </w:r>
      <w:r w:rsidRPr="00FE79F8">
        <w:rPr>
          <w:rFonts w:ascii="Times New Roman" w:hAnsi="Times New Roman"/>
          <w:spacing w:val="-1"/>
          <w:sz w:val="28"/>
          <w:szCs w:val="28"/>
        </w:rPr>
        <w:t>ар</w:t>
      </w:r>
      <w:r w:rsidRPr="00FE79F8">
        <w:rPr>
          <w:rFonts w:ascii="Times New Roman" w:hAnsi="Times New Roman"/>
          <w:sz w:val="28"/>
          <w:szCs w:val="28"/>
        </w:rPr>
        <w:t>тн</w:t>
      </w:r>
      <w:r w:rsidRPr="00FE79F8">
        <w:rPr>
          <w:rFonts w:ascii="Times New Roman" w:hAnsi="Times New Roman"/>
          <w:spacing w:val="-1"/>
          <w:sz w:val="28"/>
          <w:szCs w:val="28"/>
        </w:rPr>
        <w:t>ер</w:t>
      </w:r>
      <w:r w:rsidRPr="00FE79F8">
        <w:rPr>
          <w:rFonts w:ascii="Times New Roman" w:hAnsi="Times New Roman"/>
          <w:sz w:val="28"/>
          <w:szCs w:val="28"/>
        </w:rPr>
        <w:t>ств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;</w:t>
      </w:r>
    </w:p>
    <w:p w:rsidR="00DF73FA" w:rsidRPr="00FE79F8" w:rsidRDefault="00DF73FA" w:rsidP="00DF73FA">
      <w:pPr>
        <w:pStyle w:val="aff9"/>
        <w:tabs>
          <w:tab w:val="left" w:pos="948"/>
        </w:tabs>
        <w:kinsoku w:val="0"/>
        <w:overflowPunct w:val="0"/>
        <w:ind w:left="0" w:right="-1"/>
        <w:jc w:val="both"/>
        <w:rPr>
          <w:rFonts w:ascii="Times New Roman" w:hAnsi="Times New Roman"/>
          <w:sz w:val="28"/>
          <w:szCs w:val="28"/>
        </w:rPr>
      </w:pPr>
      <w:r w:rsidRPr="00FE79F8">
        <w:rPr>
          <w:rFonts w:ascii="Times New Roman" w:hAnsi="Times New Roman"/>
          <w:sz w:val="28"/>
          <w:szCs w:val="28"/>
        </w:rPr>
        <w:t>- ф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д</w:t>
      </w:r>
      <w:r w:rsidRPr="00FE79F8">
        <w:rPr>
          <w:rFonts w:ascii="Times New Roman" w:hAnsi="Times New Roman"/>
          <w:spacing w:val="-1"/>
          <w:sz w:val="28"/>
          <w:szCs w:val="28"/>
        </w:rPr>
        <w:t>ера</w:t>
      </w:r>
      <w:r w:rsidRPr="00FE79F8">
        <w:rPr>
          <w:rFonts w:ascii="Times New Roman" w:hAnsi="Times New Roman"/>
          <w:sz w:val="28"/>
          <w:szCs w:val="28"/>
        </w:rPr>
        <w:t>льн</w:t>
      </w:r>
      <w:r w:rsidRPr="00FE79F8">
        <w:rPr>
          <w:rFonts w:ascii="Times New Roman" w:hAnsi="Times New Roman"/>
          <w:spacing w:val="-1"/>
          <w:sz w:val="28"/>
          <w:szCs w:val="28"/>
        </w:rPr>
        <w:t>ы</w:t>
      </w:r>
      <w:r w:rsidRPr="00FE79F8">
        <w:rPr>
          <w:rFonts w:ascii="Times New Roman" w:hAnsi="Times New Roman"/>
          <w:sz w:val="28"/>
          <w:szCs w:val="28"/>
        </w:rPr>
        <w:t>й бю</w:t>
      </w:r>
      <w:r w:rsidRPr="00FE79F8">
        <w:rPr>
          <w:rFonts w:ascii="Times New Roman" w:hAnsi="Times New Roman"/>
          <w:spacing w:val="-3"/>
          <w:sz w:val="28"/>
          <w:szCs w:val="28"/>
        </w:rPr>
        <w:t>д</w:t>
      </w:r>
      <w:r w:rsidRPr="00FE79F8">
        <w:rPr>
          <w:rFonts w:ascii="Times New Roman" w:hAnsi="Times New Roman"/>
          <w:spacing w:val="-1"/>
          <w:sz w:val="28"/>
          <w:szCs w:val="28"/>
        </w:rPr>
        <w:t>же</w:t>
      </w:r>
      <w:r w:rsidRPr="00FE79F8">
        <w:rPr>
          <w:rFonts w:ascii="Times New Roman" w:hAnsi="Times New Roman"/>
          <w:sz w:val="28"/>
          <w:szCs w:val="28"/>
        </w:rPr>
        <w:t xml:space="preserve">т, в </w:t>
      </w:r>
      <w:r w:rsidRPr="00FE79F8">
        <w:rPr>
          <w:rFonts w:ascii="Times New Roman" w:hAnsi="Times New Roman"/>
          <w:spacing w:val="-1"/>
          <w:sz w:val="28"/>
          <w:szCs w:val="28"/>
        </w:rPr>
        <w:t>ра</w:t>
      </w:r>
      <w:r w:rsidRPr="00FE79F8">
        <w:rPr>
          <w:rFonts w:ascii="Times New Roman" w:hAnsi="Times New Roman"/>
          <w:sz w:val="28"/>
          <w:szCs w:val="28"/>
        </w:rPr>
        <w:t>мк</w:t>
      </w:r>
      <w:r w:rsidRPr="00FE79F8">
        <w:rPr>
          <w:rFonts w:ascii="Times New Roman" w:hAnsi="Times New Roman"/>
          <w:spacing w:val="-1"/>
          <w:sz w:val="28"/>
          <w:szCs w:val="28"/>
        </w:rPr>
        <w:t>а</w:t>
      </w:r>
      <w:r w:rsidRPr="00FE79F8">
        <w:rPr>
          <w:rFonts w:ascii="Times New Roman" w:hAnsi="Times New Roman"/>
          <w:sz w:val="28"/>
          <w:szCs w:val="28"/>
        </w:rPr>
        <w:t>х ф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pacing w:val="-3"/>
          <w:sz w:val="28"/>
          <w:szCs w:val="28"/>
        </w:rPr>
        <w:t>д</w:t>
      </w:r>
      <w:r w:rsidRPr="00FE79F8">
        <w:rPr>
          <w:rFonts w:ascii="Times New Roman" w:hAnsi="Times New Roman"/>
          <w:spacing w:val="-1"/>
          <w:sz w:val="28"/>
          <w:szCs w:val="28"/>
        </w:rPr>
        <w:t>ера</w:t>
      </w:r>
      <w:r w:rsidRPr="00FE79F8">
        <w:rPr>
          <w:rFonts w:ascii="Times New Roman" w:hAnsi="Times New Roman"/>
          <w:sz w:val="28"/>
          <w:szCs w:val="28"/>
        </w:rPr>
        <w:t>льн</w:t>
      </w:r>
      <w:r w:rsidRPr="00FE79F8">
        <w:rPr>
          <w:rFonts w:ascii="Times New Roman" w:hAnsi="Times New Roman"/>
          <w:spacing w:val="-1"/>
          <w:sz w:val="28"/>
          <w:szCs w:val="28"/>
        </w:rPr>
        <w:t>ы</w:t>
      </w:r>
      <w:r w:rsidRPr="00FE79F8">
        <w:rPr>
          <w:rFonts w:ascii="Times New Roman" w:hAnsi="Times New Roman"/>
          <w:sz w:val="28"/>
          <w:szCs w:val="28"/>
        </w:rPr>
        <w:t>х ц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л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в</w:t>
      </w:r>
      <w:r w:rsidRPr="00FE79F8">
        <w:rPr>
          <w:rFonts w:ascii="Times New Roman" w:hAnsi="Times New Roman"/>
          <w:spacing w:val="-1"/>
          <w:sz w:val="28"/>
          <w:szCs w:val="28"/>
        </w:rPr>
        <w:t>ы</w:t>
      </w:r>
      <w:r w:rsidRPr="00FE79F8">
        <w:rPr>
          <w:rFonts w:ascii="Times New Roman" w:hAnsi="Times New Roman"/>
          <w:sz w:val="28"/>
          <w:szCs w:val="28"/>
        </w:rPr>
        <w:t>х п</w:t>
      </w:r>
      <w:r w:rsidRPr="00FE79F8">
        <w:rPr>
          <w:rFonts w:ascii="Times New Roman" w:hAnsi="Times New Roman"/>
          <w:spacing w:val="-1"/>
          <w:sz w:val="28"/>
          <w:szCs w:val="28"/>
        </w:rPr>
        <w:t>ро</w:t>
      </w:r>
      <w:r w:rsidRPr="00FE79F8">
        <w:rPr>
          <w:rFonts w:ascii="Times New Roman" w:hAnsi="Times New Roman"/>
          <w:sz w:val="28"/>
          <w:szCs w:val="28"/>
        </w:rPr>
        <w:t>г</w:t>
      </w:r>
      <w:r w:rsidRPr="00FE79F8">
        <w:rPr>
          <w:rFonts w:ascii="Times New Roman" w:hAnsi="Times New Roman"/>
          <w:spacing w:val="-1"/>
          <w:sz w:val="28"/>
          <w:szCs w:val="28"/>
        </w:rPr>
        <w:t>ра</w:t>
      </w:r>
      <w:r w:rsidRPr="00FE79F8">
        <w:rPr>
          <w:rFonts w:ascii="Times New Roman" w:hAnsi="Times New Roman"/>
          <w:sz w:val="28"/>
          <w:szCs w:val="28"/>
        </w:rPr>
        <w:t>мм в сф</w:t>
      </w:r>
      <w:r w:rsidRPr="00FE79F8">
        <w:rPr>
          <w:rFonts w:ascii="Times New Roman" w:hAnsi="Times New Roman"/>
          <w:spacing w:val="-1"/>
          <w:sz w:val="28"/>
          <w:szCs w:val="28"/>
        </w:rPr>
        <w:t>ер</w:t>
      </w:r>
      <w:r w:rsidRPr="00FE79F8">
        <w:rPr>
          <w:rFonts w:ascii="Times New Roman" w:hAnsi="Times New Roman"/>
          <w:sz w:val="28"/>
          <w:szCs w:val="28"/>
        </w:rPr>
        <w:t>е т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пл</w:t>
      </w:r>
      <w:r w:rsidRPr="00FE79F8">
        <w:rPr>
          <w:rFonts w:ascii="Times New Roman" w:hAnsi="Times New Roman"/>
          <w:spacing w:val="-1"/>
          <w:sz w:val="28"/>
          <w:szCs w:val="28"/>
        </w:rPr>
        <w:t>о</w:t>
      </w:r>
      <w:r w:rsidRPr="00FE79F8">
        <w:rPr>
          <w:rFonts w:ascii="Times New Roman" w:hAnsi="Times New Roman"/>
          <w:sz w:val="28"/>
          <w:szCs w:val="28"/>
        </w:rPr>
        <w:t>эн</w:t>
      </w:r>
      <w:r w:rsidRPr="00FE79F8">
        <w:rPr>
          <w:rFonts w:ascii="Times New Roman" w:hAnsi="Times New Roman"/>
          <w:spacing w:val="-1"/>
          <w:sz w:val="28"/>
          <w:szCs w:val="28"/>
        </w:rPr>
        <w:t>ер</w:t>
      </w:r>
      <w:r w:rsidRPr="00FE79F8">
        <w:rPr>
          <w:rFonts w:ascii="Times New Roman" w:hAnsi="Times New Roman"/>
          <w:sz w:val="28"/>
          <w:szCs w:val="28"/>
        </w:rPr>
        <w:t>г</w:t>
      </w:r>
      <w:r w:rsidRPr="00FE79F8">
        <w:rPr>
          <w:rFonts w:ascii="Times New Roman" w:hAnsi="Times New Roman"/>
          <w:spacing w:val="-1"/>
          <w:sz w:val="28"/>
          <w:szCs w:val="28"/>
        </w:rPr>
        <w:t>е</w:t>
      </w:r>
      <w:r w:rsidRPr="00FE79F8">
        <w:rPr>
          <w:rFonts w:ascii="Times New Roman" w:hAnsi="Times New Roman"/>
          <w:sz w:val="28"/>
          <w:szCs w:val="28"/>
        </w:rPr>
        <w:t>тик</w:t>
      </w:r>
      <w:r w:rsidRPr="00FE79F8">
        <w:rPr>
          <w:rFonts w:ascii="Times New Roman" w:hAnsi="Times New Roman"/>
          <w:spacing w:val="-2"/>
          <w:sz w:val="28"/>
          <w:szCs w:val="28"/>
        </w:rPr>
        <w:t>и</w:t>
      </w:r>
      <w:r w:rsidRPr="00FE79F8">
        <w:rPr>
          <w:rFonts w:ascii="Times New Roman" w:hAnsi="Times New Roman"/>
          <w:sz w:val="28"/>
          <w:szCs w:val="28"/>
        </w:rPr>
        <w:t>.</w:t>
      </w:r>
    </w:p>
    <w:p w:rsidR="00B923F0" w:rsidRDefault="00DF73FA" w:rsidP="00DF73F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610D1">
        <w:rPr>
          <w:rFonts w:ascii="Times New Roman" w:hAnsi="Times New Roman"/>
          <w:sz w:val="28"/>
          <w:szCs w:val="28"/>
        </w:rPr>
        <w:t xml:space="preserve">Анализ </w:t>
      </w:r>
      <w:proofErr w:type="gramStart"/>
      <w:r w:rsidRPr="006610D1">
        <w:rPr>
          <w:rFonts w:ascii="Times New Roman" w:hAnsi="Times New Roman"/>
          <w:sz w:val="28"/>
          <w:szCs w:val="28"/>
        </w:rPr>
        <w:t>влияния реализации проекта Схемы теплоснабжения</w:t>
      </w:r>
      <w:proofErr w:type="gramEnd"/>
      <w:r w:rsidRPr="006610D1">
        <w:rPr>
          <w:rFonts w:ascii="Times New Roman" w:hAnsi="Times New Roman"/>
          <w:sz w:val="28"/>
          <w:szCs w:val="28"/>
        </w:rPr>
        <w:t xml:space="preserve"> для потребит</w:t>
      </w:r>
      <w:r w:rsidRPr="006610D1">
        <w:rPr>
          <w:rFonts w:ascii="Times New Roman" w:hAnsi="Times New Roman"/>
          <w:sz w:val="28"/>
          <w:szCs w:val="28"/>
        </w:rPr>
        <w:t>е</w:t>
      </w:r>
      <w:r w:rsidRPr="006610D1">
        <w:rPr>
          <w:rFonts w:ascii="Times New Roman" w:hAnsi="Times New Roman"/>
          <w:sz w:val="28"/>
          <w:szCs w:val="28"/>
        </w:rPr>
        <w:t>лей теплоснабжающей организации п. Вангаш выполнен по результатам прогно</w:t>
      </w:r>
      <w:r w:rsidRPr="006610D1">
        <w:rPr>
          <w:rFonts w:ascii="Times New Roman" w:hAnsi="Times New Roman"/>
          <w:sz w:val="28"/>
          <w:szCs w:val="28"/>
        </w:rPr>
        <w:t>з</w:t>
      </w:r>
      <w:r w:rsidRPr="006610D1">
        <w:rPr>
          <w:rFonts w:ascii="Times New Roman" w:hAnsi="Times New Roman"/>
          <w:sz w:val="28"/>
          <w:szCs w:val="28"/>
        </w:rPr>
        <w:t xml:space="preserve">ного расчета необходимой валовой выручки (далее – НВВ). </w:t>
      </w:r>
      <w:proofErr w:type="gramStart"/>
      <w:r w:rsidRPr="006610D1">
        <w:rPr>
          <w:rFonts w:ascii="Times New Roman" w:hAnsi="Times New Roman"/>
          <w:sz w:val="28"/>
          <w:szCs w:val="28"/>
        </w:rPr>
        <w:t>Прогнозные значения НВВ определены с учетом установленных производственных расходов товарного отпуска тепловой энергии за 2019 и 2020 годы</w:t>
      </w:r>
      <w:r>
        <w:rPr>
          <w:rFonts w:ascii="Times New Roman" w:hAnsi="Times New Roman"/>
          <w:sz w:val="28"/>
          <w:szCs w:val="28"/>
        </w:rPr>
        <w:t>,</w:t>
      </w:r>
      <w:r w:rsidRPr="006610D1">
        <w:rPr>
          <w:rFonts w:ascii="Times New Roman" w:hAnsi="Times New Roman"/>
          <w:sz w:val="28"/>
          <w:szCs w:val="28"/>
        </w:rPr>
        <w:t xml:space="preserve"> принятые по материалам тари</w:t>
      </w:r>
      <w:r w:rsidRPr="006610D1">
        <w:rPr>
          <w:rFonts w:ascii="Times New Roman" w:hAnsi="Times New Roman"/>
          <w:sz w:val="28"/>
          <w:szCs w:val="28"/>
        </w:rPr>
        <w:t>ф</w:t>
      </w:r>
      <w:r w:rsidRPr="006610D1">
        <w:rPr>
          <w:rFonts w:ascii="Times New Roman" w:hAnsi="Times New Roman"/>
          <w:sz w:val="28"/>
          <w:szCs w:val="28"/>
        </w:rPr>
        <w:t>ных дел, индексов инфляции, а также изменения технико-экономических показ</w:t>
      </w:r>
      <w:r w:rsidRPr="006610D1">
        <w:rPr>
          <w:rFonts w:ascii="Times New Roman" w:hAnsi="Times New Roman"/>
          <w:sz w:val="28"/>
          <w:szCs w:val="28"/>
        </w:rPr>
        <w:t>а</w:t>
      </w:r>
      <w:r w:rsidRPr="006610D1">
        <w:rPr>
          <w:rFonts w:ascii="Times New Roman" w:hAnsi="Times New Roman"/>
          <w:sz w:val="28"/>
          <w:szCs w:val="28"/>
        </w:rPr>
        <w:t>телей работы источника теплоснабжения при реализации мероприятий Схемы.</w:t>
      </w:r>
      <w:proofErr w:type="gramEnd"/>
      <w:r w:rsidRPr="006610D1">
        <w:rPr>
          <w:rFonts w:ascii="Times New Roman" w:hAnsi="Times New Roman"/>
          <w:sz w:val="28"/>
          <w:szCs w:val="28"/>
        </w:rPr>
        <w:t xml:space="preserve"> Тарифные последствия для организации определены по методу, используемому для установления долгосрочных тарифов в 20</w:t>
      </w:r>
      <w:r>
        <w:rPr>
          <w:rFonts w:ascii="Times New Roman" w:hAnsi="Times New Roman"/>
          <w:sz w:val="28"/>
          <w:szCs w:val="28"/>
        </w:rPr>
        <w:t>20</w:t>
      </w:r>
      <w:r w:rsidRPr="006610D1">
        <w:rPr>
          <w:rFonts w:ascii="Times New Roman" w:hAnsi="Times New Roman"/>
          <w:sz w:val="28"/>
          <w:szCs w:val="28"/>
        </w:rPr>
        <w:t xml:space="preserve">-2023 гг. </w:t>
      </w:r>
    </w:p>
    <w:p w:rsidR="00DF73FA" w:rsidRDefault="00075DC5" w:rsidP="00DF73F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="00DF73FA" w:rsidRPr="006610D1">
        <w:rPr>
          <w:rFonts w:ascii="Times New Roman" w:hAnsi="Times New Roman"/>
          <w:sz w:val="28"/>
          <w:szCs w:val="28"/>
        </w:rPr>
        <w:t>арифные (ценовые) последствия для потребителей теплоснабжающей о</w:t>
      </w:r>
      <w:r w:rsidR="00DF73FA" w:rsidRPr="006610D1">
        <w:rPr>
          <w:rFonts w:ascii="Times New Roman" w:hAnsi="Times New Roman"/>
          <w:sz w:val="28"/>
          <w:szCs w:val="28"/>
        </w:rPr>
        <w:t>р</w:t>
      </w:r>
      <w:r w:rsidR="00DF73FA" w:rsidRPr="006610D1">
        <w:rPr>
          <w:rFonts w:ascii="Times New Roman" w:hAnsi="Times New Roman"/>
          <w:sz w:val="28"/>
          <w:szCs w:val="28"/>
        </w:rPr>
        <w:t>ганизации п. Вангаш определяются в сопоставлении с изменением тарифа с уч</w:t>
      </w:r>
      <w:r w:rsidR="00DF73FA" w:rsidRPr="006610D1">
        <w:rPr>
          <w:rFonts w:ascii="Times New Roman" w:hAnsi="Times New Roman"/>
          <w:sz w:val="28"/>
          <w:szCs w:val="28"/>
        </w:rPr>
        <w:t>е</w:t>
      </w:r>
      <w:r w:rsidR="00DF73FA" w:rsidRPr="006610D1">
        <w:rPr>
          <w:rFonts w:ascii="Times New Roman" w:hAnsi="Times New Roman"/>
          <w:sz w:val="28"/>
          <w:szCs w:val="28"/>
        </w:rPr>
        <w:t xml:space="preserve">том темпов роста по прогнозам Минэкономразвития РФ. </w:t>
      </w:r>
    </w:p>
    <w:p w:rsidR="00075DC5" w:rsidRPr="006610D1" w:rsidRDefault="00075DC5" w:rsidP="00DF73F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73FA" w:rsidRPr="00C95D14" w:rsidRDefault="00DF73FA" w:rsidP="00DF73F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C95D14">
        <w:rPr>
          <w:rFonts w:ascii="Times New Roman" w:hAnsi="Times New Roman"/>
          <w:sz w:val="28"/>
          <w:szCs w:val="28"/>
        </w:rPr>
        <w:t xml:space="preserve">Необходимые инвестиции для эффективного функционирования системы теплоснабжения составляют: </w:t>
      </w:r>
      <w:r w:rsidRPr="00C95D14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C95D14">
        <w:rPr>
          <w:rFonts w:ascii="Times New Roman" w:hAnsi="Times New Roman"/>
          <w:b/>
          <w:bCs/>
          <w:spacing w:val="1"/>
          <w:sz w:val="28"/>
          <w:szCs w:val="28"/>
        </w:rPr>
        <w:t xml:space="preserve">129 046,35 </w:t>
      </w:r>
      <w:r w:rsidRPr="00C95D14">
        <w:rPr>
          <w:rFonts w:ascii="Times New Roman" w:hAnsi="Times New Roman"/>
          <w:sz w:val="28"/>
          <w:szCs w:val="28"/>
        </w:rPr>
        <w:t>тыс. руб. Данные денежные средства необходимо изыскать в местном, краевом, федеральном бюджетах, так как вкл</w:t>
      </w:r>
      <w:r w:rsidRPr="00C95D14">
        <w:rPr>
          <w:rFonts w:ascii="Times New Roman" w:hAnsi="Times New Roman"/>
          <w:sz w:val="28"/>
          <w:szCs w:val="28"/>
        </w:rPr>
        <w:t>ю</w:t>
      </w:r>
      <w:r w:rsidRPr="00C95D14">
        <w:rPr>
          <w:rFonts w:ascii="Times New Roman" w:hAnsi="Times New Roman"/>
          <w:sz w:val="28"/>
          <w:szCs w:val="28"/>
        </w:rPr>
        <w:t>чение данных затрат в тарифную составляющую (инвестиционную надбавку) п</w:t>
      </w:r>
      <w:r w:rsidRPr="00C95D14">
        <w:rPr>
          <w:rFonts w:ascii="Times New Roman" w:hAnsi="Times New Roman"/>
          <w:sz w:val="28"/>
          <w:szCs w:val="28"/>
        </w:rPr>
        <w:t>о</w:t>
      </w:r>
      <w:r w:rsidRPr="00C95D14">
        <w:rPr>
          <w:rFonts w:ascii="Times New Roman" w:hAnsi="Times New Roman"/>
          <w:sz w:val="28"/>
          <w:szCs w:val="28"/>
        </w:rPr>
        <w:t>влечет за собой рост тарифа, который значительно будет превышать тариф ра</w:t>
      </w:r>
      <w:r w:rsidRPr="00C95D14">
        <w:rPr>
          <w:rFonts w:ascii="Times New Roman" w:hAnsi="Times New Roman"/>
          <w:sz w:val="28"/>
          <w:szCs w:val="28"/>
        </w:rPr>
        <w:t>с</w:t>
      </w:r>
      <w:r w:rsidRPr="00C95D14">
        <w:rPr>
          <w:rFonts w:ascii="Times New Roman" w:hAnsi="Times New Roman"/>
          <w:sz w:val="28"/>
          <w:szCs w:val="28"/>
        </w:rPr>
        <w:t>считанный по предельному (максимальному) индексу, даже с учетом равномерн</w:t>
      </w:r>
      <w:r w:rsidRPr="00C95D14">
        <w:rPr>
          <w:rFonts w:ascii="Times New Roman" w:hAnsi="Times New Roman"/>
          <w:sz w:val="28"/>
          <w:szCs w:val="28"/>
        </w:rPr>
        <w:t>о</w:t>
      </w:r>
      <w:r w:rsidRPr="00C95D14">
        <w:rPr>
          <w:rFonts w:ascii="Times New Roman" w:hAnsi="Times New Roman"/>
          <w:sz w:val="28"/>
          <w:szCs w:val="28"/>
        </w:rPr>
        <w:t>го распределения по годам на весь расчетный срок.</w:t>
      </w:r>
      <w:proofErr w:type="gramEnd"/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>В</w:t>
      </w:r>
      <w:r w:rsidRPr="00637040">
        <w:rPr>
          <w:spacing w:val="9"/>
          <w:sz w:val="28"/>
          <w:szCs w:val="28"/>
        </w:rPr>
        <w:t xml:space="preserve"> </w:t>
      </w:r>
      <w:r w:rsidRPr="00637040">
        <w:rPr>
          <w:sz w:val="28"/>
          <w:szCs w:val="28"/>
        </w:rPr>
        <w:t>с</w:t>
      </w:r>
      <w:r w:rsidRPr="00637040">
        <w:rPr>
          <w:spacing w:val="-2"/>
          <w:sz w:val="28"/>
          <w:szCs w:val="28"/>
        </w:rPr>
        <w:t>о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тв</w:t>
      </w:r>
      <w:r w:rsidRPr="00637040">
        <w:rPr>
          <w:sz w:val="28"/>
          <w:szCs w:val="28"/>
        </w:rPr>
        <w:t>е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с</w:t>
      </w:r>
      <w:r w:rsidRPr="00637040">
        <w:rPr>
          <w:spacing w:val="-1"/>
          <w:sz w:val="28"/>
          <w:szCs w:val="28"/>
        </w:rPr>
        <w:t>т</w:t>
      </w:r>
      <w:r w:rsidRPr="00637040">
        <w:rPr>
          <w:spacing w:val="-3"/>
          <w:sz w:val="28"/>
          <w:szCs w:val="28"/>
        </w:rPr>
        <w:t>в</w:t>
      </w:r>
      <w:r w:rsidRPr="00637040">
        <w:rPr>
          <w:spacing w:val="1"/>
          <w:sz w:val="28"/>
          <w:szCs w:val="28"/>
        </w:rPr>
        <w:t>и</w:t>
      </w:r>
      <w:r w:rsidRPr="00637040">
        <w:rPr>
          <w:sz w:val="28"/>
          <w:szCs w:val="28"/>
        </w:rPr>
        <w:t>и</w:t>
      </w:r>
      <w:r w:rsidRPr="00637040">
        <w:rPr>
          <w:spacing w:val="7"/>
          <w:sz w:val="28"/>
          <w:szCs w:val="28"/>
        </w:rPr>
        <w:t xml:space="preserve"> </w:t>
      </w:r>
      <w:r w:rsidRPr="00637040">
        <w:rPr>
          <w:sz w:val="28"/>
          <w:szCs w:val="28"/>
        </w:rPr>
        <w:t>с</w:t>
      </w:r>
      <w:r w:rsidRPr="00637040">
        <w:rPr>
          <w:spacing w:val="9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п</w:t>
      </w:r>
      <w:r w:rsidRPr="00637040">
        <w:rPr>
          <w:spacing w:val="-1"/>
          <w:sz w:val="28"/>
          <w:szCs w:val="28"/>
        </w:rPr>
        <w:t>л</w:t>
      </w:r>
      <w:r w:rsidRPr="00637040">
        <w:rPr>
          <w:spacing w:val="-3"/>
          <w:sz w:val="28"/>
          <w:szCs w:val="28"/>
        </w:rPr>
        <w:t>а</w:t>
      </w:r>
      <w:r w:rsidRPr="00637040">
        <w:rPr>
          <w:spacing w:val="-2"/>
          <w:sz w:val="28"/>
          <w:szCs w:val="28"/>
        </w:rPr>
        <w:t>н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м</w:t>
      </w:r>
      <w:r w:rsidRPr="00637040">
        <w:rPr>
          <w:sz w:val="28"/>
          <w:szCs w:val="28"/>
        </w:rPr>
        <w:t>,</w:t>
      </w:r>
      <w:r w:rsidRPr="00637040">
        <w:rPr>
          <w:spacing w:val="8"/>
          <w:sz w:val="28"/>
          <w:szCs w:val="28"/>
        </w:rPr>
        <w:t xml:space="preserve"> </w:t>
      </w:r>
      <w:r w:rsidRPr="00637040">
        <w:rPr>
          <w:sz w:val="28"/>
          <w:szCs w:val="28"/>
        </w:rPr>
        <w:t>в</w:t>
      </w:r>
      <w:r w:rsidRPr="00637040">
        <w:rPr>
          <w:spacing w:val="8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п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р</w:t>
      </w:r>
      <w:r w:rsidRPr="00637040">
        <w:rPr>
          <w:spacing w:val="1"/>
          <w:sz w:val="28"/>
          <w:szCs w:val="28"/>
        </w:rPr>
        <w:t>и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>д</w:t>
      </w:r>
      <w:r w:rsidRPr="00637040">
        <w:rPr>
          <w:spacing w:val="10"/>
          <w:sz w:val="28"/>
          <w:szCs w:val="28"/>
        </w:rPr>
        <w:t xml:space="preserve"> </w:t>
      </w:r>
      <w:r w:rsidRPr="00637040">
        <w:rPr>
          <w:sz w:val="28"/>
          <w:szCs w:val="28"/>
        </w:rPr>
        <w:t>с</w:t>
      </w:r>
      <w:r w:rsidRPr="00637040">
        <w:rPr>
          <w:spacing w:val="6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20</w:t>
      </w:r>
      <w:r w:rsidRPr="00637040">
        <w:rPr>
          <w:spacing w:val="1"/>
          <w:sz w:val="28"/>
          <w:szCs w:val="28"/>
        </w:rPr>
        <w:t>2</w:t>
      </w:r>
      <w:r w:rsidR="00B923F0">
        <w:rPr>
          <w:spacing w:val="1"/>
          <w:sz w:val="28"/>
          <w:szCs w:val="28"/>
        </w:rPr>
        <w:t>3</w:t>
      </w:r>
      <w:r w:rsidRPr="00637040">
        <w:rPr>
          <w:spacing w:val="7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д</w:t>
      </w:r>
      <w:r w:rsidRPr="00637040">
        <w:rPr>
          <w:sz w:val="28"/>
          <w:szCs w:val="28"/>
        </w:rPr>
        <w:t>о</w:t>
      </w:r>
      <w:r w:rsidRPr="00637040">
        <w:rPr>
          <w:spacing w:val="7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2</w:t>
      </w:r>
      <w:r w:rsidRPr="00637040">
        <w:rPr>
          <w:spacing w:val="1"/>
          <w:sz w:val="28"/>
          <w:szCs w:val="28"/>
        </w:rPr>
        <w:t>0</w:t>
      </w:r>
      <w:r w:rsidRPr="00637040">
        <w:rPr>
          <w:spacing w:val="-1"/>
          <w:sz w:val="28"/>
          <w:szCs w:val="28"/>
        </w:rPr>
        <w:t>30</w:t>
      </w:r>
      <w:r w:rsidRPr="00637040">
        <w:rPr>
          <w:spacing w:val="10"/>
          <w:sz w:val="28"/>
          <w:szCs w:val="28"/>
        </w:rPr>
        <w:t xml:space="preserve"> </w:t>
      </w:r>
      <w:r w:rsidRPr="00637040">
        <w:rPr>
          <w:spacing w:val="-3"/>
          <w:sz w:val="28"/>
          <w:szCs w:val="28"/>
        </w:rPr>
        <w:t>г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>д</w:t>
      </w:r>
      <w:r w:rsidRPr="00637040">
        <w:rPr>
          <w:spacing w:val="10"/>
          <w:sz w:val="28"/>
          <w:szCs w:val="28"/>
        </w:rPr>
        <w:t xml:space="preserve"> </w:t>
      </w:r>
      <w:r w:rsidRPr="00637040">
        <w:rPr>
          <w:sz w:val="28"/>
          <w:szCs w:val="28"/>
        </w:rPr>
        <w:t>в</w:t>
      </w:r>
      <w:r w:rsidRPr="00637040">
        <w:rPr>
          <w:spacing w:val="8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п</w:t>
      </w:r>
      <w:r w:rsidRPr="00637040">
        <w:rPr>
          <w:sz w:val="28"/>
          <w:szCs w:val="28"/>
        </w:rPr>
        <w:t xml:space="preserve">. </w:t>
      </w:r>
      <w:r w:rsidRPr="00637040">
        <w:rPr>
          <w:spacing w:val="-2"/>
          <w:sz w:val="28"/>
          <w:szCs w:val="28"/>
        </w:rPr>
        <w:t>Вангаш</w:t>
      </w:r>
      <w:r w:rsidRPr="00637040">
        <w:rPr>
          <w:spacing w:val="41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до</w:t>
      </w:r>
      <w:r w:rsidRPr="00637040">
        <w:rPr>
          <w:spacing w:val="-1"/>
          <w:sz w:val="28"/>
          <w:szCs w:val="28"/>
        </w:rPr>
        <w:t>л</w:t>
      </w:r>
      <w:r w:rsidRPr="00637040">
        <w:rPr>
          <w:sz w:val="28"/>
          <w:szCs w:val="28"/>
        </w:rPr>
        <w:t>жны</w:t>
      </w:r>
      <w:r w:rsidRPr="00637040">
        <w:rPr>
          <w:spacing w:val="40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б</w:t>
      </w:r>
      <w:r w:rsidRPr="00637040">
        <w:rPr>
          <w:sz w:val="28"/>
          <w:szCs w:val="28"/>
        </w:rPr>
        <w:t>ы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ь</w:t>
      </w:r>
      <w:r w:rsidRPr="00637040">
        <w:rPr>
          <w:spacing w:val="39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в</w:t>
      </w:r>
      <w:r w:rsidRPr="00637040">
        <w:rPr>
          <w:spacing w:val="-2"/>
          <w:sz w:val="28"/>
          <w:szCs w:val="28"/>
        </w:rPr>
        <w:t>ы</w:t>
      </w:r>
      <w:r w:rsidRPr="00637040">
        <w:rPr>
          <w:sz w:val="28"/>
          <w:szCs w:val="28"/>
        </w:rPr>
        <w:t>п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4"/>
          <w:sz w:val="28"/>
          <w:szCs w:val="28"/>
        </w:rPr>
        <w:t>л</w:t>
      </w:r>
      <w:r w:rsidRPr="00637040">
        <w:rPr>
          <w:sz w:val="28"/>
          <w:szCs w:val="28"/>
        </w:rPr>
        <w:t>н</w:t>
      </w:r>
      <w:r w:rsidRPr="00637040">
        <w:rPr>
          <w:spacing w:val="-3"/>
          <w:sz w:val="28"/>
          <w:szCs w:val="28"/>
        </w:rPr>
        <w:t>е</w:t>
      </w:r>
      <w:r w:rsidRPr="00637040">
        <w:rPr>
          <w:sz w:val="28"/>
          <w:szCs w:val="28"/>
        </w:rPr>
        <w:t>ны следующие мероприятия: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 xml:space="preserve">1. </w:t>
      </w:r>
      <w:r>
        <w:rPr>
          <w:sz w:val="28"/>
          <w:szCs w:val="28"/>
        </w:rPr>
        <w:t>П</w:t>
      </w:r>
      <w:r w:rsidRPr="00637040">
        <w:rPr>
          <w:sz w:val="28"/>
          <w:szCs w:val="28"/>
        </w:rPr>
        <w:t xml:space="preserve">еревод с </w:t>
      </w:r>
      <w:proofErr w:type="gramStart"/>
      <w:r w:rsidRPr="00637040">
        <w:rPr>
          <w:sz w:val="28"/>
          <w:szCs w:val="28"/>
        </w:rPr>
        <w:t>открытой</w:t>
      </w:r>
      <w:proofErr w:type="gramEnd"/>
      <w:r w:rsidRPr="00637040">
        <w:rPr>
          <w:sz w:val="28"/>
          <w:szCs w:val="28"/>
        </w:rPr>
        <w:t xml:space="preserve"> на закрытую схему ГВС в п. Вангаш  202</w:t>
      </w:r>
      <w:r w:rsidR="00E505C8">
        <w:rPr>
          <w:sz w:val="28"/>
          <w:szCs w:val="28"/>
        </w:rPr>
        <w:t>4</w:t>
      </w:r>
      <w:r w:rsidRPr="00637040">
        <w:rPr>
          <w:sz w:val="28"/>
          <w:szCs w:val="28"/>
        </w:rPr>
        <w:t>-202</w:t>
      </w:r>
      <w:r w:rsidR="00E505C8">
        <w:rPr>
          <w:sz w:val="28"/>
          <w:szCs w:val="28"/>
        </w:rPr>
        <w:t>5</w:t>
      </w:r>
      <w:r w:rsidRPr="00637040">
        <w:rPr>
          <w:sz w:val="28"/>
          <w:szCs w:val="28"/>
        </w:rPr>
        <w:t>: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>- строительство сетей ГВС  - 147 789,72 тыс. руб.;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 xml:space="preserve">- строительство ИТП – 33 750,0 </w:t>
      </w:r>
      <w:proofErr w:type="spellStart"/>
      <w:r w:rsidRPr="00637040">
        <w:rPr>
          <w:sz w:val="28"/>
          <w:szCs w:val="28"/>
        </w:rPr>
        <w:t>тыс</w:t>
      </w:r>
      <w:proofErr w:type="gramStart"/>
      <w:r w:rsidRPr="00637040">
        <w:rPr>
          <w:sz w:val="28"/>
          <w:szCs w:val="28"/>
        </w:rPr>
        <w:t>.р</w:t>
      </w:r>
      <w:proofErr w:type="gramEnd"/>
      <w:r w:rsidRPr="00637040">
        <w:rPr>
          <w:sz w:val="28"/>
          <w:szCs w:val="28"/>
        </w:rPr>
        <w:t>уб</w:t>
      </w:r>
      <w:proofErr w:type="spellEnd"/>
      <w:r w:rsidRPr="00637040">
        <w:rPr>
          <w:sz w:val="28"/>
          <w:szCs w:val="28"/>
        </w:rPr>
        <w:t>;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 xml:space="preserve">С учетом значительных финансовых затрат при строительстве сетей ГВС (147789,72 </w:t>
      </w:r>
      <w:proofErr w:type="spellStart"/>
      <w:r w:rsidRPr="00637040">
        <w:rPr>
          <w:sz w:val="28"/>
          <w:szCs w:val="28"/>
        </w:rPr>
        <w:t>тыс</w:t>
      </w:r>
      <w:proofErr w:type="gramStart"/>
      <w:r w:rsidRPr="00637040">
        <w:rPr>
          <w:sz w:val="28"/>
          <w:szCs w:val="28"/>
        </w:rPr>
        <w:t>.р</w:t>
      </w:r>
      <w:proofErr w:type="gramEnd"/>
      <w:r w:rsidRPr="00637040">
        <w:rPr>
          <w:sz w:val="28"/>
          <w:szCs w:val="28"/>
        </w:rPr>
        <w:t>уб</w:t>
      </w:r>
      <w:proofErr w:type="spellEnd"/>
      <w:r w:rsidRPr="00637040">
        <w:rPr>
          <w:sz w:val="28"/>
          <w:szCs w:val="28"/>
        </w:rPr>
        <w:t>.) предлагаем выполнить работы менее затратные по строител</w:t>
      </w:r>
      <w:r w:rsidRPr="00637040">
        <w:rPr>
          <w:sz w:val="28"/>
          <w:szCs w:val="28"/>
        </w:rPr>
        <w:t>ь</w:t>
      </w:r>
      <w:r w:rsidRPr="00637040">
        <w:rPr>
          <w:sz w:val="28"/>
          <w:szCs w:val="28"/>
        </w:rPr>
        <w:t xml:space="preserve">ству ИТП (33750 </w:t>
      </w:r>
      <w:proofErr w:type="spellStart"/>
      <w:r w:rsidRPr="00637040">
        <w:rPr>
          <w:sz w:val="28"/>
          <w:szCs w:val="28"/>
        </w:rPr>
        <w:t>тыс.руб</w:t>
      </w:r>
      <w:proofErr w:type="spellEnd"/>
      <w:r w:rsidRPr="00637040">
        <w:rPr>
          <w:sz w:val="28"/>
          <w:szCs w:val="28"/>
        </w:rPr>
        <w:t>.).</w:t>
      </w:r>
    </w:p>
    <w:p w:rsidR="00DF73FA" w:rsidRPr="00637040" w:rsidRDefault="00DF73FA" w:rsidP="00DF73FA">
      <w:pPr>
        <w:pStyle w:val="TableParagraph"/>
        <w:numPr>
          <w:ilvl w:val="0"/>
          <w:numId w:val="33"/>
        </w:numPr>
        <w:kinsoku w:val="0"/>
        <w:overflowPunct w:val="0"/>
        <w:ind w:right="-57" w:firstLine="117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637040">
        <w:rPr>
          <w:sz w:val="28"/>
          <w:szCs w:val="28"/>
        </w:rPr>
        <w:t xml:space="preserve">апитальный ремонт тепловых сетей – 92 139,54 </w:t>
      </w:r>
      <w:proofErr w:type="spellStart"/>
      <w:r w:rsidRPr="00637040">
        <w:rPr>
          <w:sz w:val="28"/>
          <w:szCs w:val="28"/>
        </w:rPr>
        <w:t>тыс</w:t>
      </w:r>
      <w:proofErr w:type="gramStart"/>
      <w:r w:rsidRPr="00637040">
        <w:rPr>
          <w:sz w:val="28"/>
          <w:szCs w:val="28"/>
        </w:rPr>
        <w:t>.р</w:t>
      </w:r>
      <w:proofErr w:type="gramEnd"/>
      <w:r w:rsidRPr="00637040">
        <w:rPr>
          <w:sz w:val="28"/>
          <w:szCs w:val="28"/>
        </w:rPr>
        <w:t>уб</w:t>
      </w:r>
      <w:proofErr w:type="spellEnd"/>
      <w:r w:rsidRPr="00637040">
        <w:rPr>
          <w:sz w:val="28"/>
          <w:szCs w:val="28"/>
        </w:rPr>
        <w:t>. после 2023 года;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pacing w:val="-1"/>
          <w:sz w:val="28"/>
          <w:szCs w:val="28"/>
        </w:rPr>
        <w:t>С учетом предложений с</w:t>
      </w:r>
      <w:r w:rsidRPr="00637040">
        <w:rPr>
          <w:spacing w:val="-4"/>
          <w:sz w:val="28"/>
          <w:szCs w:val="28"/>
        </w:rPr>
        <w:t>у</w:t>
      </w:r>
      <w:r w:rsidRPr="00637040">
        <w:rPr>
          <w:spacing w:val="-1"/>
          <w:sz w:val="28"/>
          <w:szCs w:val="28"/>
        </w:rPr>
        <w:t>мм</w:t>
      </w:r>
      <w:r w:rsidRPr="00637040">
        <w:rPr>
          <w:sz w:val="28"/>
          <w:szCs w:val="28"/>
        </w:rPr>
        <w:t>а</w:t>
      </w:r>
      <w:r w:rsidRPr="00637040">
        <w:rPr>
          <w:spacing w:val="1"/>
          <w:sz w:val="28"/>
          <w:szCs w:val="28"/>
        </w:rPr>
        <w:t>р</w:t>
      </w:r>
      <w:r w:rsidRPr="00637040">
        <w:rPr>
          <w:sz w:val="28"/>
          <w:szCs w:val="28"/>
        </w:rPr>
        <w:t>ные</w:t>
      </w:r>
      <w:r w:rsidRPr="00637040">
        <w:rPr>
          <w:spacing w:val="23"/>
          <w:sz w:val="28"/>
          <w:szCs w:val="28"/>
        </w:rPr>
        <w:t xml:space="preserve"> </w:t>
      </w:r>
      <w:r w:rsidRPr="00637040">
        <w:rPr>
          <w:sz w:val="28"/>
          <w:szCs w:val="28"/>
        </w:rPr>
        <w:t>к</w:t>
      </w:r>
      <w:r w:rsidRPr="00637040">
        <w:rPr>
          <w:spacing w:val="-3"/>
          <w:sz w:val="28"/>
          <w:szCs w:val="28"/>
        </w:rPr>
        <w:t>а</w:t>
      </w:r>
      <w:r w:rsidRPr="00637040">
        <w:rPr>
          <w:spacing w:val="-2"/>
          <w:sz w:val="28"/>
          <w:szCs w:val="28"/>
        </w:rPr>
        <w:t>п</w:t>
      </w:r>
      <w:r w:rsidRPr="00637040">
        <w:rPr>
          <w:sz w:val="28"/>
          <w:szCs w:val="28"/>
        </w:rPr>
        <w:t>и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а</w:t>
      </w:r>
      <w:r w:rsidRPr="00637040">
        <w:rPr>
          <w:spacing w:val="-4"/>
          <w:sz w:val="28"/>
          <w:szCs w:val="28"/>
        </w:rPr>
        <w:t>л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вл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3"/>
          <w:sz w:val="28"/>
          <w:szCs w:val="28"/>
        </w:rPr>
        <w:t>ж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н</w:t>
      </w:r>
      <w:r w:rsidRPr="00637040">
        <w:rPr>
          <w:sz w:val="28"/>
          <w:szCs w:val="28"/>
        </w:rPr>
        <w:t>ия</w:t>
      </w:r>
      <w:r w:rsidRPr="00637040">
        <w:rPr>
          <w:spacing w:val="24"/>
          <w:sz w:val="28"/>
          <w:szCs w:val="28"/>
        </w:rPr>
        <w:t xml:space="preserve"> </w:t>
      </w:r>
      <w:r w:rsidRPr="00637040">
        <w:rPr>
          <w:sz w:val="28"/>
          <w:szCs w:val="28"/>
        </w:rPr>
        <w:t>в</w:t>
      </w:r>
      <w:r w:rsidRPr="00637040">
        <w:rPr>
          <w:spacing w:val="23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п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рио</w:t>
      </w:r>
      <w:r w:rsidRPr="00637040">
        <w:rPr>
          <w:sz w:val="28"/>
          <w:szCs w:val="28"/>
        </w:rPr>
        <w:t>д</w:t>
      </w:r>
      <w:r w:rsidRPr="00637040">
        <w:rPr>
          <w:spacing w:val="27"/>
          <w:sz w:val="28"/>
          <w:szCs w:val="28"/>
        </w:rPr>
        <w:t xml:space="preserve"> </w:t>
      </w:r>
      <w:r w:rsidRPr="00637040">
        <w:rPr>
          <w:sz w:val="28"/>
          <w:szCs w:val="28"/>
        </w:rPr>
        <w:t>с</w:t>
      </w:r>
      <w:r w:rsidRPr="00637040">
        <w:rPr>
          <w:spacing w:val="23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20</w:t>
      </w:r>
      <w:r w:rsidRPr="00637040">
        <w:rPr>
          <w:spacing w:val="1"/>
          <w:sz w:val="28"/>
          <w:szCs w:val="28"/>
        </w:rPr>
        <w:t>21</w:t>
      </w:r>
      <w:r w:rsidRPr="00637040">
        <w:rPr>
          <w:spacing w:val="24"/>
          <w:sz w:val="28"/>
          <w:szCs w:val="28"/>
        </w:rPr>
        <w:t xml:space="preserve"> </w:t>
      </w:r>
      <w:r w:rsidRPr="00637040">
        <w:rPr>
          <w:sz w:val="28"/>
          <w:szCs w:val="28"/>
        </w:rPr>
        <w:t>-</w:t>
      </w:r>
      <w:r w:rsidRPr="00637040">
        <w:rPr>
          <w:spacing w:val="23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20</w:t>
      </w:r>
      <w:r w:rsidRPr="00637040">
        <w:rPr>
          <w:spacing w:val="1"/>
          <w:sz w:val="28"/>
          <w:szCs w:val="28"/>
        </w:rPr>
        <w:t>30</w:t>
      </w:r>
      <w:r w:rsidRPr="00637040">
        <w:rPr>
          <w:spacing w:val="24"/>
          <w:sz w:val="28"/>
          <w:szCs w:val="28"/>
        </w:rPr>
        <w:t xml:space="preserve"> </w:t>
      </w:r>
      <w:r w:rsidRPr="00637040">
        <w:rPr>
          <w:spacing w:val="-3"/>
          <w:sz w:val="28"/>
          <w:szCs w:val="28"/>
        </w:rPr>
        <w:t>г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2"/>
          <w:sz w:val="28"/>
          <w:szCs w:val="28"/>
        </w:rPr>
        <w:t>д</w:t>
      </w:r>
      <w:r w:rsidRPr="00637040">
        <w:rPr>
          <w:sz w:val="28"/>
          <w:szCs w:val="28"/>
        </w:rPr>
        <w:t>ы</w:t>
      </w:r>
      <w:r w:rsidRPr="00637040">
        <w:rPr>
          <w:spacing w:val="24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до</w:t>
      </w:r>
      <w:r w:rsidRPr="00637040">
        <w:rPr>
          <w:spacing w:val="-4"/>
          <w:sz w:val="28"/>
          <w:szCs w:val="28"/>
        </w:rPr>
        <w:t>л</w:t>
      </w:r>
      <w:r w:rsidRPr="00637040">
        <w:rPr>
          <w:sz w:val="28"/>
          <w:szCs w:val="28"/>
        </w:rPr>
        <w:t>ж</w:t>
      </w:r>
      <w:r w:rsidRPr="00637040">
        <w:rPr>
          <w:spacing w:val="-2"/>
          <w:sz w:val="28"/>
          <w:szCs w:val="28"/>
        </w:rPr>
        <w:t>н</w:t>
      </w:r>
      <w:r w:rsidRPr="00637040">
        <w:rPr>
          <w:sz w:val="28"/>
          <w:szCs w:val="28"/>
        </w:rPr>
        <w:t>ы</w:t>
      </w:r>
      <w:r w:rsidRPr="00637040">
        <w:rPr>
          <w:spacing w:val="27"/>
          <w:sz w:val="28"/>
          <w:szCs w:val="28"/>
        </w:rPr>
        <w:t xml:space="preserve"> </w:t>
      </w:r>
      <w:r w:rsidRPr="00637040">
        <w:rPr>
          <w:spacing w:val="-3"/>
          <w:sz w:val="28"/>
          <w:szCs w:val="28"/>
        </w:rPr>
        <w:t>с</w:t>
      </w:r>
      <w:r w:rsidRPr="00637040">
        <w:rPr>
          <w:spacing w:val="1"/>
          <w:sz w:val="28"/>
          <w:szCs w:val="28"/>
        </w:rPr>
        <w:t>о</w:t>
      </w:r>
      <w:r w:rsidRPr="00637040">
        <w:rPr>
          <w:sz w:val="28"/>
          <w:szCs w:val="28"/>
        </w:rPr>
        <w:t>с</w:t>
      </w:r>
      <w:r w:rsidRPr="00637040">
        <w:rPr>
          <w:spacing w:val="-3"/>
          <w:sz w:val="28"/>
          <w:szCs w:val="28"/>
        </w:rPr>
        <w:t>т</w:t>
      </w:r>
      <w:r w:rsidRPr="00637040">
        <w:rPr>
          <w:sz w:val="28"/>
          <w:szCs w:val="28"/>
        </w:rPr>
        <w:t>а</w:t>
      </w:r>
      <w:r w:rsidRPr="00637040">
        <w:rPr>
          <w:spacing w:val="-1"/>
          <w:sz w:val="28"/>
          <w:szCs w:val="28"/>
        </w:rPr>
        <w:t>в</w:t>
      </w:r>
      <w:r w:rsidRPr="00637040">
        <w:rPr>
          <w:spacing w:val="1"/>
          <w:sz w:val="28"/>
          <w:szCs w:val="28"/>
        </w:rPr>
        <w:t>и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 xml:space="preserve">ь: </w:t>
      </w:r>
      <w:r w:rsidRPr="00637040">
        <w:rPr>
          <w:spacing w:val="-2"/>
          <w:sz w:val="28"/>
          <w:szCs w:val="28"/>
        </w:rPr>
        <w:t xml:space="preserve"> </w:t>
      </w:r>
      <w:r w:rsidR="00B923F0">
        <w:rPr>
          <w:b/>
          <w:bCs/>
          <w:spacing w:val="1"/>
          <w:sz w:val="28"/>
          <w:szCs w:val="28"/>
        </w:rPr>
        <w:t>125 889,54</w:t>
      </w:r>
      <w:r w:rsidRPr="00637040">
        <w:rPr>
          <w:b/>
          <w:bCs/>
          <w:sz w:val="28"/>
          <w:szCs w:val="28"/>
        </w:rPr>
        <w:t xml:space="preserve"> </w:t>
      </w:r>
      <w:proofErr w:type="spellStart"/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ыс</w:t>
      </w:r>
      <w:proofErr w:type="gramStart"/>
      <w:r w:rsidRPr="00637040">
        <w:rPr>
          <w:spacing w:val="-3"/>
          <w:sz w:val="28"/>
          <w:szCs w:val="28"/>
        </w:rPr>
        <w:t>.</w:t>
      </w:r>
      <w:r w:rsidRPr="00637040">
        <w:rPr>
          <w:spacing w:val="-2"/>
          <w:sz w:val="28"/>
          <w:szCs w:val="28"/>
        </w:rPr>
        <w:t>р</w:t>
      </w:r>
      <w:proofErr w:type="gramEnd"/>
      <w:r w:rsidRPr="00637040">
        <w:rPr>
          <w:spacing w:val="-4"/>
          <w:sz w:val="28"/>
          <w:szCs w:val="28"/>
        </w:rPr>
        <w:t>у</w:t>
      </w:r>
      <w:r w:rsidRPr="00637040">
        <w:rPr>
          <w:spacing w:val="1"/>
          <w:sz w:val="28"/>
          <w:szCs w:val="28"/>
        </w:rPr>
        <w:t>б</w:t>
      </w:r>
      <w:proofErr w:type="spellEnd"/>
      <w:r w:rsidRPr="00637040">
        <w:rPr>
          <w:sz w:val="28"/>
          <w:szCs w:val="28"/>
        </w:rPr>
        <w:t>.</w:t>
      </w:r>
      <w:r w:rsidRPr="00637040">
        <w:rPr>
          <w:spacing w:val="-2"/>
          <w:sz w:val="28"/>
          <w:szCs w:val="28"/>
        </w:rPr>
        <w:t xml:space="preserve"> </w:t>
      </w:r>
      <w:r w:rsidRPr="00637040">
        <w:rPr>
          <w:sz w:val="28"/>
          <w:szCs w:val="28"/>
        </w:rPr>
        <w:t>без</w:t>
      </w:r>
      <w:r w:rsidRPr="00637040">
        <w:rPr>
          <w:spacing w:val="-1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Н</w:t>
      </w:r>
      <w:r w:rsidRPr="00637040">
        <w:rPr>
          <w:sz w:val="28"/>
          <w:szCs w:val="28"/>
        </w:rPr>
        <w:t>ДС</w:t>
      </w:r>
      <w:r w:rsidRPr="00637040">
        <w:rPr>
          <w:spacing w:val="-1"/>
          <w:sz w:val="28"/>
          <w:szCs w:val="28"/>
        </w:rPr>
        <w:t xml:space="preserve"> </w:t>
      </w:r>
      <w:r w:rsidRPr="00637040">
        <w:rPr>
          <w:sz w:val="28"/>
          <w:szCs w:val="28"/>
        </w:rPr>
        <w:t>в</w:t>
      </w:r>
      <w:r w:rsidRPr="00637040">
        <w:rPr>
          <w:spacing w:val="-1"/>
          <w:sz w:val="28"/>
          <w:szCs w:val="28"/>
        </w:rPr>
        <w:t xml:space="preserve"> </w:t>
      </w:r>
      <w:r w:rsidRPr="00637040">
        <w:rPr>
          <w:sz w:val="28"/>
          <w:szCs w:val="28"/>
        </w:rPr>
        <w:t>це</w:t>
      </w:r>
      <w:r w:rsidRPr="00637040">
        <w:rPr>
          <w:spacing w:val="1"/>
          <w:sz w:val="28"/>
          <w:szCs w:val="28"/>
        </w:rPr>
        <w:t>н</w:t>
      </w:r>
      <w:r w:rsidRPr="00637040">
        <w:rPr>
          <w:sz w:val="28"/>
          <w:szCs w:val="28"/>
        </w:rPr>
        <w:t>ах</w:t>
      </w:r>
      <w:r w:rsidRPr="00637040">
        <w:rPr>
          <w:spacing w:val="-1"/>
          <w:sz w:val="28"/>
          <w:szCs w:val="28"/>
        </w:rPr>
        <w:t xml:space="preserve"> </w:t>
      </w:r>
      <w:r w:rsidRPr="00637040">
        <w:rPr>
          <w:sz w:val="28"/>
          <w:szCs w:val="28"/>
        </w:rPr>
        <w:t>с</w:t>
      </w:r>
      <w:r w:rsidRPr="00637040">
        <w:rPr>
          <w:spacing w:val="-2"/>
          <w:sz w:val="28"/>
          <w:szCs w:val="28"/>
        </w:rPr>
        <w:t>о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тв</w:t>
      </w:r>
      <w:r w:rsidRPr="00637040">
        <w:rPr>
          <w:sz w:val="28"/>
          <w:szCs w:val="28"/>
        </w:rPr>
        <w:t>е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с</w:t>
      </w:r>
      <w:r w:rsidRPr="00637040">
        <w:rPr>
          <w:spacing w:val="-1"/>
          <w:sz w:val="28"/>
          <w:szCs w:val="28"/>
        </w:rPr>
        <w:t>тв</w:t>
      </w:r>
      <w:r w:rsidRPr="00637040">
        <w:rPr>
          <w:spacing w:val="-4"/>
          <w:sz w:val="28"/>
          <w:szCs w:val="28"/>
        </w:rPr>
        <w:t>у</w:t>
      </w:r>
      <w:r w:rsidRPr="00637040">
        <w:rPr>
          <w:spacing w:val="-1"/>
          <w:sz w:val="28"/>
          <w:szCs w:val="28"/>
        </w:rPr>
        <w:t>ющ</w:t>
      </w:r>
      <w:r w:rsidRPr="00637040">
        <w:rPr>
          <w:spacing w:val="1"/>
          <w:sz w:val="28"/>
          <w:szCs w:val="28"/>
        </w:rPr>
        <w:t>и</w:t>
      </w:r>
      <w:r w:rsidRPr="00637040">
        <w:rPr>
          <w:sz w:val="28"/>
          <w:szCs w:val="28"/>
        </w:rPr>
        <w:t xml:space="preserve">х </w:t>
      </w:r>
      <w:r w:rsidRPr="00637040">
        <w:rPr>
          <w:spacing w:val="-1"/>
          <w:sz w:val="28"/>
          <w:szCs w:val="28"/>
        </w:rPr>
        <w:t>л</w:t>
      </w:r>
      <w:r w:rsidRPr="00637040">
        <w:rPr>
          <w:sz w:val="28"/>
          <w:szCs w:val="28"/>
        </w:rPr>
        <w:t>ет</w:t>
      </w:r>
      <w:r w:rsidRPr="00637040">
        <w:rPr>
          <w:spacing w:val="-1"/>
          <w:sz w:val="28"/>
          <w:szCs w:val="28"/>
        </w:rPr>
        <w:t xml:space="preserve"> реализации</w:t>
      </w:r>
      <w:r w:rsidRPr="00637040">
        <w:rPr>
          <w:sz w:val="28"/>
          <w:szCs w:val="28"/>
        </w:rPr>
        <w:t>.</w:t>
      </w:r>
    </w:p>
    <w:p w:rsidR="00DF73FA" w:rsidRPr="00637040" w:rsidRDefault="00DF73FA" w:rsidP="00DF73FA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637040">
        <w:rPr>
          <w:sz w:val="28"/>
          <w:szCs w:val="28"/>
        </w:rPr>
        <w:t>Стоимость реализации каждого мероприятия ориентировочная, размер д</w:t>
      </w:r>
      <w:r w:rsidRPr="00637040">
        <w:rPr>
          <w:sz w:val="28"/>
          <w:szCs w:val="28"/>
        </w:rPr>
        <w:t>е</w:t>
      </w:r>
      <w:r w:rsidRPr="00637040">
        <w:rPr>
          <w:sz w:val="28"/>
          <w:szCs w:val="28"/>
        </w:rPr>
        <w:t>нежных средств необходимый для выполнения плана определяется на основании разработанной проектно-сметной документации.</w:t>
      </w:r>
    </w:p>
    <w:p w:rsidR="00DF73FA" w:rsidRPr="00222D3E" w:rsidRDefault="00DF73FA" w:rsidP="00DF73FA">
      <w:pPr>
        <w:pStyle w:val="TableParagraph"/>
        <w:ind w:firstLine="567"/>
        <w:jc w:val="both"/>
        <w:rPr>
          <w:sz w:val="28"/>
          <w:szCs w:val="28"/>
        </w:rPr>
      </w:pPr>
      <w:r w:rsidRPr="00637040">
        <w:rPr>
          <w:spacing w:val="-2"/>
          <w:sz w:val="28"/>
          <w:szCs w:val="28"/>
        </w:rPr>
        <w:t>Н</w:t>
      </w:r>
      <w:r w:rsidRPr="00637040">
        <w:rPr>
          <w:sz w:val="28"/>
          <w:szCs w:val="28"/>
        </w:rPr>
        <w:t>а</w:t>
      </w:r>
      <w:r w:rsidRPr="00637040">
        <w:rPr>
          <w:spacing w:val="14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р</w:t>
      </w:r>
      <w:r w:rsidRPr="00637040">
        <w:rPr>
          <w:sz w:val="28"/>
          <w:szCs w:val="28"/>
        </w:rPr>
        <w:t>а</w:t>
      </w:r>
      <w:r w:rsidRPr="00637040">
        <w:rPr>
          <w:spacing w:val="-3"/>
          <w:sz w:val="28"/>
          <w:szCs w:val="28"/>
        </w:rPr>
        <w:t>с</w:t>
      </w:r>
      <w:r w:rsidRPr="00637040">
        <w:rPr>
          <w:spacing w:val="-2"/>
          <w:sz w:val="28"/>
          <w:szCs w:val="28"/>
        </w:rPr>
        <w:t>п</w:t>
      </w:r>
      <w:r w:rsidRPr="00637040">
        <w:rPr>
          <w:spacing w:val="1"/>
          <w:sz w:val="28"/>
          <w:szCs w:val="28"/>
        </w:rPr>
        <w:t>р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д</w:t>
      </w:r>
      <w:r w:rsidRPr="00637040">
        <w:rPr>
          <w:sz w:val="28"/>
          <w:szCs w:val="28"/>
        </w:rPr>
        <w:t>е</w:t>
      </w:r>
      <w:r w:rsidRPr="00637040">
        <w:rPr>
          <w:spacing w:val="-1"/>
          <w:sz w:val="28"/>
          <w:szCs w:val="28"/>
        </w:rPr>
        <w:t>л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н</w:t>
      </w:r>
      <w:r w:rsidRPr="00637040">
        <w:rPr>
          <w:sz w:val="28"/>
          <w:szCs w:val="28"/>
        </w:rPr>
        <w:t>ие</w:t>
      </w:r>
      <w:r w:rsidRPr="00637040">
        <w:rPr>
          <w:spacing w:val="14"/>
          <w:sz w:val="28"/>
          <w:szCs w:val="28"/>
        </w:rPr>
        <w:t xml:space="preserve"> </w:t>
      </w:r>
      <w:r w:rsidRPr="00637040">
        <w:rPr>
          <w:spacing w:val="-3"/>
          <w:sz w:val="28"/>
          <w:szCs w:val="28"/>
        </w:rPr>
        <w:t>э</w:t>
      </w:r>
      <w:r w:rsidRPr="00637040">
        <w:rPr>
          <w:sz w:val="28"/>
          <w:szCs w:val="28"/>
        </w:rPr>
        <w:t>к</w:t>
      </w:r>
      <w:r w:rsidRPr="00637040">
        <w:rPr>
          <w:spacing w:val="-2"/>
          <w:sz w:val="28"/>
          <w:szCs w:val="28"/>
        </w:rPr>
        <w:t>о</w:t>
      </w:r>
      <w:r w:rsidRPr="00637040">
        <w:rPr>
          <w:spacing w:val="1"/>
          <w:sz w:val="28"/>
          <w:szCs w:val="28"/>
        </w:rPr>
        <w:t>но</w:t>
      </w:r>
      <w:r w:rsidRPr="00637040">
        <w:rPr>
          <w:spacing w:val="-3"/>
          <w:sz w:val="28"/>
          <w:szCs w:val="28"/>
        </w:rPr>
        <w:t>м</w:t>
      </w:r>
      <w:r w:rsidRPr="00637040">
        <w:rPr>
          <w:sz w:val="28"/>
          <w:szCs w:val="28"/>
        </w:rPr>
        <w:t>ич</w:t>
      </w:r>
      <w:r w:rsidRPr="00637040">
        <w:rPr>
          <w:spacing w:val="-3"/>
          <w:sz w:val="28"/>
          <w:szCs w:val="28"/>
        </w:rPr>
        <w:t>е</w:t>
      </w:r>
      <w:r w:rsidRPr="00637040">
        <w:rPr>
          <w:sz w:val="28"/>
          <w:szCs w:val="28"/>
        </w:rPr>
        <w:t>с</w:t>
      </w:r>
      <w:r w:rsidRPr="00637040">
        <w:rPr>
          <w:spacing w:val="-3"/>
          <w:sz w:val="28"/>
          <w:szCs w:val="28"/>
        </w:rPr>
        <w:t>к</w:t>
      </w:r>
      <w:r w:rsidRPr="00637040">
        <w:rPr>
          <w:spacing w:val="1"/>
          <w:sz w:val="28"/>
          <w:szCs w:val="28"/>
        </w:rPr>
        <w:t>о</w:t>
      </w:r>
      <w:r w:rsidRPr="00637040">
        <w:rPr>
          <w:sz w:val="28"/>
          <w:szCs w:val="28"/>
        </w:rPr>
        <w:t>го</w:t>
      </w:r>
      <w:r w:rsidRPr="00637040">
        <w:rPr>
          <w:spacing w:val="12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э</w:t>
      </w:r>
      <w:r w:rsidRPr="00637040">
        <w:rPr>
          <w:sz w:val="28"/>
          <w:szCs w:val="28"/>
        </w:rPr>
        <w:t>ф</w:t>
      </w:r>
      <w:r w:rsidRPr="00637040">
        <w:rPr>
          <w:spacing w:val="-2"/>
          <w:sz w:val="28"/>
          <w:szCs w:val="28"/>
        </w:rPr>
        <w:t>ф</w:t>
      </w:r>
      <w:r w:rsidRPr="00637040">
        <w:rPr>
          <w:sz w:val="28"/>
          <w:szCs w:val="28"/>
        </w:rPr>
        <w:t>ек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а</w:t>
      </w:r>
      <w:r w:rsidRPr="00637040">
        <w:rPr>
          <w:spacing w:val="14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м</w:t>
      </w:r>
      <w:r w:rsidRPr="00637040">
        <w:rPr>
          <w:spacing w:val="-3"/>
          <w:sz w:val="28"/>
          <w:szCs w:val="28"/>
        </w:rPr>
        <w:t>е</w:t>
      </w:r>
      <w:r w:rsidRPr="00637040">
        <w:rPr>
          <w:sz w:val="28"/>
          <w:szCs w:val="28"/>
        </w:rPr>
        <w:t>ж</w:t>
      </w:r>
      <w:r w:rsidRPr="00637040">
        <w:rPr>
          <w:spacing w:val="1"/>
          <w:sz w:val="28"/>
          <w:szCs w:val="28"/>
        </w:rPr>
        <w:t>д</w:t>
      </w:r>
      <w:r w:rsidRPr="00637040">
        <w:rPr>
          <w:sz w:val="28"/>
          <w:szCs w:val="28"/>
        </w:rPr>
        <w:t>у</w:t>
      </w:r>
      <w:r w:rsidRPr="00637040">
        <w:rPr>
          <w:spacing w:val="10"/>
          <w:sz w:val="28"/>
          <w:szCs w:val="28"/>
        </w:rPr>
        <w:t xml:space="preserve"> </w:t>
      </w:r>
      <w:r w:rsidRPr="00637040">
        <w:rPr>
          <w:spacing w:val="-2"/>
          <w:sz w:val="28"/>
          <w:szCs w:val="28"/>
        </w:rPr>
        <w:t>п</w:t>
      </w:r>
      <w:r w:rsidRPr="00637040">
        <w:rPr>
          <w:spacing w:val="1"/>
          <w:sz w:val="28"/>
          <w:szCs w:val="28"/>
        </w:rPr>
        <w:t>р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>и</w:t>
      </w:r>
      <w:r w:rsidRPr="00637040">
        <w:rPr>
          <w:spacing w:val="-1"/>
          <w:sz w:val="28"/>
          <w:szCs w:val="28"/>
        </w:rPr>
        <w:t>зв</w:t>
      </w:r>
      <w:r w:rsidRPr="00637040">
        <w:rPr>
          <w:spacing w:val="-2"/>
          <w:sz w:val="28"/>
          <w:szCs w:val="28"/>
        </w:rPr>
        <w:t>о</w:t>
      </w:r>
      <w:r w:rsidRPr="00637040">
        <w:rPr>
          <w:spacing w:val="1"/>
          <w:sz w:val="28"/>
          <w:szCs w:val="28"/>
        </w:rPr>
        <w:t>д</w:t>
      </w:r>
      <w:r w:rsidRPr="00637040">
        <w:rPr>
          <w:sz w:val="28"/>
          <w:szCs w:val="28"/>
        </w:rPr>
        <w:t>с</w:t>
      </w:r>
      <w:r w:rsidRPr="00637040">
        <w:rPr>
          <w:spacing w:val="-1"/>
          <w:sz w:val="28"/>
          <w:szCs w:val="28"/>
        </w:rPr>
        <w:t>тв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>м</w:t>
      </w:r>
      <w:r w:rsidRPr="00637040">
        <w:rPr>
          <w:spacing w:val="13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т</w:t>
      </w:r>
      <w:r w:rsidRPr="00637040">
        <w:rPr>
          <w:spacing w:val="-3"/>
          <w:sz w:val="28"/>
          <w:szCs w:val="28"/>
        </w:rPr>
        <w:t>е</w:t>
      </w:r>
      <w:r w:rsidRPr="00637040">
        <w:rPr>
          <w:spacing w:val="1"/>
          <w:sz w:val="28"/>
          <w:szCs w:val="28"/>
        </w:rPr>
        <w:t>п</w:t>
      </w:r>
      <w:r w:rsidRPr="00637040">
        <w:rPr>
          <w:spacing w:val="-1"/>
          <w:sz w:val="28"/>
          <w:szCs w:val="28"/>
        </w:rPr>
        <w:t>л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3"/>
          <w:sz w:val="28"/>
          <w:szCs w:val="28"/>
        </w:rPr>
        <w:t>в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 xml:space="preserve">й </w:t>
      </w:r>
      <w:r w:rsidRPr="00637040">
        <w:rPr>
          <w:spacing w:val="-1"/>
          <w:sz w:val="28"/>
          <w:szCs w:val="28"/>
        </w:rPr>
        <w:t>э</w:t>
      </w:r>
      <w:r w:rsidRPr="00637040">
        <w:rPr>
          <w:spacing w:val="1"/>
          <w:sz w:val="28"/>
          <w:szCs w:val="28"/>
        </w:rPr>
        <w:t>н</w:t>
      </w:r>
      <w:r w:rsidRPr="00637040">
        <w:rPr>
          <w:sz w:val="28"/>
          <w:szCs w:val="28"/>
        </w:rPr>
        <w:t>е</w:t>
      </w:r>
      <w:r w:rsidRPr="00637040">
        <w:rPr>
          <w:spacing w:val="-2"/>
          <w:sz w:val="28"/>
          <w:szCs w:val="28"/>
        </w:rPr>
        <w:t>р</w:t>
      </w:r>
      <w:r w:rsidRPr="00637040">
        <w:rPr>
          <w:sz w:val="28"/>
          <w:szCs w:val="28"/>
        </w:rPr>
        <w:t>г</w:t>
      </w:r>
      <w:r w:rsidRPr="00637040">
        <w:rPr>
          <w:spacing w:val="-2"/>
          <w:sz w:val="28"/>
          <w:szCs w:val="28"/>
        </w:rPr>
        <w:t>и</w:t>
      </w:r>
      <w:r w:rsidRPr="00637040">
        <w:rPr>
          <w:sz w:val="28"/>
          <w:szCs w:val="28"/>
        </w:rPr>
        <w:t>и</w:t>
      </w:r>
      <w:r w:rsidRPr="00637040">
        <w:rPr>
          <w:spacing w:val="43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т</w:t>
      </w:r>
      <w:r w:rsidRPr="00637040">
        <w:rPr>
          <w:sz w:val="28"/>
          <w:szCs w:val="28"/>
        </w:rPr>
        <w:t>акже</w:t>
      </w:r>
      <w:r w:rsidRPr="00637040">
        <w:rPr>
          <w:spacing w:val="42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вл</w:t>
      </w:r>
      <w:r w:rsidRPr="00637040">
        <w:rPr>
          <w:spacing w:val="-2"/>
          <w:sz w:val="28"/>
          <w:szCs w:val="28"/>
        </w:rPr>
        <w:t>ия</w:t>
      </w:r>
      <w:r w:rsidRPr="00637040">
        <w:rPr>
          <w:spacing w:val="-1"/>
          <w:sz w:val="28"/>
          <w:szCs w:val="28"/>
        </w:rPr>
        <w:t>ю</w:t>
      </w:r>
      <w:r w:rsidRPr="00637040">
        <w:rPr>
          <w:sz w:val="28"/>
          <w:szCs w:val="28"/>
        </w:rPr>
        <w:t>т</w:t>
      </w:r>
      <w:r w:rsidRPr="00637040">
        <w:rPr>
          <w:spacing w:val="42"/>
          <w:sz w:val="28"/>
          <w:szCs w:val="28"/>
        </w:rPr>
        <w:t xml:space="preserve"> 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т</w:t>
      </w:r>
      <w:r w:rsidRPr="00637040">
        <w:rPr>
          <w:spacing w:val="1"/>
          <w:sz w:val="28"/>
          <w:szCs w:val="28"/>
        </w:rPr>
        <w:t>п</w:t>
      </w:r>
      <w:r w:rsidRPr="00637040">
        <w:rPr>
          <w:spacing w:val="-4"/>
          <w:sz w:val="28"/>
          <w:szCs w:val="28"/>
        </w:rPr>
        <w:t>у</w:t>
      </w:r>
      <w:r w:rsidRPr="00637040">
        <w:rPr>
          <w:sz w:val="28"/>
          <w:szCs w:val="28"/>
        </w:rPr>
        <w:t>скные</w:t>
      </w:r>
      <w:r w:rsidRPr="00637040">
        <w:rPr>
          <w:spacing w:val="42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т</w:t>
      </w:r>
      <w:r w:rsidRPr="00637040">
        <w:rPr>
          <w:spacing w:val="-3"/>
          <w:sz w:val="28"/>
          <w:szCs w:val="28"/>
        </w:rPr>
        <w:t>а</w:t>
      </w:r>
      <w:r w:rsidRPr="00637040">
        <w:rPr>
          <w:spacing w:val="1"/>
          <w:sz w:val="28"/>
          <w:szCs w:val="28"/>
        </w:rPr>
        <w:t>р</w:t>
      </w:r>
      <w:r w:rsidRPr="00637040">
        <w:rPr>
          <w:spacing w:val="-2"/>
          <w:sz w:val="28"/>
          <w:szCs w:val="28"/>
        </w:rPr>
        <w:t>и</w:t>
      </w:r>
      <w:r w:rsidRPr="00637040">
        <w:rPr>
          <w:sz w:val="28"/>
          <w:szCs w:val="28"/>
        </w:rPr>
        <w:t>фы</w:t>
      </w:r>
      <w:r w:rsidRPr="00637040">
        <w:rPr>
          <w:spacing w:val="43"/>
          <w:sz w:val="28"/>
          <w:szCs w:val="28"/>
        </w:rPr>
        <w:t xml:space="preserve"> </w:t>
      </w:r>
      <w:r w:rsidRPr="00637040">
        <w:rPr>
          <w:sz w:val="28"/>
          <w:szCs w:val="28"/>
        </w:rPr>
        <w:t>на</w:t>
      </w:r>
      <w:r w:rsidRPr="00637040">
        <w:rPr>
          <w:spacing w:val="42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т</w:t>
      </w:r>
      <w:r w:rsidRPr="00637040">
        <w:rPr>
          <w:spacing w:val="-3"/>
          <w:sz w:val="28"/>
          <w:szCs w:val="28"/>
        </w:rPr>
        <w:t>е</w:t>
      </w:r>
      <w:r w:rsidRPr="00637040">
        <w:rPr>
          <w:sz w:val="28"/>
          <w:szCs w:val="28"/>
        </w:rPr>
        <w:t>п</w:t>
      </w:r>
      <w:r w:rsidRPr="00637040">
        <w:rPr>
          <w:spacing w:val="-1"/>
          <w:sz w:val="28"/>
          <w:szCs w:val="28"/>
        </w:rPr>
        <w:t>л</w:t>
      </w:r>
      <w:r w:rsidRPr="00637040">
        <w:rPr>
          <w:spacing w:val="1"/>
          <w:sz w:val="28"/>
          <w:szCs w:val="28"/>
        </w:rPr>
        <w:t>о</w:t>
      </w:r>
      <w:r w:rsidRPr="00637040">
        <w:rPr>
          <w:spacing w:val="-1"/>
          <w:sz w:val="28"/>
          <w:szCs w:val="28"/>
        </w:rPr>
        <w:t>в</w:t>
      </w:r>
      <w:r w:rsidRPr="00637040">
        <w:rPr>
          <w:spacing w:val="-4"/>
          <w:sz w:val="28"/>
          <w:szCs w:val="28"/>
        </w:rPr>
        <w:t>у</w:t>
      </w:r>
      <w:r w:rsidRPr="00637040">
        <w:rPr>
          <w:sz w:val="28"/>
          <w:szCs w:val="28"/>
        </w:rPr>
        <w:t>ю</w:t>
      </w:r>
      <w:r w:rsidRPr="00637040">
        <w:rPr>
          <w:spacing w:val="41"/>
          <w:sz w:val="28"/>
          <w:szCs w:val="28"/>
        </w:rPr>
        <w:t xml:space="preserve"> </w:t>
      </w:r>
      <w:r w:rsidRPr="00637040">
        <w:rPr>
          <w:spacing w:val="-1"/>
          <w:sz w:val="28"/>
          <w:szCs w:val="28"/>
        </w:rPr>
        <w:t>э</w:t>
      </w:r>
      <w:r w:rsidRPr="00637040">
        <w:rPr>
          <w:sz w:val="28"/>
          <w:szCs w:val="28"/>
        </w:rPr>
        <w:t>не</w:t>
      </w:r>
      <w:r w:rsidRPr="00637040">
        <w:rPr>
          <w:spacing w:val="1"/>
          <w:sz w:val="28"/>
          <w:szCs w:val="28"/>
        </w:rPr>
        <w:t>р</w:t>
      </w:r>
      <w:r w:rsidRPr="00637040">
        <w:rPr>
          <w:spacing w:val="-3"/>
          <w:sz w:val="28"/>
          <w:szCs w:val="28"/>
        </w:rPr>
        <w:t>г</w:t>
      </w:r>
      <w:r w:rsidRPr="00637040">
        <w:rPr>
          <w:spacing w:val="1"/>
          <w:sz w:val="28"/>
          <w:szCs w:val="28"/>
        </w:rPr>
        <w:t>и</w:t>
      </w:r>
      <w:r w:rsidRPr="00637040">
        <w:rPr>
          <w:sz w:val="28"/>
          <w:szCs w:val="28"/>
        </w:rPr>
        <w:t>ю</w:t>
      </w:r>
      <w:r w:rsidRPr="00637040">
        <w:rPr>
          <w:spacing w:val="41"/>
          <w:sz w:val="28"/>
          <w:szCs w:val="28"/>
        </w:rPr>
        <w:t xml:space="preserve"> </w:t>
      </w:r>
      <w:r w:rsidRPr="00637040">
        <w:rPr>
          <w:sz w:val="28"/>
          <w:szCs w:val="28"/>
        </w:rPr>
        <w:t>в</w:t>
      </w:r>
      <w:r w:rsidRPr="00637040">
        <w:rPr>
          <w:spacing w:val="42"/>
          <w:sz w:val="28"/>
          <w:szCs w:val="28"/>
        </w:rPr>
        <w:t xml:space="preserve"> </w:t>
      </w:r>
      <w:r w:rsidRPr="00637040">
        <w:rPr>
          <w:sz w:val="28"/>
          <w:szCs w:val="28"/>
        </w:rPr>
        <w:t>каж</w:t>
      </w:r>
      <w:r w:rsidRPr="00637040">
        <w:rPr>
          <w:spacing w:val="-2"/>
          <w:sz w:val="28"/>
          <w:szCs w:val="28"/>
        </w:rPr>
        <w:t>д</w:t>
      </w:r>
      <w:r w:rsidRPr="00637040">
        <w:rPr>
          <w:sz w:val="28"/>
          <w:szCs w:val="28"/>
        </w:rPr>
        <w:t>ый</w:t>
      </w:r>
      <w:r w:rsidRPr="00637040">
        <w:rPr>
          <w:spacing w:val="43"/>
          <w:sz w:val="28"/>
          <w:szCs w:val="28"/>
        </w:rPr>
        <w:t xml:space="preserve"> </w:t>
      </w:r>
      <w:r w:rsidRPr="00637040">
        <w:rPr>
          <w:spacing w:val="-3"/>
          <w:sz w:val="28"/>
          <w:szCs w:val="28"/>
        </w:rPr>
        <w:t>г</w:t>
      </w:r>
      <w:r w:rsidRPr="00637040">
        <w:rPr>
          <w:spacing w:val="-2"/>
          <w:sz w:val="28"/>
          <w:szCs w:val="28"/>
        </w:rPr>
        <w:t>о</w:t>
      </w:r>
      <w:r w:rsidRPr="00637040">
        <w:rPr>
          <w:sz w:val="28"/>
          <w:szCs w:val="28"/>
        </w:rPr>
        <w:t xml:space="preserve">д </w:t>
      </w:r>
      <w:r w:rsidRPr="00637040">
        <w:rPr>
          <w:spacing w:val="1"/>
          <w:sz w:val="28"/>
          <w:szCs w:val="28"/>
        </w:rPr>
        <w:t>р</w:t>
      </w:r>
      <w:r w:rsidRPr="00637040">
        <w:rPr>
          <w:sz w:val="28"/>
          <w:szCs w:val="28"/>
        </w:rPr>
        <w:t>еа</w:t>
      </w:r>
      <w:r w:rsidRPr="00637040">
        <w:rPr>
          <w:spacing w:val="-1"/>
          <w:sz w:val="28"/>
          <w:szCs w:val="28"/>
        </w:rPr>
        <w:t>л</w:t>
      </w:r>
      <w:r w:rsidRPr="00637040">
        <w:rPr>
          <w:sz w:val="28"/>
          <w:szCs w:val="28"/>
        </w:rPr>
        <w:t>и</w:t>
      </w:r>
      <w:r w:rsidRPr="00637040">
        <w:rPr>
          <w:spacing w:val="-3"/>
          <w:sz w:val="28"/>
          <w:szCs w:val="28"/>
        </w:rPr>
        <w:t>з</w:t>
      </w:r>
      <w:r w:rsidRPr="00637040">
        <w:rPr>
          <w:sz w:val="28"/>
          <w:szCs w:val="28"/>
        </w:rPr>
        <w:t>а</w:t>
      </w:r>
      <w:r w:rsidRPr="00637040">
        <w:rPr>
          <w:spacing w:val="-2"/>
          <w:sz w:val="28"/>
          <w:szCs w:val="28"/>
        </w:rPr>
        <w:t>ц</w:t>
      </w:r>
      <w:r w:rsidRPr="00637040">
        <w:rPr>
          <w:sz w:val="28"/>
          <w:szCs w:val="28"/>
        </w:rPr>
        <w:t>ии п</w:t>
      </w:r>
      <w:r w:rsidRPr="00637040">
        <w:rPr>
          <w:spacing w:val="-2"/>
          <w:sz w:val="28"/>
          <w:szCs w:val="28"/>
        </w:rPr>
        <w:t>р</w:t>
      </w:r>
      <w:r w:rsidRPr="00637040">
        <w:rPr>
          <w:spacing w:val="1"/>
          <w:sz w:val="28"/>
          <w:szCs w:val="28"/>
        </w:rPr>
        <w:t>о</w:t>
      </w:r>
      <w:r w:rsidRPr="00637040">
        <w:rPr>
          <w:sz w:val="28"/>
          <w:szCs w:val="28"/>
        </w:rPr>
        <w:t>ек</w:t>
      </w:r>
      <w:r w:rsidRPr="00637040">
        <w:rPr>
          <w:spacing w:val="-3"/>
          <w:sz w:val="28"/>
          <w:szCs w:val="28"/>
        </w:rPr>
        <w:t>т</w:t>
      </w:r>
      <w:r w:rsidRPr="00637040">
        <w:rPr>
          <w:sz w:val="28"/>
          <w:szCs w:val="28"/>
        </w:rPr>
        <w:t>а.</w:t>
      </w:r>
    </w:p>
    <w:p w:rsidR="00C33C6C" w:rsidRDefault="00C33C6C" w:rsidP="00C33C6C">
      <w:pPr>
        <w:pStyle w:val="10"/>
        <w:spacing w:before="0" w:line="360" w:lineRule="auto"/>
        <w:jc w:val="both"/>
        <w:rPr>
          <w:rFonts w:ascii="Times New Roman" w:hAnsi="Times New Roman"/>
          <w:color w:val="auto"/>
        </w:rPr>
      </w:pPr>
    </w:p>
    <w:p w:rsidR="00C33C6C" w:rsidRDefault="00C33C6C" w:rsidP="00C33C6C">
      <w:pPr>
        <w:pStyle w:val="10"/>
        <w:spacing w:before="0" w:line="360" w:lineRule="auto"/>
        <w:ind w:left="1134"/>
        <w:jc w:val="both"/>
        <w:rPr>
          <w:rFonts w:ascii="Times New Roman" w:hAnsi="Times New Roman"/>
          <w:color w:val="auto"/>
        </w:rPr>
      </w:pPr>
    </w:p>
    <w:p w:rsidR="00C33C6C" w:rsidRDefault="00C33C6C" w:rsidP="00C33C6C">
      <w:pPr>
        <w:pStyle w:val="10"/>
        <w:spacing w:before="0" w:line="360" w:lineRule="auto"/>
        <w:ind w:left="1134"/>
        <w:jc w:val="both"/>
        <w:rPr>
          <w:rFonts w:ascii="Times New Roman" w:hAnsi="Times New Roman"/>
          <w:color w:val="auto"/>
        </w:rPr>
      </w:pPr>
    </w:p>
    <w:p w:rsidR="00C33C6C" w:rsidRDefault="00C33C6C" w:rsidP="00C33C6C"/>
    <w:p w:rsidR="00B923F0" w:rsidRDefault="00B923F0" w:rsidP="00C33C6C"/>
    <w:p w:rsidR="00B923F0" w:rsidRDefault="00B923F0" w:rsidP="00C33C6C"/>
    <w:p w:rsidR="00B923F0" w:rsidRDefault="00B923F0" w:rsidP="00C33C6C"/>
    <w:p w:rsidR="00B923F0" w:rsidRDefault="00B923F0" w:rsidP="00C33C6C"/>
    <w:p w:rsidR="00B923F0" w:rsidRDefault="00B923F0" w:rsidP="00C33C6C"/>
    <w:p w:rsidR="00B923F0" w:rsidRDefault="00B923F0" w:rsidP="00C33C6C"/>
    <w:p w:rsidR="00075DC5" w:rsidRDefault="00075DC5" w:rsidP="00C33C6C"/>
    <w:p w:rsidR="00075DC5" w:rsidRDefault="00075DC5" w:rsidP="00C33C6C"/>
    <w:p w:rsidR="00C33C6C" w:rsidRPr="00C33C6C" w:rsidRDefault="00C33C6C" w:rsidP="00C33C6C">
      <w:pPr>
        <w:pStyle w:val="10"/>
        <w:spacing w:before="0" w:line="360" w:lineRule="auto"/>
        <w:jc w:val="center"/>
        <w:rPr>
          <w:rFonts w:ascii="Times New Roman" w:hAnsi="Times New Roman"/>
          <w:color w:val="auto"/>
        </w:rPr>
      </w:pPr>
      <w:r w:rsidRPr="00C33C6C">
        <w:rPr>
          <w:rFonts w:ascii="Times New Roman" w:hAnsi="Times New Roman"/>
          <w:color w:val="auto"/>
        </w:rPr>
        <w:lastRenderedPageBreak/>
        <w:t>НОРМАТИВНО-ТЕХНИЧЕСКАЯ (ССЫЛОЧНАЯ) ЛИТЕРАТУРА</w:t>
      </w:r>
      <w:bookmarkEnd w:id="118"/>
    </w:p>
    <w:p w:rsidR="00C33C6C" w:rsidRPr="00C33C6C" w:rsidRDefault="00C33C6C" w:rsidP="00C33C6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1. Постановление Правительства Российской Федерации от 22.02.2012 г. № 154 «О требованиях к схемам теплоснабжения, порядку их разработки и утве</w:t>
      </w:r>
      <w:r w:rsidRPr="00137787">
        <w:rPr>
          <w:rFonts w:ascii="Times New Roman" w:hAnsi="Times New Roman"/>
          <w:color w:val="FF0000"/>
          <w:sz w:val="28"/>
          <w:szCs w:val="28"/>
        </w:rPr>
        <w:t>р</w:t>
      </w:r>
      <w:r w:rsidRPr="00137787">
        <w:rPr>
          <w:rFonts w:ascii="Times New Roman" w:hAnsi="Times New Roman"/>
          <w:color w:val="FF0000"/>
          <w:sz w:val="28"/>
          <w:szCs w:val="28"/>
        </w:rPr>
        <w:t>ждения»;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2. Приказ Министерства энергетики РФ от 5 марта 2019 г. № 212 «Об утверждении Методических указаний по разработке схем теплоснабжения»;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3. СП 50.13330.2012. «СНиП 23-02-2003. Тепловая защита зданий». Утве</w:t>
      </w:r>
      <w:r w:rsidRPr="00137787">
        <w:rPr>
          <w:rFonts w:ascii="Times New Roman" w:hAnsi="Times New Roman"/>
          <w:color w:val="FF0000"/>
          <w:sz w:val="28"/>
          <w:szCs w:val="28"/>
        </w:rPr>
        <w:t>р</w:t>
      </w:r>
      <w:r w:rsidRPr="00137787">
        <w:rPr>
          <w:rFonts w:ascii="Times New Roman" w:hAnsi="Times New Roman"/>
          <w:color w:val="FF0000"/>
          <w:sz w:val="28"/>
          <w:szCs w:val="28"/>
        </w:rPr>
        <w:t>жден Приказом Минстроя России от 13.06.2012 г. № 265;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4. СП 61.13330.2012 «СНиП 41-03-2003 Тепловая изоляция оборудования и трубопроводов». Утвержден Приказом Минстроя России от 27.12.2011 г. № 608;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5. СП 131.13330.2020 «СНиП 23-01-99* Строительная климатология». Утвержден Приказом Минстроя России от 24.12.2020 г. № 859/пр.;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6. СП 89.13330.2016 «СНиП II-35-76 Котельные установки». Утвержден Приказом Минстроя России от 16.12.2016 г. № 944/пр.;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 xml:space="preserve">7. Приказ Федеральной службы государственной регистрации, кадастра и картографии от 15 марта 2023 г. № </w:t>
      </w:r>
      <w:proofErr w:type="gramStart"/>
      <w:r w:rsidRPr="00137787">
        <w:rPr>
          <w:rFonts w:ascii="Times New Roman" w:hAnsi="Times New Roman"/>
          <w:color w:val="FF0000"/>
          <w:sz w:val="28"/>
          <w:szCs w:val="28"/>
        </w:rPr>
        <w:t>П</w:t>
      </w:r>
      <w:proofErr w:type="gramEnd"/>
      <w:r w:rsidRPr="00137787">
        <w:rPr>
          <w:rFonts w:ascii="Times New Roman" w:hAnsi="Times New Roman"/>
          <w:color w:val="FF0000"/>
          <w:sz w:val="28"/>
          <w:szCs w:val="28"/>
        </w:rPr>
        <w:t>/0086 «Об установлении порядка принятия на учет бесхозяйственных недвижимых вещей»;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8. СП 74.13330.2023 «СНиП 3.05.03-85 Тепловые сети». Утвержден Прик</w:t>
      </w:r>
      <w:r w:rsidRPr="00137787">
        <w:rPr>
          <w:rFonts w:ascii="Times New Roman" w:hAnsi="Times New Roman"/>
          <w:color w:val="FF0000"/>
          <w:sz w:val="28"/>
          <w:szCs w:val="28"/>
        </w:rPr>
        <w:t>а</w:t>
      </w:r>
      <w:r w:rsidRPr="00137787">
        <w:rPr>
          <w:rFonts w:ascii="Times New Roman" w:hAnsi="Times New Roman"/>
          <w:color w:val="FF0000"/>
          <w:sz w:val="28"/>
          <w:szCs w:val="28"/>
        </w:rPr>
        <w:t xml:space="preserve">зом </w:t>
      </w:r>
      <w:proofErr w:type="spellStart"/>
      <w:r w:rsidRPr="00137787">
        <w:rPr>
          <w:rFonts w:ascii="Times New Roman" w:hAnsi="Times New Roman"/>
          <w:color w:val="FF0000"/>
          <w:sz w:val="28"/>
          <w:szCs w:val="28"/>
        </w:rPr>
        <w:t>Минрегиона</w:t>
      </w:r>
      <w:proofErr w:type="spellEnd"/>
      <w:r w:rsidRPr="00137787">
        <w:rPr>
          <w:rFonts w:ascii="Times New Roman" w:hAnsi="Times New Roman"/>
          <w:color w:val="FF0000"/>
          <w:sz w:val="28"/>
          <w:szCs w:val="28"/>
        </w:rPr>
        <w:t xml:space="preserve"> России от 19.12.2023 г №947/пр.;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9. Приказ Министерства энергетики РФ от 4 октября 2022 г. № 1070 «Об утверждении Правил технической эксплуатации электрических станций и сетей Российской Федерации и о внесении изменений в приказы Минэнерго России от 13 сентября 2018 г. № 757, от 12 июля 2018 г. № 548»;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 xml:space="preserve">10. </w:t>
      </w:r>
      <w:proofErr w:type="gramStart"/>
      <w:r w:rsidRPr="00137787">
        <w:rPr>
          <w:rFonts w:ascii="Times New Roman" w:hAnsi="Times New Roman"/>
          <w:color w:val="FF0000"/>
          <w:sz w:val="28"/>
          <w:szCs w:val="28"/>
        </w:rPr>
        <w:t>Приказ Министерства промышленности, энергетики и жилищно-коммунального хозяйства Красноярского края от 04.12.2020 г. № 14-37н «Об утверждении нормативов потребления коммунальных услуг по холодному и гор</w:t>
      </w:r>
      <w:r w:rsidRPr="00137787">
        <w:rPr>
          <w:rFonts w:ascii="Times New Roman" w:hAnsi="Times New Roman"/>
          <w:color w:val="FF0000"/>
          <w:sz w:val="28"/>
          <w:szCs w:val="28"/>
        </w:rPr>
        <w:t>я</w:t>
      </w:r>
      <w:r w:rsidRPr="00137787">
        <w:rPr>
          <w:rFonts w:ascii="Times New Roman" w:hAnsi="Times New Roman"/>
          <w:color w:val="FF0000"/>
          <w:sz w:val="28"/>
          <w:szCs w:val="28"/>
        </w:rPr>
        <w:t>чему водоснабжению в жилых помещениях (нормативов потребления горячей в</w:t>
      </w:r>
      <w:r w:rsidRPr="00137787">
        <w:rPr>
          <w:rFonts w:ascii="Times New Roman" w:hAnsi="Times New Roman"/>
          <w:color w:val="FF0000"/>
          <w:sz w:val="28"/>
          <w:szCs w:val="28"/>
        </w:rPr>
        <w:t>о</w:t>
      </w:r>
      <w:r w:rsidRPr="00137787">
        <w:rPr>
          <w:rFonts w:ascii="Times New Roman" w:hAnsi="Times New Roman"/>
          <w:color w:val="FF0000"/>
          <w:sz w:val="28"/>
          <w:szCs w:val="28"/>
        </w:rPr>
        <w:t>ды в жилом помещении), нормативов потребления коммунальной услуги по х</w:t>
      </w:r>
      <w:r w:rsidRPr="00137787">
        <w:rPr>
          <w:rFonts w:ascii="Times New Roman" w:hAnsi="Times New Roman"/>
          <w:color w:val="FF0000"/>
          <w:sz w:val="28"/>
          <w:szCs w:val="28"/>
        </w:rPr>
        <w:t>о</w:t>
      </w:r>
      <w:r w:rsidRPr="00137787">
        <w:rPr>
          <w:rFonts w:ascii="Times New Roman" w:hAnsi="Times New Roman"/>
          <w:color w:val="FF0000"/>
          <w:sz w:val="28"/>
          <w:szCs w:val="28"/>
        </w:rPr>
        <w:t>лодному водоснабжению при использовании земельного участка и надворных п</w:t>
      </w:r>
      <w:r w:rsidRPr="00137787">
        <w:rPr>
          <w:rFonts w:ascii="Times New Roman" w:hAnsi="Times New Roman"/>
          <w:color w:val="FF0000"/>
          <w:sz w:val="28"/>
          <w:szCs w:val="28"/>
        </w:rPr>
        <w:t>о</w:t>
      </w:r>
      <w:r w:rsidRPr="00137787">
        <w:rPr>
          <w:rFonts w:ascii="Times New Roman" w:hAnsi="Times New Roman"/>
          <w:color w:val="FF0000"/>
          <w:sz w:val="28"/>
          <w:szCs w:val="28"/>
        </w:rPr>
        <w:t>строек на территории Красноярского края;</w:t>
      </w:r>
      <w:proofErr w:type="gramEnd"/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11. Постановление Правительства РФ от 02.06.2022 г. № 1014 «О расслед</w:t>
      </w:r>
      <w:r w:rsidRPr="00137787">
        <w:rPr>
          <w:rFonts w:ascii="Times New Roman" w:hAnsi="Times New Roman"/>
          <w:color w:val="FF0000"/>
          <w:sz w:val="28"/>
          <w:szCs w:val="28"/>
        </w:rPr>
        <w:t>о</w:t>
      </w:r>
      <w:r w:rsidRPr="00137787">
        <w:rPr>
          <w:rFonts w:ascii="Times New Roman" w:hAnsi="Times New Roman"/>
          <w:color w:val="FF0000"/>
          <w:sz w:val="28"/>
          <w:szCs w:val="28"/>
        </w:rPr>
        <w:t>вании причин аварийных ситуаций при теплоснабжении»;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lastRenderedPageBreak/>
        <w:t>12. СП 30.13330.2020 «СНиП 2.04.01-85* Внутренний водопровод и канал</w:t>
      </w:r>
      <w:r w:rsidRPr="00137787">
        <w:rPr>
          <w:rFonts w:ascii="Times New Roman" w:hAnsi="Times New Roman"/>
          <w:color w:val="FF0000"/>
          <w:sz w:val="28"/>
          <w:szCs w:val="28"/>
        </w:rPr>
        <w:t>и</w:t>
      </w:r>
      <w:r w:rsidRPr="00137787">
        <w:rPr>
          <w:rFonts w:ascii="Times New Roman" w:hAnsi="Times New Roman"/>
          <w:color w:val="FF0000"/>
          <w:sz w:val="28"/>
          <w:szCs w:val="28"/>
        </w:rPr>
        <w:t>зация зданий». Утвержден Приказом Минстроя России от 30.12.2020 г. № 920/пр.;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13. СП 42.13330.2016 «СНиП 2.07.01-89* Градостроительство. Планировка и застройка городских и сельских поселений». Утвержден Приказом Минстроя России от 30.12.2016 г. № 1034/пр.;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 xml:space="preserve">14. СП 54.13330.2022 «СНиП 31-01-2003 Здания жилые многоквартирные». </w:t>
      </w:r>
      <w:proofErr w:type="gramStart"/>
      <w:r w:rsidRPr="00137787">
        <w:rPr>
          <w:rFonts w:ascii="Times New Roman" w:hAnsi="Times New Roman"/>
          <w:color w:val="FF0000"/>
          <w:sz w:val="28"/>
          <w:szCs w:val="28"/>
        </w:rPr>
        <w:t>Утвержден</w:t>
      </w:r>
      <w:proofErr w:type="gramEnd"/>
      <w:r w:rsidRPr="00137787">
        <w:rPr>
          <w:rFonts w:ascii="Times New Roman" w:hAnsi="Times New Roman"/>
          <w:color w:val="FF0000"/>
          <w:sz w:val="28"/>
          <w:szCs w:val="28"/>
        </w:rPr>
        <w:t xml:space="preserve"> Приказом Минстроя России от 13.05.2022 № 361/пр.;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15. СП 60.13330.2020 «СНиП 41-01-2003 Отопление, вентиляция и конд</w:t>
      </w:r>
      <w:r w:rsidRPr="00137787">
        <w:rPr>
          <w:rFonts w:ascii="Times New Roman" w:hAnsi="Times New Roman"/>
          <w:color w:val="FF0000"/>
          <w:sz w:val="28"/>
          <w:szCs w:val="28"/>
        </w:rPr>
        <w:t>и</w:t>
      </w:r>
      <w:r w:rsidRPr="00137787">
        <w:rPr>
          <w:rFonts w:ascii="Times New Roman" w:hAnsi="Times New Roman"/>
          <w:color w:val="FF0000"/>
          <w:sz w:val="28"/>
          <w:szCs w:val="28"/>
        </w:rPr>
        <w:t>ционирование воздуха». Утвержден Приказом Минстроя России от 30.12.2020 г. № 921/пр.;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16. РД-7-ВЭП «Расчет систем централизованного теплоснабжения с учетом требований надежности»;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17. Сценарные условия функционирования экономики Российской Федер</w:t>
      </w:r>
      <w:r w:rsidRPr="00137787">
        <w:rPr>
          <w:rFonts w:ascii="Times New Roman" w:hAnsi="Times New Roman"/>
          <w:color w:val="FF0000"/>
          <w:sz w:val="28"/>
          <w:szCs w:val="28"/>
        </w:rPr>
        <w:t>а</w:t>
      </w:r>
      <w:r w:rsidRPr="00137787">
        <w:rPr>
          <w:rFonts w:ascii="Times New Roman" w:hAnsi="Times New Roman"/>
          <w:color w:val="FF0000"/>
          <w:sz w:val="28"/>
          <w:szCs w:val="28"/>
        </w:rPr>
        <w:t>ции, основные параметры прогноза социально-экономического развития Росси</w:t>
      </w:r>
      <w:r w:rsidRPr="00137787">
        <w:rPr>
          <w:rFonts w:ascii="Times New Roman" w:hAnsi="Times New Roman"/>
          <w:color w:val="FF0000"/>
          <w:sz w:val="28"/>
          <w:szCs w:val="28"/>
        </w:rPr>
        <w:t>й</w:t>
      </w:r>
      <w:r w:rsidRPr="00137787">
        <w:rPr>
          <w:rFonts w:ascii="Times New Roman" w:hAnsi="Times New Roman"/>
          <w:color w:val="FF0000"/>
          <w:sz w:val="28"/>
          <w:szCs w:val="28"/>
        </w:rPr>
        <w:t>ской Федерации и прогнозируемые изменения цен (тарифов) на товары, услуги хозяйствующих субъектов, осуществляющих регулируемые виды деятельности в инфраструктурном секторе, на 2025 год и на плановый период 2026 и 2027 годов. http://www.economy.gov.ru;</w:t>
      </w:r>
    </w:p>
    <w:p w:rsidR="00137787" w:rsidRPr="00137787" w:rsidRDefault="00137787" w:rsidP="00137787">
      <w:pPr>
        <w:shd w:val="clear" w:color="auto" w:fill="FFFFFF"/>
        <w:ind w:firstLine="709"/>
        <w:rPr>
          <w:rFonts w:ascii="Times New Roman" w:hAnsi="Times New Roman"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18. Сборник базовых цен на проектные работы для строительства. Объекты энергетики. – М.: РАО «ЕЭС России», 2003;</w:t>
      </w:r>
    </w:p>
    <w:p w:rsidR="00137787" w:rsidRDefault="00137787" w:rsidP="00137787">
      <w:pPr>
        <w:shd w:val="clear" w:color="auto" w:fill="FFFFFF"/>
        <w:ind w:firstLine="709"/>
        <w:rPr>
          <w:rFonts w:ascii="Times New Roman" w:hAnsi="Times New Roman"/>
          <w:i/>
          <w:color w:val="FF0000"/>
          <w:sz w:val="28"/>
          <w:szCs w:val="28"/>
        </w:rPr>
      </w:pPr>
      <w:r w:rsidRPr="00137787">
        <w:rPr>
          <w:rFonts w:ascii="Times New Roman" w:hAnsi="Times New Roman"/>
          <w:color w:val="FF0000"/>
          <w:sz w:val="28"/>
          <w:szCs w:val="28"/>
        </w:rPr>
        <w:t>19. Индексы изменения сметной стоимости строительно-монтажных работ видам строительства и пусконаладочных работ, определяемых с применением ф</w:t>
      </w:r>
      <w:r w:rsidRPr="00137787">
        <w:rPr>
          <w:rFonts w:ascii="Times New Roman" w:hAnsi="Times New Roman"/>
          <w:color w:val="FF0000"/>
          <w:sz w:val="28"/>
          <w:szCs w:val="28"/>
        </w:rPr>
        <w:t>е</w:t>
      </w:r>
      <w:r w:rsidRPr="00137787">
        <w:rPr>
          <w:rFonts w:ascii="Times New Roman" w:hAnsi="Times New Roman"/>
          <w:color w:val="FF0000"/>
          <w:sz w:val="28"/>
          <w:szCs w:val="28"/>
        </w:rPr>
        <w:t>деральных и территориальных единичных расценок на 2-ой квартал 2020 г.</w:t>
      </w:r>
      <w:r w:rsidRPr="00137787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</w:p>
    <w:p w:rsidR="00E90B83" w:rsidRPr="00D62FD1" w:rsidRDefault="00A50CDE" w:rsidP="00137787">
      <w:pPr>
        <w:shd w:val="clear" w:color="auto" w:fill="FFFFFF"/>
        <w:ind w:firstLine="709"/>
        <w:rPr>
          <w:rFonts w:ascii="Times New Roman" w:hAnsi="Times New Roman"/>
          <w:sz w:val="28"/>
          <w:szCs w:val="28"/>
        </w:rPr>
      </w:pPr>
      <w:r w:rsidRPr="00D62FD1">
        <w:rPr>
          <w:rFonts w:ascii="Times New Roman" w:hAnsi="Times New Roman"/>
          <w:i/>
          <w:color w:val="FF0000"/>
        </w:rPr>
        <w:t xml:space="preserve">(Раздел в редакции постановления Главы Северо-Енисейского района </w:t>
      </w:r>
      <w:r w:rsidR="006E347F" w:rsidRPr="006E347F">
        <w:rPr>
          <w:rFonts w:ascii="Times New Roman" w:hAnsi="Times New Roman"/>
          <w:i/>
          <w:color w:val="FF0000"/>
        </w:rPr>
        <w:t>от 31.01.2025 № 4-пг</w:t>
      </w:r>
      <w:bookmarkStart w:id="122" w:name="_GoBack"/>
      <w:bookmarkEnd w:id="122"/>
      <w:r w:rsidRPr="00D62FD1">
        <w:rPr>
          <w:rFonts w:ascii="Times New Roman" w:hAnsi="Times New Roman"/>
          <w:i/>
          <w:color w:val="FF0000"/>
        </w:rPr>
        <w:t>)</w:t>
      </w:r>
    </w:p>
    <w:sectPr w:rsidR="00E90B83" w:rsidRPr="00D62FD1" w:rsidSect="006A0A28">
      <w:headerReference w:type="default" r:id="rId26"/>
      <w:headerReference w:type="first" r:id="rId27"/>
      <w:pgSz w:w="11906" w:h="16838"/>
      <w:pgMar w:top="567" w:right="567" w:bottom="1135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57E" w:rsidRDefault="00C8357E" w:rsidP="00385970">
      <w:pPr>
        <w:spacing w:after="0" w:line="240" w:lineRule="auto"/>
      </w:pPr>
      <w:r>
        <w:separator/>
      </w:r>
    </w:p>
  </w:endnote>
  <w:endnote w:type="continuationSeparator" w:id="0">
    <w:p w:rsidR="00C8357E" w:rsidRDefault="00C8357E" w:rsidP="003859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Journal">
    <w:altName w:val="Times New Roman"/>
    <w:charset w:val="00"/>
    <w:family w:val="auto"/>
    <w:pitch w:val="variable"/>
    <w:sig w:usb0="00000001" w:usb1="00000000" w:usb2="00000000" w:usb3="00000000" w:csb0="000000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BC77E2" w:rsidRDefault="00126896" w:rsidP="00BC77E2">
    <w:pPr>
      <w:pStyle w:val="a7"/>
      <w:jc w:val="center"/>
      <w:rPr>
        <w:rFonts w:ascii="Times New Roman" w:hAnsi="Times New Roman"/>
      </w:rPr>
    </w:pPr>
    <w:r w:rsidRPr="00BC77E2">
      <w:rPr>
        <w:rFonts w:ascii="Times New Roman" w:hAnsi="Times New Roman"/>
      </w:rPr>
      <w:t>Красноярск, 20</w:t>
    </w:r>
    <w:r>
      <w:rPr>
        <w:rFonts w:ascii="Times New Roman" w:hAnsi="Times New Roman"/>
      </w:rPr>
      <w:t>24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DF6DFB" w:rsidRDefault="00126896" w:rsidP="00DF6DF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57E" w:rsidRDefault="00C8357E" w:rsidP="00385970">
      <w:pPr>
        <w:spacing w:after="0" w:line="240" w:lineRule="auto"/>
      </w:pPr>
      <w:r>
        <w:separator/>
      </w:r>
    </w:p>
  </w:footnote>
  <w:footnote w:type="continuationSeparator" w:id="0">
    <w:p w:rsidR="00C8357E" w:rsidRDefault="00C8357E" w:rsidP="003859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Default="00126896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5E0E2F99" wp14:editId="6144F83E">
              <wp:simplePos x="0" y="0"/>
              <wp:positionH relativeFrom="page">
                <wp:posOffset>771525</wp:posOffset>
              </wp:positionH>
              <wp:positionV relativeFrom="page">
                <wp:posOffset>438150</wp:posOffset>
              </wp:positionV>
              <wp:extent cx="6587490" cy="10015220"/>
              <wp:effectExtent l="19050" t="19050" r="13335" b="14605"/>
              <wp:wrapNone/>
              <wp:docPr id="1531" name="Группа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7490" cy="10015220"/>
                        <a:chOff x="0" y="0"/>
                        <a:chExt cx="20000" cy="20000"/>
                      </a:xfrm>
                    </wpg:grpSpPr>
                    <wps:wsp>
                      <wps:cNvPr id="1532" name="Rectangle 357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33" name="Line 358"/>
                      <wps:cNvCnPr/>
                      <wps:spPr bwMode="auto">
                        <a:xfrm>
                          <a:off x="993" y="17183"/>
                          <a:ext cx="2" cy="1038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4" name="Line 359"/>
                      <wps:cNvCnPr/>
                      <wps:spPr bwMode="auto">
                        <a:xfrm>
                          <a:off x="10" y="1717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5" name="Line 360"/>
                      <wps:cNvCnPr/>
                      <wps:spPr bwMode="auto">
                        <a:xfrm>
                          <a:off x="2186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0" name="Line 361"/>
                      <wps:cNvCnPr/>
                      <wps:spPr bwMode="auto">
                        <a:xfrm>
                          <a:off x="4919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1" name="Line 362"/>
                      <wps:cNvCnPr/>
                      <wps:spPr bwMode="auto">
                        <a:xfrm>
                          <a:off x="6557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2" name="Line 363"/>
                      <wps:cNvCnPr/>
                      <wps:spPr bwMode="auto">
                        <a:xfrm>
                          <a:off x="7650" y="17183"/>
                          <a:ext cx="2" cy="2796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3" name="Line 364"/>
                      <wps:cNvCnPr/>
                      <wps:spPr bwMode="auto">
                        <a:xfrm>
                          <a:off x="15848" y="18239"/>
                          <a:ext cx="4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4" name="Line 365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5" name="Line 366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6" name="Rectangle 367"/>
                      <wps:cNvSpPr>
                        <a:spLocks noChangeArrowheads="1"/>
                      </wps:cNvSpPr>
                      <wps:spPr bwMode="auto">
                        <a:xfrm>
                          <a:off x="54" y="17912"/>
                          <a:ext cx="88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7" name="Rectangle 368"/>
                      <wps:cNvSpPr>
                        <a:spLocks noChangeArrowheads="1"/>
                      </wps:cNvSpPr>
                      <wps:spPr bwMode="auto">
                        <a:xfrm>
                          <a:off x="937" y="17912"/>
                          <a:ext cx="133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07EBC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Кол</w:t>
                            </w:r>
                            <w:proofErr w:type="gramStart"/>
                            <w:r>
                              <w:rPr>
                                <w:sz w:val="18"/>
                                <w:lang w:val="ru-RU"/>
                              </w:rPr>
                              <w:t>.у</w:t>
                            </w:r>
                            <w:proofErr w:type="gramEnd"/>
                            <w:r>
                              <w:rPr>
                                <w:sz w:val="18"/>
                                <w:lang w:val="ru-RU"/>
                              </w:rPr>
                              <w:t>ч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8" name="Rectangle 369"/>
                      <wps:cNvSpPr>
                        <a:spLocks noChangeArrowheads="1"/>
                      </wps:cNvSpPr>
                      <wps:spPr bwMode="auto">
                        <a:xfrm>
                          <a:off x="2267" y="17912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9" name="Rectangle 370"/>
                      <wps:cNvSpPr>
                        <a:spLocks noChangeArrowheads="1"/>
                      </wps:cNvSpPr>
                      <wps:spPr bwMode="auto">
                        <a:xfrm>
                          <a:off x="4983" y="17912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0" name="Rectangle 371"/>
                      <wps:cNvSpPr>
                        <a:spLocks noChangeArrowheads="1"/>
                      </wps:cNvSpPr>
                      <wps:spPr bwMode="auto">
                        <a:xfrm>
                          <a:off x="6604" y="17912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1" name="Rectangle 372"/>
                      <wps:cNvSpPr>
                        <a:spLocks noChangeArrowheads="1"/>
                      </wps:cNvSpPr>
                      <wps:spPr bwMode="auto">
                        <a:xfrm>
                          <a:off x="15929" y="18258"/>
                          <a:ext cx="1475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2" name="Rectangle 373"/>
                      <wps:cNvSpPr>
                        <a:spLocks noChangeArrowheads="1"/>
                      </wps:cNvSpPr>
                      <wps:spPr bwMode="auto">
                        <a:xfrm>
                          <a:off x="15929" y="18623"/>
                          <a:ext cx="1475" cy="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3616F2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3" name="Rectangle 374"/>
                      <wps:cNvSpPr>
                        <a:spLocks noChangeArrowheads="1"/>
                      </wps:cNvSpPr>
                      <wps:spPr bwMode="auto">
                        <a:xfrm>
                          <a:off x="7759" y="17481"/>
                          <a:ext cx="12159" cy="5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5E68F0" w:rsidRDefault="00126896" w:rsidP="00F9563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5E68F0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АКТУАЛИЗАЦИЯ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b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ВАНГАШ СЕВЕРО-ЕНИСЕЙСКОГО РАЙОНА НА 2020 ГОД И НА ПЕРСПЕКТИВУ ДО 2028</w:t>
                            </w:r>
                            <w:r w:rsidRPr="005E68F0">
                              <w:rPr>
                                <w:rFonts w:ascii="Times New Roman" w:hAnsi="Times New Roman"/>
                                <w:b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ГОДА</w:t>
                            </w:r>
                          </w:p>
                          <w:p w:rsidR="00126896" w:rsidRPr="00F95639" w:rsidRDefault="00126896" w:rsidP="00F95639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4" name="Line 375"/>
                      <wps:cNvCnPr/>
                      <wps:spPr bwMode="auto">
                        <a:xfrm>
                          <a:off x="12" y="1823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5" name="Line 376"/>
                      <wps:cNvCnPr/>
                      <wps:spPr bwMode="auto">
                        <a:xfrm>
                          <a:off x="25" y="17881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6" name="Line 377"/>
                      <wps:cNvCnPr/>
                      <wps:spPr bwMode="auto">
                        <a:xfrm>
                          <a:off x="10" y="1752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7" name="Line 378"/>
                      <wps:cNvCnPr/>
                      <wps:spPr bwMode="auto">
                        <a:xfrm>
                          <a:off x="10" y="18938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8" name="Line 379"/>
                      <wps:cNvCnPr/>
                      <wps:spPr bwMode="auto">
                        <a:xfrm>
                          <a:off x="10" y="1858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659" name="Group 380"/>
                      <wpg:cNvGrpSpPr>
                        <a:grpSpLocks/>
                      </wpg:cNvGrpSpPr>
                      <wpg:grpSpPr bwMode="auto">
                        <a:xfrm>
                          <a:off x="39" y="18267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660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1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607EBC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2" name="Group 383"/>
                      <wpg:cNvGrpSpPr>
                        <a:grpSpLocks/>
                      </wpg:cNvGrpSpPr>
                      <wpg:grpSpPr bwMode="auto">
                        <a:xfrm>
                          <a:off x="39" y="18614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63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РрррРазработалРазработалРазработал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4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Default="00126896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5" name="Group 386"/>
                      <wpg:cNvGrpSpPr>
                        <a:grpSpLocks/>
                      </wpg:cNvGrpSpPr>
                      <wpg:grpSpPr bwMode="auto">
                        <a:xfrm>
                          <a:off x="39" y="18969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66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7" name="Rectangle 388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Default="00126896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8" name="Group 389"/>
                      <wpg:cNvGrpSpPr>
                        <a:grpSpLocks/>
                      </wpg:cNvGrpSpPr>
                      <wpg:grpSpPr bwMode="auto">
                        <a:xfrm>
                          <a:off x="39" y="19314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669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Default="00126896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0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Default="00126896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71" name="Group 392"/>
                      <wpg:cNvGrpSpPr>
                        <a:grpSpLocks/>
                      </wpg:cNvGrpSpPr>
                      <wpg:grpSpPr bwMode="auto">
                        <a:xfrm>
                          <a:off x="39" y="19660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72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3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s:wsp>
                      <wps:cNvPr id="674" name="Line 395"/>
                      <wps:cNvCnPr/>
                      <wps:spPr bwMode="auto">
                        <a:xfrm>
                          <a:off x="14208" y="18239"/>
                          <a:ext cx="2" cy="17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5" name="Rectangle 396"/>
                      <wps:cNvSpPr>
                        <a:spLocks noChangeArrowheads="1"/>
                      </wps:cNvSpPr>
                      <wps:spPr bwMode="auto">
                        <a:xfrm>
                          <a:off x="7787" y="18314"/>
                          <a:ext cx="6292" cy="1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126896" w:rsidRPr="00607EBC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Содержание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76" name="Line 397"/>
                      <wps:cNvCnPr/>
                      <wps:spPr bwMode="auto">
                        <a:xfrm>
                          <a:off x="14221" y="18587"/>
                          <a:ext cx="5769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7" name="Line 398"/>
                      <wps:cNvCnPr/>
                      <wps:spPr bwMode="auto">
                        <a:xfrm>
                          <a:off x="14219" y="18939"/>
                          <a:ext cx="5769" cy="2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8" name="Line 399"/>
                      <wps:cNvCnPr/>
                      <wps:spPr bwMode="auto">
                        <a:xfrm>
                          <a:off x="17487" y="18239"/>
                          <a:ext cx="3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9" name="Rectangle 400"/>
                      <wps:cNvSpPr>
                        <a:spLocks noChangeArrowheads="1"/>
                      </wps:cNvSpPr>
                      <wps:spPr bwMode="auto">
                        <a:xfrm>
                          <a:off x="14295" y="18258"/>
                          <a:ext cx="147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Стадия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80" name="Rectangle 401"/>
                      <wps:cNvSpPr>
                        <a:spLocks noChangeArrowheads="1"/>
                      </wps:cNvSpPr>
                      <wps:spPr bwMode="auto">
                        <a:xfrm>
                          <a:off x="17577" y="18258"/>
                          <a:ext cx="2327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Листов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81" name="Rectangle 402"/>
                      <wps:cNvSpPr>
                        <a:spLocks noChangeArrowheads="1"/>
                      </wps:cNvSpPr>
                      <wps:spPr bwMode="auto">
                        <a:xfrm>
                          <a:off x="17591" y="18613"/>
                          <a:ext cx="2326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A6D93" w:rsidRDefault="00126896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82" name="Rectangle 405"/>
                      <wps:cNvSpPr>
                        <a:spLocks noChangeArrowheads="1"/>
                      </wps:cNvSpPr>
                      <wps:spPr bwMode="auto">
                        <a:xfrm>
                          <a:off x="14295" y="19221"/>
                          <a:ext cx="5609" cy="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07EBC" w:rsidRDefault="00126896" w:rsidP="00F95639">
                            <w:pPr>
                              <w:pStyle w:val="af0"/>
                              <w:jc w:val="center"/>
                              <w:rPr>
                                <w:rFonts w:ascii="Journal" w:hAnsi="Journal"/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 xml:space="preserve">ИП </w:t>
                            </w:r>
                            <w:proofErr w:type="spellStart"/>
                            <w:r>
                              <w:rPr>
                                <w:sz w:val="24"/>
                                <w:lang w:val="ru-RU"/>
                              </w:rPr>
                              <w:t>Пахотников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С.В.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693" o:spid="_x0000_s1026" style="position:absolute;margin-left:60.75pt;margin-top:34.5pt;width:518.7pt;height:788.6pt;z-index:251654656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">
              <v:rect id="Rectangle 357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fEtcQA&#10;AADdAAAADwAAAGRycy9kb3ducmV2LnhtbERPzWrCQBC+F3yHZQRvzaZKi6auEgWhp9LGPMCQHbPB&#10;7GzMrknap+8WCr3Nx/c72/1kWzFQ7xvHCp6SFARx5XTDtYLyfHpcg/ABWWPrmBR8kYf9bvawxUy7&#10;kT9pKEItYgj7DBWYELpMSl8ZsugT1xFH7uJ6iyHCvpa6xzGG21Yu0/RFWmw4Nhjs6GiouhZ3q+Aa&#10;puE9r4vv06Y8bKqPQz7eb7lSi/mUv4IINIV/8Z/7Tcf5z6sl/H4TT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3xLXEAAAA3QAAAA8AAAAAAAAAAAAAAAAAmAIAAGRycy9k&#10;b3ducmV2LnhtbFBLBQYAAAAABAAEAPUAAACJAwAAAAA=&#10;" filled="f" strokeweight="2pt"/>
              <v:line id="Line 358" o:spid="_x0000_s1028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nHh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SyceGvgAAAN0AAAAPAAAAAAAAAAAAAAAAAKEC&#10;AABkcnMvZG93bnJldi54bWxQSwUGAAAAAAQABAD5AAAAjAMAAAAA&#10;" strokeweight="2pt"/>
              <v:line id="Line 359" o:spid="_x0000_s1029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Bf8sEAAADdAAAADwAAAGRycy9kb3ducmV2LnhtbERPTYvCMBC9C/6HMII3TXV1WapRROji&#10;TWy9eBubsS02k9JErf/eCIK3ebzPWa47U4s7ta6yrGAyjkAQ51ZXXCg4ZsnoD4TzyBpry6TgSQ7W&#10;q35vibG2Dz7QPfWFCCHsYlRQet/EUrq8JINubBviwF1sa9AH2BZSt/gI4aaW0yj6lQYrDg0lNrQt&#10;Kb+mN6PgejrOk//9Vmd1utHnIvGn80UrNRx0mwUIT53/ij/unQ7z5z8z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IF/ywQAAAN0AAAAPAAAAAAAAAAAAAAAA&#10;AKECAABkcnMvZG93bnJldi54bWxQSwUGAAAAAAQABAD5AAAAjwMAAAAA&#10;" strokeweight="2pt"/>
              <v:line id="Line 360" o:spid="_x0000_s1030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z6acIAAADdAAAADwAAAGRycy9kb3ducmV2LnhtbERPTWvCQBC9F/wPywi9NRstKRJdJQQi&#10;3kqjl9zG7JgEs7Mhu2r8926h0Ns83udsdpPpxZ1G11lWsIhiEMS11R03Ck7H4mMFwnlkjb1lUvAk&#10;B7vt7G2DqbYP/qF76RsRQtilqKD1fkildHVLBl1kB+LAXexo0Ac4NlKP+AjhppfLOP6SBjsODS0O&#10;lLdUX8ubUXCtTkmx/871sS8zfW4KX50vWqn3+ZStQXia/L/4z33QYX7ymc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z6acIAAADdAAAADwAAAAAAAAAAAAAA&#10;AAChAgAAZHJzL2Rvd25yZXYueG1sUEsFBgAAAAAEAAQA+QAAAJADAAAAAA==&#10;" strokeweight="2pt"/>
              <v:line id="Line 361" o:spid="_x0000_s1031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NQcb0AAADcAAAADwAAAGRycy9kb3ducmV2LnhtbERPvQrCMBDeBd8hnOCmqaIi1SgiVNzE&#10;2sXtbM622FxKE7W+vRkEx4/vf73tTC1e1LrKsoLJOAJBnFtdcaEguySjJQjnkTXWlknBhxxsN/3e&#10;GmNt33ymV+oLEULYxaig9L6JpXR5SQbd2DbEgbvb1qAPsC2kbvEdwk0tp1G0kAYrDg0lNrQvKX+k&#10;T6Pgcc3myeG015c63elbkfjr7a6VGg663QqEp87/xT/3UStYzM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KzUHG9AAAA3AAAAA8AAAAAAAAAAAAAAAAAoQIA&#10;AGRycy9kb3ducmV2LnhtbFBLBQYAAAAABAAEAPkAAACLAwAAAAA=&#10;" strokeweight="2pt"/>
              <v:line id="Line 362" o:spid="_x0000_s1032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/16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3/9erAAAAA3AAAAA8AAAAAAAAAAAAAAAAA&#10;oQIAAGRycy9kb3ducmV2LnhtbFBLBQYAAAAABAAEAPkAAACOAwAAAAA=&#10;" strokeweight="2pt"/>
              <v:line id="Line 363" o:spid="_x0000_s1033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1rn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0ta53AAAAA3AAAAA8AAAAAAAAAAAAAAAAA&#10;oQIAAGRycy9kb3ducmV2LnhtbFBLBQYAAAAABAAEAPkAAACOAwAAAAA=&#10;" strokeweight="2pt"/>
              <v:line id="Line 364" o:spid="_x0000_s1034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HOBsMAAADcAAAADwAAAGRycy9kb3ducmV2LnhtbESPS4vCQBCE74L/YWjBm058ItFRRMiy&#10;t8XoxVsn03lgpidkZjX773cEwWNRVV9Ru0NvGvGgztWWFcymEQji3OqaSwXXSzLZgHAeWWNjmRT8&#10;kYPDfjjYYaztk8/0SH0pAoRdjAoq79tYSpdXZNBNbUscvMJ2Bn2QXSl1h88AN42cR9FaGqw5LFTY&#10;0qmi/J7+GgX323WVfP2c9KVJjzorE3/LCq3UeNQftyA89f4Tfre/tYL1cgGvM+EIyP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hzgbDAAAA3AAAAA8AAAAAAAAAAAAA&#10;AAAAoQIAAGRycy9kb3ducmV2LnhtbFBLBQYAAAAABAAEAPkAAACRAwAAAAA=&#10;" strokeweight="2pt"/>
              <v:line id="Line 365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vUwcUAAADcAAAADwAAAGRycy9kb3ducmV2LnhtbESP0WoCMRRE3wv9h3ALvtWsRaRdzS6l&#10;Vaj4ULR+wHVz3axubpYk6tavN0Khj8PMnGFmZW9bcSYfGscKRsMMBHHldMO1gu3P4vkVRIjIGlvH&#10;pOCXApTF48MMc+0uvKbzJtYiQTjkqMDE2OVShsqQxTB0HXHy9s5bjEn6WmqPlwS3rXzJsom02HBa&#10;MNjRh6HquDlZBUu/Wx1H19rIHS/9vP3+fAv2oNTgqX+fgojUx//wX/tLK5iMx3A/k46ALG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vUwcUAAADcAAAADwAAAAAAAAAA&#10;AAAAAAChAgAAZHJzL2Rvd25yZXYueG1sUEsFBgAAAAAEAAQA+QAAAJMDAAAAAA==&#10;" strokeweight="1pt"/>
              <v:line id="Line 366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dxWsUAAADcAAAADwAAAGRycy9kb3ducmV2LnhtbESP0WoCMRRE3wv+Q7hC32rW0kpdjSK2&#10;hYoP0tUPuG6um9XNzZKkuvXrjVDo4zAzZ5jpvLONOJMPtWMFw0EGgrh0uuZKwW77+fQGIkRkjY1j&#10;UvBLAeaz3sMUc+0u/E3nIlYiQTjkqMDE2OZShtKQxTBwLXHyDs5bjEn6SmqPlwS3jXzOspG0WHNa&#10;MNjS0lB5Kn6sgpXfr0/Da2Xknlf+o9m8j4M9KvXY7xYTEJG6+B/+a39pBaOXV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dxWsUAAADcAAAADwAAAAAAAAAA&#10;AAAAAAChAgAAZHJzL2Rvd25yZXYueG1sUEsFBgAAAAAEAAQA+QAAAJMDAAAAAA==&#10;" strokeweight="1pt"/>
              <v:rect id="Rectangle 367" o:spid="_x0000_s1037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gocAA&#10;AADcAAAADwAAAGRycy9kb3ducmV2LnhtbESPQYvCMBSE74L/ITzBm6YuUrRrlLIgeLUqeHw0b9vu&#10;Ni81iVr/vREEj8PMfMOsNr1pxY2cbywrmE0TEMSl1Q1XCo6H7WQBwgdkja1lUvAgD5v1cLDCTNs7&#10;7+lWhEpECPsMFdQhdJmUvqzJoJ/ajjh6v9YZDFG6SmqH9wg3rfxKklQabDgu1NjRT03lf3E1CvL8&#10;rz9diiVuvVwkLtVzXeVnpcajPv8GEagPn/C7vdMK0nkKrzPxCMj1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iFgocAAAADc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68" o:spid="_x0000_s1038" style="position:absolute;left:937;top:17912;width:133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3FOs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Vk6xf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3FOsMAAADc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607EBC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Кол</w:t>
                      </w:r>
                      <w:proofErr w:type="gramStart"/>
                      <w:r>
                        <w:rPr>
                          <w:sz w:val="18"/>
                          <w:lang w:val="ru-RU"/>
                        </w:rPr>
                        <w:t>.у</w:t>
                      </w:r>
                      <w:proofErr w:type="gramEnd"/>
                      <w:r>
                        <w:rPr>
                          <w:sz w:val="18"/>
                          <w:lang w:val="ru-RU"/>
                        </w:rPr>
                        <w:t>ч</w:t>
                      </w:r>
                      <w:proofErr w:type="spellEnd"/>
                    </w:p>
                  </w:txbxContent>
                </v:textbox>
              </v:rect>
              <v:rect id="Rectangle 369" o:spid="_x0000_s1039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RSL0A&#10;AADcAAAADwAAAGRycy9kb3ducmV2LnhtbERPTYvCMBC9C/6HMII3TVekaNcoRRC8WhU8Ds3YdreZ&#10;1CRq/ffmIHh8vO/VpjeteJDzjWUFP9MEBHFpdcOVgtNxN1mA8AFZY2uZFLzIw2Y9HKww0/bJB3oU&#10;oRIxhH2GCuoQukxKX9Zk0E9tRxy5q3UGQ4SuktrhM4abVs6SJJUGG44NNXa0ran8L+5GQZ7/9edb&#10;scSdl4vEpXquq/yi1HjU578gAvXhK/6491pBOo9r45l4BOT6D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PJRSL0AAADcAAAADwAAAAAAAAAAAAAAAACYAgAAZHJzL2Rvd25yZXYu&#10;eG1sUEsFBgAAAAAEAAQA9QAAAIIDAAAAAA=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70" o:spid="_x0000_s1040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7008EA&#10;AADcAAAADwAAAGRycy9kb3ducmV2LnhtbESPQYvCMBSE7wv+h/AEb2vqIkWrUcqC4NWugsdH82yr&#10;zUtNotZ/bxYEj8PMfMMs171pxZ2cbywrmIwTEMSl1Q1XCvZ/m+8ZCB+QNbaWScGTPKxXg68lZto+&#10;eEf3IlQiQthnqKAOocuk9GVNBv3YdsTRO1lnMETpKqkdPiLctPInSVJpsOG4UGNHvzWVl+JmFOT5&#10;uT9cizluvJwlLtVTXeVHpUbDPl+ACNSHT/jd3moF6XQO/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+9NPBAAAA3A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371" o:spid="_x0000_s1041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3Lk74A&#10;AADcAAAADwAAAGRycy9kb3ducmV2LnhtbERPTYvCMBC9C/6HMII3TRW3aNcoRRC8WhU8Ds1s291m&#10;UpOo9d9vDoLHx/teb3vTigc531hWMJsmIIhLqxuuFJxP+8kShA/IGlvLpOBFHrab4WCNmbZPPtKj&#10;CJWIIewzVFCH0GVS+rImg35qO+LI/VhnMEToKqkdPmO4aeU8SVJpsOHYUGNHu5rKv+JuFOT5b3+5&#10;FSvce7lMXKoXusqvSo1Hff4NIlAfPuK3+6AVpF9xfjwTj4Dc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ddy5O+AAAA3AAAAA8AAAAAAAAAAAAAAAAAmAIAAGRycy9kb3ducmV2&#10;LnhtbFBLBQYAAAAABAAEAPUAAACDAwAAAAA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72" o:spid="_x0000_s1042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FuCMEA&#10;AADcAAAADwAAAGRycy9kb3ducmV2LnhtbESPQYvCMBSE78L+h/AWvGmqaHG7RikLglerwh4fzdu2&#10;2rx0k6j13xtB8DjMzDfMct2bVlzJ+caygsk4AUFcWt1wpeCw34wWIHxA1thaJgV38rBefQyWmGl7&#10;4x1di1CJCGGfoYI6hC6T0pc1GfRj2xFH7886gyFKV0nt8BbhppXTJEmlwYbjQo0d/dRUnouLUZDn&#10;p/74X3zhxstF4lI901X+q9Tws8+/QQTqwzv8am+1gnQ+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RbgjBAAAA3A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73" o:spid="_x0000_s1043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Pwf8MA&#10;AADcAAAADwAAAGRycy9kb3ducmV2LnhtbESPwWrDMBBE74X8g9hAbrWc0BrXiRJMwdBr3QZ6XKyN&#10;7cRaOZLqOH9fFQo9DjPzhtkdZjOIiZzvLStYJykI4sbqnlsFnx/VYw7CB2SNg2VScCcPh/3iYYeF&#10;tjd+p6kOrYgQ9gUq6EIYCyl905FBn9iROHon6wyGKF0rtcNbhJtBbtI0kwZ7jgsdjvTaUXOpv42C&#10;sjzPx2v9gpWXeeoy/aTb8kup1XIutyACzeE//Nd+0wqy5w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Pwf8MAAADc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3616F2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3</w:t>
                      </w:r>
                    </w:p>
                  </w:txbxContent>
                </v:textbox>
              </v:rect>
              <v:rect id="Rectangle 374" o:spid="_x0000_s1044" style="position:absolute;left:7759;top:17481;width:12159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9V5MIA&#10;AADcAAAADwAAAGRycy9kb3ducmV2LnhtbESPQWvCQBSE70L/w/IK3nRj1ZBGVwkFoVejhR4f2dck&#10;mn2b7m41/feuIHgcZuYbZr0dTCcu5HxrWcFsmoAgrqxuuVZwPOwmGQgfkDV2lknBP3nYbl5Ga8y1&#10;vfKeLmWoRYSwz1FBE0KfS+mrhgz6qe2Jo/djncEQpauldniNcNPJtyRJpcGW40KDPX00VJ3LP6Og&#10;KE7D12/5jjsvs8SleqHr4lup8etQrEAEGsIz/Gh/agXpcg73M/EI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1XkwgAAANwAAAAPAAAAAAAAAAAAAAAAAJgCAABkcnMvZG93&#10;bnJldi54bWxQSwUGAAAAAAQABAD1AAAAhwMAAAAA&#10;" filled="f" stroked="f" strokeweight=".25pt">
                <v:textbox inset="1pt,1pt,1pt,1pt">
                  <w:txbxContent>
                    <w:p w:rsidR="00126896" w:rsidRPr="005E68F0" w:rsidRDefault="00126896" w:rsidP="00F9563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</w:pPr>
                      <w:r w:rsidRPr="005E68F0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АКТУАЛИЗАЦИЯ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b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ВАНГАШ СЕВЕРО-ЕНИСЕЙСКОГО РАЙОНА НА 2020 ГОД И НА ПЕРСПЕКТИВУ ДО 2028</w:t>
                      </w:r>
                      <w:r w:rsidRPr="005E68F0">
                        <w:rPr>
                          <w:rFonts w:ascii="Times New Roman" w:hAnsi="Times New Roman"/>
                          <w:b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ГОДА</w:t>
                      </w:r>
                    </w:p>
                    <w:p w:rsidR="00126896" w:rsidRPr="00F95639" w:rsidRDefault="00126896" w:rsidP="00F95639"/>
                  </w:txbxContent>
                </v:textbox>
              </v:rect>
              <v:line id="Line 375" o:spid="_x0000_s1045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HAr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0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hRwK/AAAAA3AAAAA8AAAAAAAAAAAAAAAAA&#10;oQIAAGRycy9kb3ducmV2LnhtbFBLBQYAAAAABAAEAPkAAACOAwAAAAA=&#10;" strokeweight="2pt"/>
              <v:line id="Line 376" o:spid="_x0000_s1046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1lNL8AAADcAAAADwAAAGRycy9kb3ducmV2LnhtbESPwQrCMBBE74L/EFbwpqlCRapRRKh4&#10;E6sXb2uztsVmU5qo9e+NIHgcZuYNs1x3phZPal1lWcFkHIEgzq2uuFBwPqWjOQjnkTXWlknBmxys&#10;V/3eEhNtX3ykZ+YLESDsElRQet8kUrq8JINubBvi4N1sa9AH2RZSt/gKcFPLaRTNpMGKw0KJDW1L&#10;yu/Zwyi4X85xujts9anONvpapP5yvWmlhoNuswDhqfP/8K+91wp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x1lNL8AAADcAAAADwAAAAAAAAAAAAAAAACh&#10;AgAAZHJzL2Rvd25yZXYueG1sUEsFBgAAAAAEAAQA+QAAAI0DAAAAAA==&#10;" strokeweight="2pt"/>
              <v:line id="Line 377" o:spid="_x0000_s1047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x58MQAAADcAAAADwAAAGRycy9kb3ducmV2LnhtbESP0WoCMRRE3wv9h3ALvmlWwaVdjSKt&#10;BcWHUtsPuG6um9XNzZKkuvr1RhD6OMzMGWY672wjTuRD7VjBcJCBIC6drrlS8Pvz2X8FESKyxsYx&#10;KbhQgPns+WmKhXZn/qbTNlYiQTgUqMDE2BZShtKQxTBwLXHy9s5bjEn6SmqP5wS3jRxlWS4t1pwW&#10;DLb0bqg8bv+sgrXfbY7Da2Xkjtd+2Xx9vAV7UKr30i0mICJ18T/8aK+0gnycw/1MOg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fHnwxAAAANwAAAAPAAAAAAAAAAAA&#10;AAAAAKECAABkcnMvZG93bnJldi54bWxQSwUGAAAAAAQABAD5AAAAkgMAAAAA&#10;" strokeweight="1pt"/>
              <v:line id="Line 378" o:spid="_x0000_s1048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Dca8UAAADcAAAADwAAAGRycy9kb3ducmV2LnhtbESP0WoCMRRE3wX/IVyhb5q1UNtujSK2&#10;hYoP0m0/4Lq5blY3N0uS6urXm4Lg4zAzZ5jpvLONOJIPtWMF41EGgrh0uuZKwe/P5/AFRIjIGhvH&#10;pOBMAeazfm+KuXYn/qZjESuRIBxyVGBibHMpQ2nIYhi5ljh5O+ctxiR9JbXHU4LbRj5m2URarDkt&#10;GGxpaag8FH9Wwcpv14fxpTJyyyv/0WzeX4PdK/Uw6BZvICJ18R6+tb+0gsnTM/yfSUdAz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Dca8UAAADcAAAADwAAAAAAAAAA&#10;AAAAAAChAgAAZHJzL2Rvd25yZXYueG1sUEsFBgAAAAAEAAQA+QAAAJMDAAAAAA==&#10;" strokeweight="1pt"/>
              <v:line id="Line 379" o:spid="_x0000_s1049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9IGcEAAADcAAAADwAAAGRycy9kb3ducmV2LnhtbERPzWoCMRC+F3yHMIK3mrVQqatRxLag&#10;9CCuPsC4GTerm8mSpLr69M1B6PHj+58tOtuIK/lQO1YwGmYgiEuna64UHPbfrx8gQkTW2DgmBXcK&#10;sJj3XmaYa3fjHV2LWIkUwiFHBSbGNpcylIYshqFriRN3ct5iTNBXUnu8pXDbyLcsG0uLNacGgy2t&#10;DJWX4tcq2Pjjz2X0qIw88sZ/NdvPSbBnpQb9bjkFEamL/+Kne60VjN/T2nQmHQE5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r0gZwQAAANwAAAAPAAAAAAAAAAAAAAAA&#10;AKECAABkcnMvZG93bnJldi54bWxQSwUGAAAAAAQABAD5AAAAjwMAAAAA&#10;" strokeweight="1pt"/>
              <v:group id="Group 380" o:spid="_x0000_s1050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<v:rect id="Rectangle 381" o:spid="_x0000_s105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BLr4A&#10;AADcAAAADwAAAGRycy9kb3ducmV2LnhtbERPTYvCMBC9C/6HMMLeNFWkaDUtRRD2ancXPA7N2Fab&#10;SU2y2v335iDs8fG+98VoevEg5zvLCpaLBARxbXXHjYLvr+N8A8IHZI29ZVLwRx6KfDrZY6btk0/0&#10;qEIjYgj7DBW0IQyZlL5uyaBf2IE4chfrDIYIXSO1w2cMN71cJUkqDXYcG1oc6NBSfat+jYKyvI4/&#10;92qLRy83iUv1WjflWamP2VjuQAQaw7/47f7UCtI0zo9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kxAS6+AAAA3AAAAA8AAAAAAAAAAAAAAAAAmAIAAGRycy9kb3ducmV2&#10;LnhtbFBLBQYAAAAABAAEAPUAAACDAwAAAAA=&#10;" filled="f" stroked="f" strokeweight=".25pt">
                  <v:textbox inset="1pt,1pt,1pt,1pt">
                    <w:txbxContent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382" o:spid="_x0000_s105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2ktcIA&#10;AADcAAAADwAAAGRycy9kb3ducmV2LnhtbESPwWrDMBBE74H+g9hCbomcEIzrRgkmYOi1bgI9LtbW&#10;dmutHEmxnb+PCoUeh5l5w+yPs+nFSM53lhVs1gkI4trqjhsF549ylYHwAVljb5kU3MnD8fC02GOu&#10;7cTvNFahERHCPkcFbQhDLqWvWzLo13Ygjt6XdQZDlK6R2uEU4aaX2yRJpcGO40KLA51aqn+qm1FQ&#10;FN/z5Vq9YOlllrhU73RTfCq1fJ6LVxCB5vAf/mu/aQVpuoHfM/EIyM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faS1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607EBC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group id="Group 383" o:spid="_x0000_s1053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<v:rect id="Rectangle 384" o:spid="_x0000_s1054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fWcEA&#10;AADcAAAADwAAAGRycy9kb3ducmV2LnhtbESPQYvCMBSE74L/ITzBm6bqUtyuUYogeLWr4PHRvG27&#10;Ni81iVr/vVlY8DjMzDfMatObVtzJ+caygtk0AUFcWt1wpeD4vZssQfiArLG1TAqe5GGzHg5WmGn7&#10;4APdi1CJCGGfoYI6hC6T0pc1GfRT2xFH78c6gyFKV0nt8BHhppXzJEmlwYbjQo0dbWsqL8XNKMjz&#10;3/50LT5x5+Uycan+0FV+Vmo86vMvEIH68A7/t/daQZou4O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jn1nBAAAA3AAAAA8AAAAAAAAAAAAAAAAAmAIAAGRycy9kb3du&#10;cmV2LnhtbFBLBQYAAAAABAAEAPUAAACGAwAAAAA=&#10;" filled="f" stroked="f" strokeweight=".25pt">
                  <v:textbox inset="1pt,1pt,1pt,1pt">
                    <w:txbxContent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РрррРазработалРазработалРазработал</w:t>
                        </w:r>
                        <w:proofErr w:type="spellEnd"/>
                      </w:p>
                    </w:txbxContent>
                  </v:textbox>
                </v:rect>
                <v:rect id="Rectangle 385" o:spid="_x0000_s1055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oHLcAA&#10;AADcAAAADwAAAGRycy9kb3ducmV2LnhtbESPQYvCMBSE74L/ITzBm6YuUrRrlLIgeLUqeHw0b9vu&#10;Ni81iVr/vREEj8PMfMOsNr1pxY2cbywrmE0TEMSl1Q1XCo6H7WQBwgdkja1lUvAgD5v1cLDCTNs7&#10;7+lWhEpECPsMFdQhdJmUvqzJoJ/ajjh6v9YZDFG6SmqH9wg3rfxKklQabDgu1NjRT03lf3E1CvL8&#10;rz9diiVuvVwkLtVzXeVnpcajPv8GEagPn/C7vdMK0nQOrzPxCMj1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oHLcAAAADcAAAADwAAAAAAAAAAAAAAAACYAgAAZHJzL2Rvd25y&#10;ZXYueG1sUEsFBgAAAAAEAAQA9QAAAIUDAAAAAA==&#10;" filled="f" stroked="f" strokeweight=".25pt">
                  <v:textbox inset="1pt,1pt,1pt,1pt">
                    <w:txbxContent>
                      <w:p w:rsidR="00126896" w:rsidRDefault="00126896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6" o:spid="_x0000_s1056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YRAc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h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YRAcQAAADcAAAA&#10;DwAAAAAAAAAAAAAAAACqAgAAZHJzL2Rvd25yZXYueG1sUEsFBgAAAAAEAAQA+gAAAJsDAAAAAA==&#10;">
                <v:rect id="Rectangle 387" o:spid="_x0000_s1057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Q8wcIA&#10;AADcAAAADwAAAGRycy9kb3ducmV2LnhtbESPwWrDMBBE74X+g9hCbrXcEkTiRjEmYOi1Tgs5LtbG&#10;dmutHElN3L+vAoEch5l5w2zK2Y7iTD4MjjW8ZDkI4taZgTsNn/v6eQUiRGSDo2PS8EcByu3jwwYL&#10;4y78QecmdiJBOBSooY9xKqQMbU8WQ+Ym4uQdnbcYk/SdNB4vCW5H+ZrnSlocOC30ONGup/an+bUa&#10;qup7/jo1a6yDXOVemaXpqoPWi6e5egMRaY738K39bjQopeB6Jh0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lDzB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88" o:spid="_x0000_s1058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ZWs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QZou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YmVrBAAAA3AAAAA8AAAAAAAAAAAAAAAAAmAIAAGRycy9kb3du&#10;cmV2LnhtbFBLBQYAAAAABAAEAPUAAACGAwAAAAA=&#10;" filled="f" stroked="f" strokeweight=".25pt">
                  <v:textbox inset="1pt,1pt,1pt,1pt">
                    <w:txbxContent>
                      <w:p w:rsidR="00126896" w:rsidRDefault="00126896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9" o:spid="_x0000_s1059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<v:rect id="Rectangle 390" o:spid="_x0000_s1060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uos8IA&#10;AADcAAAADwAAAGRycy9kb3ducmV2LnhtbESPwWrDMBBE74H8g9hAboncEIzjRgmmYOi1bgI9LtbW&#10;dmutXEmxnb+PCoUeh5l5wxzPs+nFSM53lhU8bRMQxLXVHTcKLu/lJgPhA7LG3jIpuJOH82m5OGKu&#10;7cRvNFahERHCPkcFbQhDLqWvWzLot3Ygjt6ndQZDlK6R2uEU4aaXuyRJpcGO40KLA720VH9XN6Og&#10;KL7m6091wNLLLHGp3uum+FBqvZqLZxCB5vAf/mu/agVpeoDfM/EIy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C6iz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Default="00126896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  <v:rect id="Rectangle 391" o:spid="_x0000_s1061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iX87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SJdxfj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zol/O+AAAA3AAAAA8AAAAAAAAAAAAAAAAAmAIAAGRycy9kb3ducmV2&#10;LnhtbFBLBQYAAAAABAAEAPUAAACDAwAAAAA=&#10;" filled="f" stroked="f" strokeweight=".25pt">
                  <v:textbox inset="1pt,1pt,1pt,1pt">
                    <w:txbxContent>
                      <w:p w:rsidR="00126896" w:rsidRDefault="00126896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92" o:spid="_x0000_s1062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SB3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Ev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JIHfxgAAANwA&#10;AAAPAAAAAAAAAAAAAAAAAKoCAABkcnMvZG93bnJldi54bWxQSwUGAAAAAAQABAD6AAAAnQMAAAAA&#10;">
                <v:rect id="Rectangle 393" o:spid="_x0000_s1063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asH8MA&#10;AADcAAAADwAAAGRycy9kb3ducmV2LnhtbESPwWrDMBBE74X8g9hAbrWcUFzXiRJMwdBr3QZ6XKyN&#10;7cRaOZLqOH9fFQo9DjPzhtkdZjOIiZzvLStYJykI4sbqnlsFnx/VYw7CB2SNg2VScCcPh/3iYYeF&#10;tjd+p6kOrYgQ9gUq6EIYCyl905FBn9iROHon6wyGKF0rtcNbhJtBbtI0kwZ7jgsdjvTaUXOpv42C&#10;sjzPx2v9gpWXeeoy/aTb8kup1XIutyACzeE//Nd+0wqy5w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asH8MAAADcAAAADwAAAAAAAAAAAAAAAACYAgAAZHJzL2Rv&#10;d25yZXYueG1sUEsFBgAAAAAEAAQA9QAAAIgDAAAAAA==&#10;" filled="f" stroked="f" strokeweight=".25pt">
                  <v:textbox inset="1pt,1pt,1pt,1pt">
                    <w:txbxContent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94" o:spid="_x0000_s1064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oJh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SCdjO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OgmE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3616F2" w:rsidRDefault="00126896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line id="Line 395" o:spid="_x0000_s1065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Scz8IAAADcAAAADwAAAGRycy9kb3ducmV2LnhtbESPQYvCMBSE74L/ITzBm6bK6i7VKCJ0&#10;8Sa2Xrw9m2dbbF5KE7X+eyMIHoeZ+YZZrjtTizu1rrKsYDKOQBDnVldcKDhmyegPhPPIGmvLpOBJ&#10;Dtarfm+JsbYPPtA99YUIEHYxKii9b2IpXV6SQTe2DXHwLrY16INsC6lbfAS4qeU0iubSYMVhocSG&#10;tiXl1/RmFFxPx1nyv9/qrE43+lwk/nS+aKWGg26zAOGp89/wp73TCua/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+Scz8IAAADcAAAADwAAAAAAAAAAAAAA&#10;AAChAgAAZHJzL2Rvd25yZXYueG1sUEsFBgAAAAAEAAQA+QAAAJADAAAAAA==&#10;" strokeweight="2pt"/>
              <v:rect id="Rectangle 396" o:spid="_x0000_s1066" style="position:absolute;left:7787;top:18314;width:6292;height:16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80a8IA&#10;AADcAAAADwAAAGRycy9kb3ducmV2LnhtbESPQWvCQBSE7wX/w/IKvdVNi0aNrhIKQq+mCh4f2WcS&#10;zb6Nu6vGf+8KQo/DzHzDLFa9acWVnG8sK/gaJiCIS6sbrhRs/9afUxA+IGtsLZOCO3lYLQdvC8y0&#10;vfGGrkWoRISwz1BBHUKXSenLmgz6oe2Io3ewzmCI0lVSO7xFuGnld5Kk0mDDcaHGjn5qKk/FxSjI&#10;82O/OxczXHs5TVyqR7rK90p9vPf5HESgPvyHX+1frSCdjOF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nzRrwgAAANw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126896" w:rsidRPr="00607EBC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Содержание</w:t>
                      </w:r>
                    </w:p>
                  </w:txbxContent>
                </v:textbox>
              </v:rect>
              <v:line id="Line 397" o:spid="_x0000_s1067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qnI8MAAADcAAAADwAAAGRycy9kb3ducmV2LnhtbESPQYvCMBSE74L/ITzBm6a7YJVuo4jQ&#10;ZW9i7cXbs3m2pc1LabLa/fcbQfA4zMw3TLobTSfuNLjGsoKPZQSCuLS64UpBcc4WGxDOI2vsLJOC&#10;P3Kw204nKSbaPvhE99xXIkDYJaig9r5PpHRlTQbd0vbEwbvZwaAPcqikHvAR4KaTn1EUS4MNh4Ua&#10;ezrUVLb5r1HQXopV9n086HOX7/W1yvzletNKzWfj/guEp9G/w6/2j1YQr2N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6pyPDAAAA3AAAAA8AAAAAAAAAAAAA&#10;AAAAoQIAAGRycy9kb3ducmV2LnhtbFBLBQYAAAAABAAEAPkAAACRAwAAAAA=&#10;" strokeweight="2pt"/>
              <v:line id="Line 398" o:spid="_x0000_s1068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YCu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M2ArjAAAAA3AAAAA8AAAAAAAAAAAAAAAAA&#10;oQIAAGRycy9kb3ducmV2LnhtbFBLBQYAAAAABAAEAPkAAACOAwAAAAA=&#10;" strokeweight="2pt"/>
              <v:line id="Line 399" o:spid="_x0000_s1069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mWyr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vgh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Kplsq9AAAA3AAAAA8AAAAAAAAAAAAAAAAAoQIA&#10;AGRycy9kb3ducmV2LnhtbFBLBQYAAAAABAAEAPkAAACLAwAAAAA=&#10;" strokeweight="2pt"/>
              <v:rect id="Rectangle 400" o:spid="_x0000_s1070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I+bsMA&#10;AADcAAAADwAAAGRycy9kb3ducmV2LnhtbESPwWrDMBBE74H+g9hCbrHcUBzHiRJMwdBr3QR6XKyt&#10;7dRauZLiOH9fFQo9DjPzhtkfZzOIiZzvLSt4SlIQxI3VPbcKTu/VKgfhA7LGwTIpuJOH4+FhscdC&#10;2xu/0VSHVkQI+wIVdCGMhZS+6cigT+xIHL1P6wyGKF0rtcNbhJtBrtM0kwZ7jgsdjvTSUfNVX42C&#10;srzM5+96i5WXeeoy/azb8kOp5eNc7kAEmsN/+K/9qhVkmy38nolHQB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I+bsMAAADc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Стадия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401" o:spid="_x0000_s1071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3n1L8A&#10;AADcAAAADwAAAGRycy9kb3ducmV2LnhtbERPz2vCMBS+D/wfwhO8zdQxSu2MUgbCrqsKHh/NW9qt&#10;ealJ1tb/fjkMPH58v3eH2fZiJB86xwo26wwEceN0x0bB+XR8LkCEiKyxd0wK7hTgsF887bDUbuJP&#10;GutoRArhUKKCNsahlDI0LVkMazcQJ+7LeYsxQW+k9jilcNvLlyzLpcWOU0OLA7231PzUv1ZBVX3P&#10;l1u9xWOQReZz/apNdVVqtZyrNxCR5vgQ/7s/tIK8SPPTmXQE5P4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PefUvwAAANwAAAAPAAAAAAAAAAAAAAAAAJgCAABkcnMvZG93bnJl&#10;di54bWxQSwUGAAAAAAQABAD1AAAAhAMAAAAA&#10;" filled="f" stroked="f" strokeweight=".25pt">
                <v:textbox inset="1pt,1pt,1pt,1pt">
                  <w:txbxContent>
                    <w:p w:rsidR="00126896" w:rsidRDefault="00126896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Листов</w:t>
                      </w:r>
                      <w:proofErr w:type="spellEnd"/>
                    </w:p>
                  </w:txbxContent>
                </v:textbox>
              </v:rect>
              <v:rect id="Rectangle 402" o:spid="_x0000_s1072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FCT8EA&#10;AADcAAAADwAAAGRycy9kb3ducmV2LnhtbESPQYvCMBSE78L+h/AWvGmqSKldo5QFwatVweOjedtW&#10;m5duErX77zeC4HGYmW+Y1WYwnbiT861lBbNpAoK4srrlWsHxsJ1kIHxA1thZJgV/5GGz/hitMNf2&#10;wXu6l6EWEcI+RwVNCH0upa8aMuintieO3o91BkOUrpba4SPCTSfnSZJKgy3HhQZ7+m6oupY3o6Ao&#10;LsPpt1zi1ssscale6Lo4KzX+HIovEIGG8A6/2jutIM1m8DwTj4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xQk/BAAAA3AAAAA8AAAAAAAAAAAAAAAAAmAIAAGRycy9kb3du&#10;cmV2LnhtbFBLBQYAAAAABAAEAPUAAACGAwAAAAA=&#10;" filled="f" stroked="f" strokeweight=".25pt">
                <v:textbox inset="1pt,1pt,1pt,1pt">
                  <w:txbxContent>
                    <w:p w:rsidR="00126896" w:rsidRPr="006A6D93" w:rsidRDefault="00126896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</w:txbxContent>
                </v:textbox>
              </v:rect>
              <v:rect id="Rectangle 405" o:spid="_x0000_s1073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cOMEA&#10;AADcAAAADwAAAGRycy9kb3ducmV2LnhtbESPQYvCMBSE78L+h/AWvGm6IqXbNUoRBK9WhT0+mrdt&#10;tXnpJlHrvzeC4HGYmW+YxWownbiS861lBV/TBARxZXXLtYLDfjPJQPiArLGzTAru5GG1/BgtMNf2&#10;xju6lqEWEcI+RwVNCH0upa8aMuintieO3p91BkOUrpba4S3CTSdnSZJKgy3HhQZ7WjdUncuLUVAU&#10;p+H4X37jxssscame67r4VWr8ORQ/IAIN4R1+tbdaQZrN4HkmHgG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j3DjBAAAA3AAAAA8AAAAAAAAAAAAAAAAAmAIAAGRycy9kb3du&#10;cmV2LnhtbFBLBQYAAAAABAAEAPUAAACGAwAAAAA=&#10;" filled="f" stroked="f" strokeweight=".25pt">
                <v:textbox inset="1pt,1pt,1pt,1pt">
                  <w:txbxContent>
                    <w:p w:rsidR="00126896" w:rsidRPr="00607EBC" w:rsidRDefault="00126896" w:rsidP="00F95639">
                      <w:pPr>
                        <w:pStyle w:val="af0"/>
                        <w:jc w:val="center"/>
                        <w:rPr>
                          <w:rFonts w:ascii="Journal" w:hAnsi="Journal"/>
                          <w:sz w:val="24"/>
                          <w:lang w:val="ru-RU"/>
                        </w:rPr>
                      </w:pPr>
                      <w:r>
                        <w:rPr>
                          <w:sz w:val="24"/>
                          <w:lang w:val="ru-RU"/>
                        </w:rPr>
                        <w:t xml:space="preserve">ИП </w:t>
                      </w:r>
                      <w:proofErr w:type="spellStart"/>
                      <w:r>
                        <w:rPr>
                          <w:sz w:val="24"/>
                          <w:lang w:val="ru-RU"/>
                        </w:rPr>
                        <w:t>Пахотников</w:t>
                      </w:r>
                      <w:proofErr w:type="spellEnd"/>
                      <w:r>
                        <w:rPr>
                          <w:sz w:val="24"/>
                          <w:lang w:val="ru-RU"/>
                        </w:rPr>
                        <w:t xml:space="preserve"> С.В.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544CC6" w:rsidRDefault="00126896" w:rsidP="002656EF">
    <w:pPr>
      <w:widowControl w:val="0"/>
      <w:autoSpaceDE w:val="0"/>
      <w:autoSpaceDN w:val="0"/>
      <w:adjustRightInd w:val="0"/>
      <w:ind w:left="5103"/>
      <w:contextualSpacing/>
      <w:rPr>
        <w:rFonts w:ascii="Times New Roman" w:hAnsi="Times New Roman"/>
        <w:sz w:val="18"/>
        <w:szCs w:val="18"/>
        <w:u w:val="single"/>
      </w:rPr>
    </w:pPr>
    <w:r w:rsidRPr="00544CC6">
      <w:rPr>
        <w:rFonts w:ascii="Times New Roman" w:hAnsi="Times New Roman"/>
        <w:sz w:val="18"/>
        <w:szCs w:val="18"/>
      </w:rPr>
      <w:t>Приложение к постановлению Главы Северо-Енисейского ра</w:t>
    </w:r>
    <w:r w:rsidRPr="00544CC6">
      <w:rPr>
        <w:rFonts w:ascii="Times New Roman" w:hAnsi="Times New Roman"/>
        <w:sz w:val="18"/>
        <w:szCs w:val="18"/>
      </w:rPr>
      <w:t>й</w:t>
    </w:r>
    <w:r w:rsidRPr="00544CC6">
      <w:rPr>
        <w:rFonts w:ascii="Times New Roman" w:hAnsi="Times New Roman"/>
        <w:sz w:val="18"/>
        <w:szCs w:val="18"/>
      </w:rPr>
      <w:t>она от 28.06.2024 № 13-пг</w:t>
    </w:r>
  </w:p>
  <w:p w:rsidR="00126896" w:rsidRPr="00544CC6" w:rsidRDefault="00126896" w:rsidP="002656EF">
    <w:pPr>
      <w:widowControl w:val="0"/>
      <w:autoSpaceDE w:val="0"/>
      <w:autoSpaceDN w:val="0"/>
      <w:adjustRightInd w:val="0"/>
      <w:ind w:left="5103"/>
      <w:contextualSpacing/>
      <w:rPr>
        <w:rFonts w:ascii="Times New Roman" w:hAnsi="Times New Roman"/>
        <w:i/>
        <w:color w:val="FF0000"/>
        <w:sz w:val="18"/>
        <w:szCs w:val="18"/>
      </w:rPr>
    </w:pPr>
    <w:r w:rsidRPr="00544CC6">
      <w:rPr>
        <w:rFonts w:ascii="Times New Roman" w:hAnsi="Times New Roman"/>
        <w:i/>
        <w:color w:val="FF0000"/>
        <w:sz w:val="18"/>
        <w:szCs w:val="18"/>
      </w:rPr>
      <w:t xml:space="preserve">(в редакции постановления Главы Северо-Енисейского района </w:t>
    </w:r>
    <w:r w:rsidR="006E347F" w:rsidRPr="006E347F">
      <w:rPr>
        <w:rFonts w:ascii="Times New Roman" w:hAnsi="Times New Roman"/>
        <w:i/>
        <w:color w:val="FF0000"/>
        <w:sz w:val="18"/>
        <w:szCs w:val="18"/>
      </w:rPr>
      <w:t>от 31.01.2025 № 4-пг</w:t>
    </w:r>
    <w:r w:rsidRPr="00544CC6">
      <w:rPr>
        <w:rFonts w:ascii="Times New Roman" w:hAnsi="Times New Roman"/>
        <w:i/>
        <w:color w:val="FF0000"/>
        <w:sz w:val="18"/>
        <w:szCs w:val="18"/>
      </w:rPr>
      <w:t xml:space="preserve">) </w:t>
    </w:r>
  </w:p>
  <w:p w:rsidR="00126896" w:rsidRDefault="00126896" w:rsidP="002656EF">
    <w:pPr>
      <w:jc w:val="center"/>
      <w:rPr>
        <w:rFonts w:ascii="Times New Roman" w:hAnsi="Times New Roman"/>
        <w:b/>
        <w:color w:val="000000"/>
        <w:spacing w:val="-1"/>
        <w:sz w:val="38"/>
        <w:szCs w:val="20"/>
      </w:rPr>
    </w:pPr>
  </w:p>
  <w:p w:rsidR="00126896" w:rsidRPr="002656EF" w:rsidRDefault="00126896" w:rsidP="002656EF">
    <w:pPr>
      <w:jc w:val="center"/>
      <w:rPr>
        <w:rFonts w:ascii="Times New Roman" w:hAnsi="Times New Roman"/>
        <w:b/>
        <w:color w:val="000000"/>
        <w:spacing w:val="-1"/>
        <w:sz w:val="38"/>
        <w:szCs w:val="20"/>
      </w:rPr>
    </w:pPr>
    <w:r>
      <w:rPr>
        <w:b/>
        <w:noProof/>
        <w:color w:val="000000"/>
        <w:spacing w:val="-1"/>
        <w:sz w:val="38"/>
        <w:szCs w:val="20"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2DF43F70" wp14:editId="0E326828">
              <wp:simplePos x="0" y="0"/>
              <wp:positionH relativeFrom="page">
                <wp:posOffset>715992</wp:posOffset>
              </wp:positionH>
              <wp:positionV relativeFrom="page">
                <wp:posOffset>862642</wp:posOffset>
              </wp:positionV>
              <wp:extent cx="6659880" cy="9649927"/>
              <wp:effectExtent l="0" t="0" r="26670" b="27940"/>
              <wp:wrapNone/>
              <wp:docPr id="690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9649927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56.4pt;margin-top:67.9pt;width:524.4pt;height:759.85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" filled="f" strokeweight="2pt">
              <w10:wrap anchorx="page" anchory="page"/>
            </v:rect>
          </w:pict>
        </mc:Fallback>
      </mc:AlternateContent>
    </w:r>
    <w:r>
      <w:rPr>
        <w:rFonts w:ascii="Times New Roman" w:hAnsi="Times New Roman"/>
        <w:b/>
        <w:color w:val="000000"/>
        <w:spacing w:val="-1"/>
        <w:sz w:val="38"/>
        <w:szCs w:val="20"/>
      </w:rPr>
      <w:t>И</w:t>
    </w:r>
    <w:r w:rsidRPr="002656EF">
      <w:rPr>
        <w:rFonts w:ascii="Times New Roman" w:hAnsi="Times New Roman"/>
        <w:b/>
        <w:color w:val="000000"/>
        <w:spacing w:val="-1"/>
        <w:sz w:val="38"/>
        <w:szCs w:val="20"/>
      </w:rPr>
      <w:t>НДИВИДУАЛЬНЫЙ ПРЕДПРИНИМАТЕЛЬ</w:t>
    </w:r>
  </w:p>
  <w:p w:rsidR="00126896" w:rsidRPr="002656EF" w:rsidRDefault="00126896" w:rsidP="002656EF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Default="00126896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1" layoutInCell="0" allowOverlap="1">
              <wp:simplePos x="0" y="0"/>
              <wp:positionH relativeFrom="page">
                <wp:posOffset>736600</wp:posOffset>
              </wp:positionH>
              <wp:positionV relativeFrom="page">
                <wp:posOffset>278130</wp:posOffset>
              </wp:positionV>
              <wp:extent cx="6618605" cy="10208895"/>
              <wp:effectExtent l="12700" t="20955" r="17145" b="19050"/>
              <wp:wrapNone/>
              <wp:docPr id="1509" name="Group 15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8605" cy="10208895"/>
                        <a:chOff x="0" y="0"/>
                        <a:chExt cx="20000" cy="20000"/>
                      </a:xfrm>
                    </wpg:grpSpPr>
                    <wps:wsp>
                      <wps:cNvPr id="1510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11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67438" w:rsidRDefault="00126896" w:rsidP="00DF6DFB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667438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667438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67438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667438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67438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6E347F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48</w:t>
                            </w:r>
                            <w:r w:rsidRPr="00667438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DF6DFB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48" o:spid="_x0000_s1074" style="position:absolute;margin-left:58pt;margin-top:21.9pt;width:521.15pt;height:803.85pt;z-index:25165772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" o:allowincell="f">
              <v:rect id="Rectangle 3" o:spid="_x0000_s1075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yjOcUA&#10;AADdAAAADwAAAGRycy9kb3ducmV2LnhtbESPQWvCQBCF7wX/wzJCb3WjUNHUVWJB8FQ0+gOG7DQJ&#10;ZmfT7Jqk/fWdg+BthvfmvW82u9E1qqcu1J4NzGcJKOLC25pLA9fL4W0FKkRki41nMvBLAXbbycsG&#10;U+sHPlOfx1JJCIcUDVQxtqnWoajIYZj5lli0b985jLJ2pbYdDhLuGr1IkqV2WLM0VNjSZ0XFLb87&#10;A7c49l9Zmf8d1tf9ujjts+H+kxnzOh2zD1CRxvg0P66PVvDf58Iv38gIevs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nKM5xQAAAN0AAAAPAAAAAAAAAAAAAAAAAJgCAABkcnMv&#10;ZG93bnJldi54bWxQSwUGAAAAAAQABAD1AAAAigMAAAAA&#10;" filled="f" strokeweight="2pt"/>
              <v:line id="Line 4" o:spid="_x0000_s1076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KgCr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6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4qAKvgAAAN0AAAAPAAAAAAAAAAAAAAAAAKEC&#10;AABkcnMvZG93bnJldi54bWxQSwUGAAAAAAQABAD5AAAAjAMAAAAA&#10;" strokeweight="2pt"/>
              <v:line id="Line 5" o:spid="_x0000_s1077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A+f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2MD59vgAAAN0AAAAPAAAAAAAAAAAAAAAAAKEC&#10;AABkcnMvZG93bnJldi54bWxQSwUGAAAAAAQABAD5AAAAjAMAAAAA&#10;" strokeweight="2pt"/>
              <v:line id="Line 6" o:spid="_x0000_s1078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yb5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fJvmvgAAAN0AAAAPAAAAAAAAAAAAAAAAAKEC&#10;AABkcnMvZG93bnJldi54bWxQSwUGAAAAAAQABAD5AAAAjAMAAAAA&#10;" strokeweight="2pt"/>
              <v:line id="Line 7" o:spid="_x0000_s1079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UDk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lQOSvgAAAN0AAAAPAAAAAAAAAAAAAAAAAKEC&#10;AABkcnMvZG93bnJldi54bWxQSwUGAAAAAAQABAD5AAAAjAMAAAAA&#10;" strokeweight="2pt"/>
              <v:line id="Line 8" o:spid="_x0000_s1080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mmC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J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52aYJvgAAAN0AAAAPAAAAAAAAAAAAAAAAAKEC&#10;AABkcnMvZG93bnJldi54bWxQSwUGAAAAAAQABAD5AAAAjAMAAAAA&#10;" strokeweight="2pt"/>
              <v:line id="Line 9" o:spid="_x0000_s1081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s4f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JH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JCzh+vgAAAN0AAAAPAAAAAAAAAAAAAAAAAKEC&#10;AABkcnMvZG93bnJldi54bWxQSwUGAAAAAAQABAD5AAAAjAMAAAAA&#10;" strokeweight="2pt"/>
              <v:line id="Line 10" o:spid="_x0000_s1082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ed5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M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ked5b8AAADdAAAADwAAAAAAAAAAAAAAAACh&#10;AgAAZHJzL2Rvd25yZXYueG1sUEsFBgAAAAAEAAQA+QAAAI0DAAAAAA==&#10;" strokeweight="2pt"/>
              <v:line id="Line 11" o:spid="_x0000_s1083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1vfcYAAADdAAAADwAAAGRycy9kb3ducmV2LnhtbESPQU8CMRCF7yb+h2ZMuEl3STC6UAhR&#10;TCQejMAPGLbDdmE73bQVVn+9czDxNpP35r1v5svBd+pCMbWBDZTjAhRxHWzLjYH97vX+EVTKyBa7&#10;wGTgmxIsF7c3c6xsuPInXba5URLCqUIDLue+0jrVjjymceiJRTuG6DHLGhttI14l3Hd6UhQP2mPL&#10;0uCwp2dH9Xn75Q1s4uH9XP40Th94E9fdx8tT8idjRnfDagYq05D/zX/Xb1bwp6Xgyjcygl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0db33GAAAA3QAAAA8AAAAAAAAA&#10;AAAAAAAAoQIAAGRycy9kb3ducmV2LnhtbFBLBQYAAAAABAAEAPkAAACUAwAAAAA=&#10;" strokeweight="1pt"/>
              <v:line id="Line 12" o:spid="_x0000_s1084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SsD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ej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4lKwMvgAAAN0AAAAPAAAAAAAAAAAAAAAAAKEC&#10;AABkcnMvZG93bnJldi54bWxQSwUGAAAAAAQABAD5AAAAjAMAAAAA&#10;" strokeweight="2pt"/>
              <v:line id="Line 13" o:spid="_x0000_s1085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epxsYAAADdAAAADwAAAGRycy9kb3ducmV2LnhtbESPQWsCMRCF74X+hzAFbzWrYGm3RilV&#10;oeKhaPsDxs24Wd1MliTqtr/eORR6m+G9ee+b6bz3rbpQTE1gA6NhAYq4Crbh2sD31+rxGVTKyBbb&#10;wGTghxLMZ/d3UyxtuPKWLrtcKwnhVKIBl3NXap0qRx7TMHTEoh1C9JhljbW2Ea8S7ls9Loon7bFh&#10;aXDY0buj6rQ7ewPruN+cRr+103tex2X7uXhJ/mjM4KF/ewWVqc//5r/rDyv4k7Hwyzcygp7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HqcbGAAAA3QAAAA8AAAAAAAAA&#10;AAAAAAAAoQIAAGRycy9kb3ducmV2LnhtbFBLBQYAAAAABAAEAPkAAACUAwAAAAA=&#10;" strokeweight="1pt"/>
              <v:rect id="Rectangle 14" o:spid="_x0000_s1086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Jwc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z/NZ3A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8KJwc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087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AXt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z9n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EBe2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088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yyLcIA&#10;AADdAAAADwAAAGRycy9kb3ducmV2LnhtbERPTWvCQBC9C/6HZQredFNtQ5q6SigIXk0Vehyy0yRt&#10;djbubpP4791Cobd5vM/Z7ifTiYGcby0reFwlIIgrq1uuFZzfD8sMhA/IGjvLpOBGHva7+WyLubYj&#10;n2goQy1iCPscFTQh9LmUvmrIoF/Znjhyn9YZDBG6WmqHYww3nVwnSSoNthwbGuzpraHqu/wxCori&#10;a7pcyxc8eJklLtVPui4+lFo8TMUriEBT+Bf/uY86zn9eb+D3m3iC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LIt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089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UqWc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n9Ll/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tSpZ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090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PwsIA&#10;AADdAAAADwAAAGRycy9kb3ducmV2LnhtbERPTWvDMAy9D/YfjAa7rc7KErKsbgmFwq7NWuhRxFqS&#10;LZZT20vSf18XBr3p8T612symFyM531lW8LpIQBDXVnfcKDh87V5yED4ga+wtk4ILedisHx9WWGg7&#10;8Z7GKjQihrAvUEEbwlBI6euWDPqFHYgj922dwRCha6R2OMVw08tlkmTSYMexocWBti3Vv9WfUVCW&#10;P/PxXL3jzss8cZl+0015Uur5aS4/QASaw1387/7UcX66TOH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Y/C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091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sRtc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583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KxG1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092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e0LsIA&#10;AADdAAAADwAAAGRycy9kb3ducmV2LnhtbERPTWvCQBC9F/oflil4q5uG1mrMJgRB8Nqo0OOQHZPY&#10;7Gzc3Wr677uFgrd5vM/Jy8kM4krO95YVvMwTEMSN1T23Cg777fMShA/IGgfLpOCHPJTF40OOmbY3&#10;/qBrHVoRQ9hnqKALYcyk9E1HBv3cjsSRO1lnMEToWqkd3mK4GWSaJAtpsOfY0OFIm46ar/rbKKiq&#10;83S81CvcerlM3EK/6rb6VGr2NFVrEIGmcBf/u3c6zn9L3+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Z7QuwgAAAN0AAAAPAAAAAAAAAAAAAAAAAJgCAABkcnMvZG93&#10;bnJldi54bWxQSwUGAAAAAAQABAD1AAAAhwMAAAAA&#10;" filled="f" stroked="f" strokeweight=".25pt">
                <v:textbox inset="1pt,1pt,1pt,1pt">
                  <w:txbxContent>
                    <w:p w:rsidR="00126896" w:rsidRPr="00667438" w:rsidRDefault="00126896" w:rsidP="00DF6DFB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667438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667438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67438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667438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67438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6E347F">
                        <w:rPr>
                          <w:rFonts w:ascii="Times New Roman" w:hAnsi="Times New Roman"/>
                          <w:noProof/>
                          <w:lang w:val="en-US"/>
                        </w:rPr>
                        <w:t>48</w:t>
                      </w:r>
                      <w:r w:rsidRPr="00667438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093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ggXM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3+a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ggXMMAAADd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BC77E2" w:rsidRDefault="00126896" w:rsidP="00DF6DFB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DF6DFB" w:rsidRDefault="00126896" w:rsidP="00DF6DFB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page">
                <wp:posOffset>707390</wp:posOffset>
              </wp:positionH>
              <wp:positionV relativeFrom="page">
                <wp:posOffset>262255</wp:posOffset>
              </wp:positionV>
              <wp:extent cx="6639560" cy="10173970"/>
              <wp:effectExtent l="0" t="0" r="27940" b="17780"/>
              <wp:wrapNone/>
              <wp:docPr id="693" name="Группа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39560" cy="10173970"/>
                        <a:chOff x="0" y="0"/>
                        <a:chExt cx="20000" cy="20000"/>
                      </a:xfrm>
                    </wpg:grpSpPr>
                    <wps:wsp>
                      <wps:cNvPr id="694" name="Rectangle 357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5" name="Line 358"/>
                      <wps:cNvCnPr/>
                      <wps:spPr bwMode="auto">
                        <a:xfrm>
                          <a:off x="993" y="17183"/>
                          <a:ext cx="2" cy="1038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6" name="Line 359"/>
                      <wps:cNvCnPr/>
                      <wps:spPr bwMode="auto">
                        <a:xfrm>
                          <a:off x="10" y="1717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7" name="Line 360"/>
                      <wps:cNvCnPr/>
                      <wps:spPr bwMode="auto">
                        <a:xfrm>
                          <a:off x="2186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8" name="Line 361"/>
                      <wps:cNvCnPr/>
                      <wps:spPr bwMode="auto">
                        <a:xfrm>
                          <a:off x="4919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9" name="Line 362"/>
                      <wps:cNvCnPr/>
                      <wps:spPr bwMode="auto">
                        <a:xfrm>
                          <a:off x="6557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0" name="Line 363"/>
                      <wps:cNvCnPr/>
                      <wps:spPr bwMode="auto">
                        <a:xfrm>
                          <a:off x="7650" y="17183"/>
                          <a:ext cx="2" cy="2796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1" name="Line 364"/>
                      <wps:cNvCnPr/>
                      <wps:spPr bwMode="auto">
                        <a:xfrm>
                          <a:off x="15848" y="18239"/>
                          <a:ext cx="4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2" name="Line 365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3" name="Line 366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37" name="Rectangle 367"/>
                      <wps:cNvSpPr>
                        <a:spLocks noChangeArrowheads="1"/>
                      </wps:cNvSpPr>
                      <wps:spPr bwMode="auto">
                        <a:xfrm>
                          <a:off x="54" y="17912"/>
                          <a:ext cx="88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38" name="Rectangle 368"/>
                      <wps:cNvSpPr>
                        <a:spLocks noChangeArrowheads="1"/>
                      </wps:cNvSpPr>
                      <wps:spPr bwMode="auto">
                        <a:xfrm>
                          <a:off x="937" y="17912"/>
                          <a:ext cx="133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607EBC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Кол</w:t>
                            </w:r>
                            <w:proofErr w:type="gramStart"/>
                            <w:r>
                              <w:rPr>
                                <w:sz w:val="18"/>
                                <w:lang w:val="ru-RU"/>
                              </w:rPr>
                              <w:t>.у</w:t>
                            </w:r>
                            <w:proofErr w:type="gramEnd"/>
                            <w:r>
                              <w:rPr>
                                <w:sz w:val="18"/>
                                <w:lang w:val="ru-RU"/>
                              </w:rPr>
                              <w:t>ч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39" name="Rectangle 369"/>
                      <wps:cNvSpPr>
                        <a:spLocks noChangeArrowheads="1"/>
                      </wps:cNvSpPr>
                      <wps:spPr bwMode="auto">
                        <a:xfrm>
                          <a:off x="2267" y="17912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0" name="Rectangle 370"/>
                      <wps:cNvSpPr>
                        <a:spLocks noChangeArrowheads="1"/>
                      </wps:cNvSpPr>
                      <wps:spPr bwMode="auto">
                        <a:xfrm>
                          <a:off x="4983" y="17912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1" name="Rectangle 371"/>
                      <wps:cNvSpPr>
                        <a:spLocks noChangeArrowheads="1"/>
                      </wps:cNvSpPr>
                      <wps:spPr bwMode="auto">
                        <a:xfrm>
                          <a:off x="6604" y="17912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2" name="Rectangle 372"/>
                      <wps:cNvSpPr>
                        <a:spLocks noChangeArrowheads="1"/>
                      </wps:cNvSpPr>
                      <wps:spPr bwMode="auto">
                        <a:xfrm>
                          <a:off x="15929" y="18258"/>
                          <a:ext cx="1475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3" name="Rectangle 373"/>
                      <wps:cNvSpPr>
                        <a:spLocks noChangeArrowheads="1"/>
                      </wps:cNvSpPr>
                      <wps:spPr bwMode="auto">
                        <a:xfrm>
                          <a:off x="15929" y="18623"/>
                          <a:ext cx="1475" cy="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4D4EF6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</w:pPr>
                            <w:r w:rsidRPr="004D4EF6"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4" name="Rectangle 374"/>
                      <wps:cNvSpPr>
                        <a:spLocks noChangeArrowheads="1"/>
                      </wps:cNvSpPr>
                      <wps:spPr bwMode="auto">
                        <a:xfrm>
                          <a:off x="7759" y="17481"/>
                          <a:ext cx="12159" cy="5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6927CF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6927CF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126896" w:rsidRPr="006927CF" w:rsidRDefault="00126896" w:rsidP="00DF6DF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6927CF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ВАНГАШ СЕВЕРО-ЕНИСЕЙСКОГО РАЙОНА НА 202</w:t>
                            </w:r>
                            <w:r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5</w:t>
                            </w:r>
                            <w:r w:rsidRPr="006927CF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 ГОД </w:t>
                            </w:r>
                          </w:p>
                          <w:p w:rsidR="00126896" w:rsidRPr="00F95639" w:rsidRDefault="00126896" w:rsidP="00DF6DFB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5" name="Line 375"/>
                      <wps:cNvCnPr/>
                      <wps:spPr bwMode="auto">
                        <a:xfrm>
                          <a:off x="12" y="1823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6" name="Line 376"/>
                      <wps:cNvCnPr/>
                      <wps:spPr bwMode="auto">
                        <a:xfrm>
                          <a:off x="25" y="17881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7" name="Line 377"/>
                      <wps:cNvCnPr/>
                      <wps:spPr bwMode="auto">
                        <a:xfrm>
                          <a:off x="10" y="1752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8" name="Line 378"/>
                      <wps:cNvCnPr/>
                      <wps:spPr bwMode="auto">
                        <a:xfrm>
                          <a:off x="10" y="18938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9" name="Line 379"/>
                      <wps:cNvCnPr/>
                      <wps:spPr bwMode="auto">
                        <a:xfrm>
                          <a:off x="10" y="1858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g:grpSp>
                      <wpg:cNvPr id="750" name="Group 380"/>
                      <wpg:cNvGrpSpPr>
                        <a:grpSpLocks/>
                      </wpg:cNvGrpSpPr>
                      <wpg:grpSpPr bwMode="auto">
                        <a:xfrm>
                          <a:off x="39" y="18267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751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2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6927CF" w:rsidRDefault="00126896" w:rsidP="00DF6DFB">
                              <w:pPr>
                                <w:pStyle w:val="af0"/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 w:rsidRPr="006927CF"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3" name="Group 383"/>
                      <wpg:cNvGrpSpPr>
                        <a:grpSpLocks/>
                      </wpg:cNvGrpSpPr>
                      <wpg:grpSpPr bwMode="auto">
                        <a:xfrm>
                          <a:off x="39" y="18614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54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РрррРазр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боталРа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з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раб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о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талРазр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ботал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5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Default="00126896" w:rsidP="00DF6DFB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6" name="Group 386"/>
                      <wpg:cNvGrpSpPr>
                        <a:grpSpLocks/>
                      </wpg:cNvGrpSpPr>
                      <wpg:grpSpPr bwMode="auto">
                        <a:xfrm>
                          <a:off x="39" y="18969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57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8" name="Rectangle 388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Default="00126896" w:rsidP="00DF6DFB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9" name="Group 389"/>
                      <wpg:cNvGrpSpPr>
                        <a:grpSpLocks/>
                      </wpg:cNvGrpSpPr>
                      <wpg:grpSpPr bwMode="auto">
                        <a:xfrm>
                          <a:off x="39" y="19314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760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Default="00126896" w:rsidP="00DF6DFB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61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Default="00126896" w:rsidP="00DF6DFB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62" name="Group 392"/>
                      <wpg:cNvGrpSpPr>
                        <a:grpSpLocks/>
                      </wpg:cNvGrpSpPr>
                      <wpg:grpSpPr bwMode="auto">
                        <a:xfrm>
                          <a:off x="39" y="19660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63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3616F2" w:rsidRDefault="00126896" w:rsidP="004C3611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  <w:p w:rsidR="00126896" w:rsidRPr="003616F2" w:rsidRDefault="00126896" w:rsidP="00DF6DFB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64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26896" w:rsidRPr="006927CF" w:rsidRDefault="00126896" w:rsidP="00DF6DFB">
                              <w:pPr>
                                <w:pStyle w:val="af0"/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 w:rsidRPr="006927CF"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s:wsp>
                      <wps:cNvPr id="765" name="Line 395"/>
                      <wps:cNvCnPr/>
                      <wps:spPr bwMode="auto">
                        <a:xfrm>
                          <a:off x="14208" y="18239"/>
                          <a:ext cx="2" cy="17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66" name="Rectangle 396"/>
                      <wps:cNvSpPr>
                        <a:spLocks noChangeArrowheads="1"/>
                      </wps:cNvSpPr>
                      <wps:spPr bwMode="auto">
                        <a:xfrm>
                          <a:off x="7787" y="18314"/>
                          <a:ext cx="6292" cy="1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6927CF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  <w:lang w:val="ru-RU"/>
                              </w:rPr>
                            </w:pPr>
                          </w:p>
                          <w:p w:rsidR="00126896" w:rsidRPr="006927CF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  <w:lang w:val="ru-RU"/>
                              </w:rPr>
                            </w:pPr>
                          </w:p>
                          <w:p w:rsidR="00126896" w:rsidRPr="006927CF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6927CF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  <w:lang w:val="ru-RU"/>
                              </w:rPr>
                              <w:t>Содержание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67" name="Line 397"/>
                      <wps:cNvCnPr/>
                      <wps:spPr bwMode="auto">
                        <a:xfrm>
                          <a:off x="14221" y="18587"/>
                          <a:ext cx="5769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3" name="Line 398"/>
                      <wps:cNvCnPr/>
                      <wps:spPr bwMode="auto">
                        <a:xfrm>
                          <a:off x="14219" y="18939"/>
                          <a:ext cx="5769" cy="2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4" name="Line 399"/>
                      <wps:cNvCnPr/>
                      <wps:spPr bwMode="auto">
                        <a:xfrm>
                          <a:off x="17487" y="18239"/>
                          <a:ext cx="3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5" name="Rectangle 400"/>
                      <wps:cNvSpPr>
                        <a:spLocks noChangeArrowheads="1"/>
                      </wps:cNvSpPr>
                      <wps:spPr bwMode="auto">
                        <a:xfrm>
                          <a:off x="14295" y="18258"/>
                          <a:ext cx="147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Стадия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6" name="Rectangle 401"/>
                      <wps:cNvSpPr>
                        <a:spLocks noChangeArrowheads="1"/>
                      </wps:cNvSpPr>
                      <wps:spPr bwMode="auto">
                        <a:xfrm>
                          <a:off x="17577" y="18258"/>
                          <a:ext cx="2327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DF6DF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Листов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7" name="Rectangle 402"/>
                      <wps:cNvSpPr>
                        <a:spLocks noChangeArrowheads="1"/>
                      </wps:cNvSpPr>
                      <wps:spPr bwMode="auto">
                        <a:xfrm>
                          <a:off x="17591" y="18613"/>
                          <a:ext cx="2326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4D4EF6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56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8" name="Rectangle 405"/>
                      <wps:cNvSpPr>
                        <a:spLocks noChangeArrowheads="1"/>
                      </wps:cNvSpPr>
                      <wps:spPr bwMode="auto">
                        <a:xfrm>
                          <a:off x="14295" y="19221"/>
                          <a:ext cx="5609" cy="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6927CF" w:rsidRDefault="00126896" w:rsidP="00DF6DFB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6927CF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 xml:space="preserve">ИП </w:t>
                            </w:r>
                            <w:proofErr w:type="spellStart"/>
                            <w:r w:rsidRPr="006927CF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>Пахотников</w:t>
                            </w:r>
                            <w:proofErr w:type="spellEnd"/>
                            <w:r w:rsidRPr="006927CF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 xml:space="preserve"> С.В.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094" style="position:absolute;margin-left:55.7pt;margin-top:20.65pt;width:522.8pt;height:801.1pt;z-index:25165875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">
              <v:rect id="Rectangle 357" o:spid="_x0000_s1095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X9MMA&#10;AADcAAAADwAAAGRycy9kb3ducmV2LnhtbESP0YrCMBRE3wX/IVxh3zR1WcRWo1RB2KdlrX7Apbm2&#10;xeamNrGtfv1mQfBxmJkzzHo7mFp01LrKsoL5LAJBnFtdcaHgfDpMlyCcR9ZYWyYFD3Kw3YxHa0y0&#10;7flIXeYLESDsElRQet8kUrq8JINuZhvi4F1sa9AH2RZSt9gHuKnlZxQtpMGKw0KJDe1Lyq/Z3Si4&#10;+qH7SYvseYjPuzj/3aX9/ZYq9TEZ0hUIT4N/h1/tb61gEX/B/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KX9MMAAADcAAAADwAAAAAAAAAAAAAAAACYAgAAZHJzL2Rv&#10;d25yZXYueG1sUEsFBgAAAAAEAAQA9QAAAIgDAAAAAA==&#10;" filled="f" strokeweight="2pt"/>
              <v:line id="Line 358" o:spid="_x0000_s1096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fr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yk367AAAAA3AAAAA8AAAAAAAAAAAAAAAAA&#10;oQIAAGRycy9kb3ducmV2LnhtbFBLBQYAAAAABAAEAPkAAACOAwAAAAA=&#10;" strokeweight="2pt"/>
              <v:line id="Line 359" o:spid="_x0000_s1097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ZB2cMAAADcAAAADwAAAGRycy9kb3ducmV2LnhtbESPQYvCMBSE74L/ITzBm6a7YNFuo4jQ&#10;ZW9i7cXbs3m2pc1LabLa/fcbQfA4zMw3TLobTSfuNLjGsoKPZQSCuLS64UpBcc4WaxDOI2vsLJOC&#10;P3Kw204nKSbaPvhE99xXIkDYJaig9r5PpHRlTQbd0vbEwbvZwaAPcqikHvAR4KaTn1EUS4MNh4Ua&#10;ezrUVLb5r1HQXopV9n086HOX7/W1yvzletNKzWfj/guEp9G/w6/2j1YQb2J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2QdnDAAAA3AAAAA8AAAAAAAAAAAAA&#10;AAAAoQIAAGRycy9kb3ducmV2LnhtbFBLBQYAAAAABAAEAPkAAACRAwAAAAA=&#10;" strokeweight="2pt"/>
              <v:line id="Line 360" o:spid="_x0000_s1098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rkQsQAAADcAAAADwAAAGRycy9kb3ducmV2LnhtbESPQWvCQBSE70L/w/IK3nRTodqmriEI&#10;Kd5Kk1xye2afSTD7NmRXjf/eLRQ8DjPzDbNNJtOLK42us6zgbRmBIK6t7rhRUBbZ4gOE88gae8uk&#10;4E4Okt3LbIuxtjf+pWvuGxEg7GJU0Ho/xFK6uiWDbmkH4uCd7GjQBzk2Uo94C3DTy1UUraXBjsNC&#10;iwPtW6rP+cUoOFfle/b9s9dFn6f62GS+Op60UvPXKf0C4Wnyz/B/+6AVrD83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OuRCxAAAANwAAAAPAAAAAAAAAAAA&#10;AAAAAKECAABkcnMvZG93bnJldi54bWxQSwUGAAAAAAQABAD5AAAAkgMAAAAA&#10;" strokeweight="2pt"/>
              <v:line id="Line 361" o:spid="_x0000_s1099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VwML0AAADcAAAADwAAAGRycy9kb3ducmV2LnhtbERPvQrCMBDeBd8hnOCmqYKi1SgiVNzE&#10;2sXtbM622FxKE7W+vRkEx4/vf73tTC1e1LrKsoLJOAJBnFtdcaEguySjBQjnkTXWlknBhxxsN/3e&#10;GmNt33ymV+oLEULYxaig9L6JpXR5SQbd2DbEgbvb1qAPsC2kbvEdwk0tp1E0lwYrDg0lNrQvKX+k&#10;T6Pgcc1myeG015c63elbkfjr7a6VGg663QqEp87/xT/3USuYL8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KlcDC9AAAA3AAAAA8AAAAAAAAAAAAAAAAAoQIA&#10;AGRycy9kb3ducmV2LnhtbFBLBQYAAAAABAAEAPkAAACLAwAAAAA=&#10;" strokeweight="2pt"/>
              <v:line id="Line 362" o:spid="_x0000_s1100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Vq8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z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3p1avAAAAA3AAAAA8AAAAAAAAAAAAAAAAA&#10;oQIAAGRycy9kb3ducmV2LnhtbFBLBQYAAAAABAAEAPkAAACOAwAAAAA=&#10;" strokeweight="2pt"/>
              <v:line id="Line 363" o:spid="_x0000_s1101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s8D8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uhB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rPA/DAAAA3QAAAA8AAAAAAAAAAAAA&#10;AAAAoQIAAGRycy9kb3ducmV2LnhtbFBLBQYAAAAABAAEAPkAAACRAwAAAAA=&#10;" strokeweight="2pt"/>
              <v:line id="Line 364" o:spid="_x0000_s1102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eZlL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N5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1Z5mUvgAAAN0AAAAPAAAAAAAAAAAAAAAAAKEC&#10;AABkcnMvZG93bnJldi54bWxQSwUGAAAAAAQABAD5AAAAjAMAAAAA&#10;" strokeweight="2pt"/>
              <v:line id="Line 365" o:spid="_x0000_s1103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BhCcMAAADdAAAADwAAAGRycy9kb3ducmV2LnhtbERPzWoCMRC+C32HMIXeNLseim6NS6kW&#10;Kh5E7QOMm+lmu5vJkqS69elNoeBtPr7fWZSD7cSZfGgcK8gnGQjiyumGawWfx/fxDESIyBo7x6Tg&#10;lwKUy4fRAgvtLryn8yHWIoVwKFCBibEvpAyVIYth4nrixH05bzEm6GupPV5SuO3kNMuepcWGU4PB&#10;nt4MVe3hxyrY+NO2za+1kSfe+HW3W82D/Vbq6XF4fQERaYh38b/7Q6f5+WwKf9+kE+Ty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9wYQnDAAAA3QAAAA8AAAAAAAAAAAAA&#10;AAAAoQIAAGRycy9kb3ducmV2LnhtbFBLBQYAAAAABAAEAPkAAACRAwAAAAA=&#10;" strokeweight="1pt"/>
              <v:line id="Line 366" o:spid="_x0000_s1104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zEksMAAADdAAAADwAAAGRycy9kb3ducmV2LnhtbERPzWoCMRC+F/oOYQreanYViq5GkVZB&#10;8VC0fYBxM25WN5Mlibr26U2h0Nt8fL8znXe2EVfyoXasIO9nIIhLp2uuFHx/rV5HIEJE1tg4JgV3&#10;CjCfPT9NsdDuxju67mMlUgiHAhWYGNtCylAashj6riVO3NF5izFBX0nt8ZbCbSMHWfYmLdacGgy2&#10;9G6oPO8vVsHGH7bn/Kcy8sAbv2w+P8bBnpTqvXSLCYhIXfwX/7nXOs3PR0P4/SadIG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8xJLDAAAA3QAAAA8AAAAAAAAAAAAA&#10;AAAAoQIAAGRycy9kb3ducmV2LnhtbFBLBQYAAAAABAAEAPkAAACRAwAAAAA=&#10;" strokeweight="1pt"/>
              <v:rect id="Rectangle 367" o:spid="_x0000_s1105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q52sIA&#10;AADcAAAADwAAAGRycy9kb3ducmV2LnhtbESPT4vCMBTE74LfITxhb5rqin+qUYog7NWq4PHRPNvu&#10;Ni81yWr3228EweMwM79h1tvONOJOzteWFYxHCQjiwuqaSwWn4364AOEDssbGMin4Iw/bTb+3xlTb&#10;Bx/onodSRAj7FBVUIbSplL6oyKAf2ZY4elfrDIYoXSm1w0eEm0ZOkmQmDdYcFypsaVdR8ZP/GgVZ&#10;9t2db/kS914uEjfTU11mF6U+Bl22AhGoC+/wq/2lFcw/5/A8E4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irnawgAAANw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68" o:spid="_x0000_s1106" style="position:absolute;left:937;top:17912;width:133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UtqMAA&#10;AADcAAAADwAAAGRycy9kb3ducmV2LnhtbERPz2vCMBS+C/4P4Qm7aTo3OleNUoSCV7sNdnw0b21d&#10;81KT2Nb/3hwGO358v3eHyXRiIOdbywqeVwkI4srqlmsFnx/FcgPCB2SNnWVScCcPh/18tsNM25HP&#10;NJShFjGEfYYKmhD6TEpfNWTQr2xPHLkf6wyGCF0ttcMxhptOrpMklQZbjg0N9nRsqPotb0ZBnl+m&#10;r2v5joWXm8Sl+lXX+bdST4sp34IINIV/8Z/7pBW8vcS1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UtqMAAAADc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607EBC" w:rsidRDefault="00126896" w:rsidP="00DF6DFB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Кол</w:t>
                      </w:r>
                      <w:proofErr w:type="gramStart"/>
                      <w:r>
                        <w:rPr>
                          <w:sz w:val="18"/>
                          <w:lang w:val="ru-RU"/>
                        </w:rPr>
                        <w:t>.у</w:t>
                      </w:r>
                      <w:proofErr w:type="gramEnd"/>
                      <w:r>
                        <w:rPr>
                          <w:sz w:val="18"/>
                          <w:lang w:val="ru-RU"/>
                        </w:rPr>
                        <w:t>ч</w:t>
                      </w:r>
                      <w:proofErr w:type="spellEnd"/>
                    </w:p>
                  </w:txbxContent>
                </v:textbox>
              </v:rect>
              <v:rect id="Rectangle 369" o:spid="_x0000_s1107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mIM8IA&#10;AADcAAAADwAAAGRycy9kb3ducmV2LnhtbESPQYvCMBSE74L/ITxhb5rqiqvVKEUQ9mpV2OOjebbV&#10;5qUmWe3++40geBxm5htmtelMI+7kfG1ZwXiUgCAurK65VHA87IZzED4ga2wsk4I/8rBZ93srTLV9&#10;8J7ueShFhLBPUUEVQptK6YuKDPqRbYmjd7bOYIjSlVI7fES4aeQkSWbSYM1xocKWthUV1/zXKMiy&#10;S3e65QvceTlP3ExPdZn9KPUx6LIliEBdeIdf7W+t4OtzAc8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WYgzwgAAANw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70" o:spid="_x0000_s1108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VS08AA&#10;AADcAAAADwAAAGRycy9kb3ducmV2LnhtbERPz2uDMBS+D/o/hFfYrcaV0jprLFIo7Dq3wY4P86Z2&#10;5sUmqbr/fjkMdvz4fhenxQxiIud7ywqekhQEcWN1z62C97fLJgPhA7LGwTIp+CEPp3L1UGCu7cyv&#10;NNWhFTGEfY4KuhDGXErfdGTQJ3YkjtyXdQZDhK6V2uEcw80gt2m6lwZ7jg0djnTuqPmu70ZBVV2X&#10;j1v9jBcvs9Tt9U631adSj+ulOoIItIR/8Z/7RSs47OL8eCYeAVn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GVS08AAAADc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371" o:spid="_x0000_s1109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n3SMMA&#10;AADcAAAADwAAAGRycy9kb3ducmV2LnhtbESPwWrDMBBE74X+g9hCbo3sYFzHiRJMwNBr3BZ6XKyN&#10;7dRauZKaOH8fFQo9DjPzhtnuZzOKCzk/WFaQLhMQxK3VA3cK3t/q5wKED8gaR8uk4EYe9rvHhy2W&#10;2l75SJcmdCJC2JeooA9hKqX0bU8G/dJOxNE7WWcwROk6qR1eI9yMcpUkuTQ4cFzocaJDT+1X82MU&#10;VNV5/vhu1lh7WSQu15nuqk+lFk9ztQERaA7/4b/2q1bwkqXweyYeAb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n3SMMAAADc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72" o:spid="_x0000_s1110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tpP8EA&#10;AADcAAAADwAAAGRycy9kb3ducmV2LnhtbESPT4vCMBTE7wt+h/AEb2uqiH+qUYogeLXrwh4fzbOt&#10;Ni81iVq/vRGEPQ4z8xtmtelMI+7kfG1ZwWiYgCAurK65VHD82X3PQfiArLGxTAqe5GGz7n2tMNX2&#10;wQe656EUEcI+RQVVCG0qpS8qMuiHtiWO3sk6gyFKV0rt8BHhppHjJJlKgzXHhQpb2lZUXPKbUZBl&#10;5+73mi9w5+U8cVM90WX2p9Sg32VLEIG68B/+tPdawWwyhveZe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7aT/BAAAA3A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73" o:spid="_x0000_s1111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fMpMIA&#10;AADcAAAADwAAAGRycy9kb3ducmV2LnhtbESPQYvCMBSE78L+h/AW9qaprrhajVIEYa9WhT0+mmdb&#10;bV5qErX7740geBxm5htmsepMI27kfG1ZwXCQgCAurK65VLDfbfpTED4ga2wsk4J/8rBafvQWmGp7&#10;5y3d8lCKCGGfooIqhDaV0hcVGfQD2xJH72idwRClK6V2eI9w08hRkkykwZrjQoUtrSsqzvnVKMiy&#10;U3e45DPceDlN3ESPdZn9KfX12WVzEIG68A6/2r9awc/4G5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t8ykwgAAANwAAAAPAAAAAAAAAAAAAAAAAJgCAABkcnMvZG93&#10;bnJldi54bWxQSwUGAAAAAAQABAD1AAAAhwMAAAAA&#10;" filled="f" stroked="f" strokeweight=".25pt">
                <v:textbox inset="1pt,1pt,1pt,1pt">
                  <w:txbxContent>
                    <w:p w:rsidR="00126896" w:rsidRPr="004D4EF6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</w:pPr>
                      <w:r w:rsidRPr="004D4EF6"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2</w:t>
                      </w:r>
                    </w:p>
                  </w:txbxContent>
                </v:textbox>
              </v:rect>
              <v:rect id="Rectangle 374" o:spid="_x0000_s1112" style="position:absolute;left:7759;top:17481;width:12159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5U0MMA&#10;AADcAAAADwAAAGRycy9kb3ducmV2LnhtbESPwWrDMBBE74X8g9hAb7WcYlLXiRJMIdBr3AZ6XKyN&#10;7cRaOZJqu38fFQo9DjPzhtnuZ9OLkZzvLCtYJSkI4trqjhsFnx+HpxyED8gae8uk4Ic87HeLhy0W&#10;2k58pLEKjYgQ9gUqaEMYCil93ZJBn9iBOHpn6wyGKF0jtcMpwk0vn9N0LQ12HBdaHOitpfpafRsF&#10;ZXmZT7fqFQ9e5qlb60w35ZdSj8u53IAINIf/8F/7XSt4yTL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15U0MMAAADc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</w:pPr>
                      <w:r w:rsidRPr="006927CF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6927CF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</w:p>
                    <w:p w:rsidR="00126896" w:rsidRPr="006927CF" w:rsidRDefault="00126896" w:rsidP="00DF6DF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</w:pPr>
                      <w:r w:rsidRPr="006927CF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ВАНГАШ СЕВЕРО-ЕНИСЕЙСКОГО РАЙОНА НА 202</w:t>
                      </w:r>
                      <w:r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5</w:t>
                      </w:r>
                      <w:r w:rsidRPr="006927CF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 ГОД </w:t>
                      </w:r>
                    </w:p>
                    <w:p w:rsidR="00126896" w:rsidRPr="00F95639" w:rsidRDefault="00126896" w:rsidP="00DF6DFB"/>
                  </w:txbxContent>
                </v:textbox>
              </v:rect>
              <v:line id="Line 375" o:spid="_x0000_s1113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X8dMQAAADcAAAADwAAAGRycy9kb3ducmV2LnhtbESPQWvCQBSE70L/w/IK3nRTqbakriEI&#10;Kd5Kk1xye2afSTD7NmRXjf/eLRQ8DjPzDbNNJtOLK42us6zgbRmBIK6t7rhRUBbZ4hOE88gae8uk&#10;4E4Okt3LbIuxtjf+pWvuGxEg7GJU0Ho/xFK6uiWDbmkH4uCd7GjQBzk2Uo94C3DTy1UUbaTBjsNC&#10;iwPtW6rP+cUoOFflOvv+2euiz1N9bDJfHU9aqfnrlH6B8DT5Z/i/fdAKPt7X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Jfx0xAAAANwAAAAPAAAAAAAAAAAA&#10;AAAAAKECAABkcnMvZG93bnJldi54bWxQSwUGAAAAAAQABAD5AAAAkgMAAAAA&#10;" strokeweight="2pt"/>
              <v:line id="Line 376" o:spid="_x0000_s1114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diA8IAAADcAAAADwAAAGRycy9kb3ducmV2LnhtbESPQYvCMBSE74L/ITzBm6bK6i7VKCJ0&#10;8Sa2Xrw9m2dbbF5KE7X+eyMIHoeZ+YZZrjtTizu1rrKsYDKOQBDnVldcKDhmyegPhPPIGmvLpOBJ&#10;Dtarfm+JsbYPPtA99YUIEHYxKii9b2IpXV6SQTe2DXHwLrY16INsC6lbfAS4qeU0iubSYMVhocSG&#10;tiXl1/RmFFxPx1nyv9/qrE43+lwk/nS+aKWGg26zAOGp89/wp73TCn5/5v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PdiA8IAAADcAAAADwAAAAAAAAAAAAAA&#10;AAChAgAAZHJzL2Rvd25yZXYueG1sUEsFBgAAAAAEAAQA+QAAAJADAAAAAA==&#10;" strokeweight="2pt"/>
              <v:line id="Line 377" o:spid="_x0000_s1115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hFK8UAAADcAAAADwAAAGRycy9kb3ducmV2LnhtbESP0WoCMRRE3wv+Q7hC32rWUmpdjSK2&#10;hYoP0tUPuG6um9XNzZKkuvXrjVDo4zAzZ5jpvLONOJMPtWMFw0EGgrh0uuZKwW77+fQGIkRkjY1j&#10;UvBLAeaz3sMUc+0u/E3nIlYiQTjkqMDE2OZShtKQxTBwLXHyDs5bjEn6SmqPlwS3jXzOsldpsea0&#10;YLClpaHyVPxYBSu/X5+G18rIPa/8R7N5Hwd7VOqx3y0mICJ18T/81/7SCkYvI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hFK8UAAADcAAAADwAAAAAAAAAA&#10;AAAAAAChAgAAZHJzL2Rvd25yZXYueG1sUEsFBgAAAAAEAAQA+QAAAJMDAAAAAA==&#10;" strokeweight="1pt"/>
              <v:line id="Line 378" o:spid="_x0000_s1116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fRWcEAAADcAAAADwAAAGRycy9kb3ducmV2LnhtbERPzWoCMRC+F3yHMIK3mrUUratRxFZQ&#10;PEjVBxg342Z1M1mSqGufvjkUevz4/qfz1tbiTj5UjhUM+hkI4sLpiksFx8Pq9QNEiMgaa8ek4EkB&#10;5rPOyxRz7R78Tfd9LEUK4ZCjAhNjk0sZCkMWQ981xIk7O28xJuhLqT0+Urit5VuWDaXFilODwYaW&#10;horr/mYVbPxpex38lEaeeOO/6t3nONiLUr1uu5iAiNTGf/Gfe60VjN7T2nQmHQE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l9FZwQAAANwAAAAPAAAAAAAAAAAAAAAA&#10;AKECAABkcnMvZG93bnJldi54bWxQSwUGAAAAAAQABAD5AAAAjwMAAAAA&#10;" strokeweight="1pt"/>
              <v:line id="Line 379" o:spid="_x0000_s1117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t0wsQAAADcAAAADwAAAGRycy9kb3ducmV2LnhtbESP0WoCMRRE34X+Q7iFvmnWUmpdjVKq&#10;QqUPUvUDrpvrZuvmZkmirn59Iwg+DjNzhhlPW1uLE/lQOVbQ72UgiAunKy4VbDeL7geIEJE11o5J&#10;wYUCTCdPnTHm2p35l07rWIoE4ZCjAhNjk0sZCkMWQ881xMnbO28xJulLqT2eE9zW8jXL3qXFitOC&#10;wYa+DBWH9dEqWPrdz6F/LY3c8dLP69VsGOyfUi/P7ecIRKQ2PsL39rdWMHgbwu1MOgJy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23TCxAAAANwAAAAPAAAAAAAAAAAA&#10;AAAAAKECAABkcnMvZG93bnJldi54bWxQSwUGAAAAAAQABAD5AAAAkgMAAAAA&#10;" strokeweight="1pt"/>
              <v:group id="Group 380" o:spid="_x0000_s1118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<v:rect id="Rectangle 381" o:spid="_x0000_s1119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BhlcMA&#10;AADcAAAADwAAAGRycy9kb3ducmV2LnhtbESPQWvCQBSE7wX/w/IEb83GYjVNXSUUBK9NW/D4yL5m&#10;U7Nv4+6q8d+7hUKPw8x8w6y3o+3FhXzoHCuYZzkI4sbpjlsFnx+7xwJEiMgae8ek4EYBtpvJwxpL&#10;7a78Tpc6tiJBOJSowMQ4lFKGxpDFkLmBOHnfzluMSfpWao/XBLe9fMrzpbTYcVowONCboeZYn62C&#10;qvoZv071C+6CLHK/1AvdVgelZtOxegURaYz/4b/2XitYPc/h90w6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BhlcMAAADcAAAADwAAAAAAAAAAAAAAAACYAgAAZHJzL2Rv&#10;d25yZXYueG1sUEsFBgAAAAAEAAQA9QAAAIgDAAAAAA==&#10;" filled="f" stroked="f" strokeweight=".25pt">
                  <v:textbox inset="1pt,1pt,1pt,1pt">
                    <w:txbxContent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382" o:spid="_x0000_s1120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L/4sIA&#10;AADcAAAADwAAAGRycy9kb3ducmV2LnhtbESPT4vCMBTE74LfITzBm6aK/7ZrlCIIXu3ugsdH87bt&#10;2rzUJGr99kYQ9jjMzG+Y9bYzjbiR87VlBZNxAoK4sLrmUsH31360AuEDssbGMil4kIftpt9bY6rt&#10;nY90y0MpIoR9igqqENpUSl9UZNCPbUscvV/rDIYoXSm1w3uEm0ZOk2QhDdYcFypsaVdRcc6vRkGW&#10;/XU/l/wD916uErfQM11mJ6WGgy77BBGoC//hd/ugFSznU3idi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Iv/i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6927CF" w:rsidRDefault="00126896" w:rsidP="00DF6DFB">
                        <w:pPr>
                          <w:pStyle w:val="af0"/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</w:pPr>
                        <w:proofErr w:type="spellStart"/>
                        <w:r w:rsidRPr="006927CF"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group id="Group 383" o:spid="_x0000_s1121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<v:rect id="Rectangle 384" o:spid="_x0000_s1122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fCDcIA&#10;AADcAAAADwAAAGRycy9kb3ducmV2LnhtbESPQYvCMBSE78L+h/AW9qbpirpajVIEYa9WhT0+mmdb&#10;t3mpSdT6740geBxm5htmsepMI67kfG1ZwfcgAUFcWF1zqWC/2/SnIHxA1thYJgV38rBafvQWmGp7&#10;4y1d81CKCGGfooIqhDaV0hcVGfQD2xJH72idwRClK6V2eItw08hhkkykwZrjQoUtrSsq/vOLUZBl&#10;p+5wzme48XKauIke6TL7U+rrs8vmIAJ14R1+tX+1gp/xCJ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h8IN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РрррРазр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</w:t>
                        </w:r>
                        <w:proofErr w:type="spellEnd"/>
                      </w:p>
                    </w:txbxContent>
                  </v:textbox>
                </v:rect>
                <v:rect id="Rectangle 385" o:spid="_x0000_s1123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nlsIA&#10;AADcAAAADwAAAGRycy9kb3ducmV2LnhtbESPQYvCMBSE78L+h/AW9qapsrpajVIEYa9WhT0+mmdb&#10;bV5qErX7740geBxm5htmsepMI27kfG1ZwXCQgCAurK65VLDfbfpTED4ga2wsk4J/8rBafvQWmGp7&#10;5y3d8lCKCGGfooIqhDaV0hcVGfQD2xJH72idwRClK6V2eI9w08hRkkykwZrjQoUtrSsqzvnVKMiy&#10;U3e45DPceDlN3ER/6zL7U+rrs8vmIAJ14R1+tX+1gp/xGJ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2eW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Default="00126896" w:rsidP="00DF6DFB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6" o:spid="_x0000_s1124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<v:rect id="Rectangle 387" o:spid="_x0000_s1125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VcesIA&#10;AADcAAAADwAAAGRycy9kb3ducmV2LnhtbESPT4vCMBTE74LfITxhb5oq679qlCIIe7UqeHw0z7a7&#10;zUtNstr99htB8DjMzG+Y9bYzjbiT87VlBeNRAoK4sLrmUsHpuB8uQPiArLGxTAr+yMN20++tMdX2&#10;wQe656EUEcI+RQVVCG0qpS8qMuhHtiWO3tU6gyFKV0rt8BHhppGTJJlJgzXHhQpb2lVU/OS/RkGW&#10;fXfnW77EvZeLxM30py6zi1Ifgy5bgQjUhXf41f7SCubTOTzPxCM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VVx6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88" o:spid="_x0000_s1126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rICMAA&#10;AADcAAAADwAAAGRycy9kb3ducmV2LnhtbERPz2vCMBS+C/4P4Qm7aTrZOleNUoSCV7sNdnw0b21d&#10;81KT2Nb/3hwGO358v3eHyXRiIOdbywqeVwkI4srqlmsFnx/FcgPCB2SNnWVScCcPh/18tsNM25HP&#10;NJShFjGEfYYKmhD6TEpfNWTQr2xPHLkf6wyGCF0ttcMxhptOrpMklQZbjg0N9nRsqPotb0ZBnl+m&#10;r2v5joWXm8Sl+kXX+bdST4sp34IINIV/8Z/7pBW8vca1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8rICMAAAADcAAAADwAAAAAAAAAAAAAAAACYAgAAZHJzL2Rvd25y&#10;ZXYueG1sUEsFBgAAAAAEAAQA9QAAAIUDAAAAAA==&#10;" filled="f" stroked="f" strokeweight=".25pt">
                  <v:textbox inset="1pt,1pt,1pt,1pt">
                    <w:txbxContent>
                      <w:p w:rsidR="00126896" w:rsidRDefault="00126896" w:rsidP="00DF6DFB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9" o:spid="_x0000_s1127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<v:rect id="Rectangle 390" o:spid="_x0000_s1128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AOs7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WKZxfj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/QDrO+AAAA3AAAAA8AAAAAAAAAAAAAAAAAmAIAAGRycy9kb3ducmV2&#10;LnhtbFBLBQYAAAAABAAEAPUAAACDAwAAAAA=&#10;" filled="f" stroked="f" strokeweight=".25pt">
                  <v:textbox inset="1pt,1pt,1pt,1pt">
                    <w:txbxContent>
                      <w:p w:rsidR="00126896" w:rsidRDefault="00126896" w:rsidP="00DF6DFB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  <v:rect id="Rectangle 391" o:spid="_x0000_s1129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yrKMEA&#10;AADcAAAADwAAAGRycy9kb3ducmV2LnhtbESPQYvCMBSE78L+h/AWvGmqSHW7RikLglerwh4fzdu2&#10;2rx0k6j13xtB8DjMzDfMct2bVlzJ+caygsk4AUFcWt1wpeCw34wWIHxA1thaJgV38rBefQyWmGl7&#10;4x1di1CJCGGfoYI6hC6T0pc1GfRj2xFH7886gyFKV0nt8BbhppXTJEmlwYbjQo0d/dRUnouLUZDn&#10;p/74X3zhxstF4lI901X+q9Tws8+/QQTqwzv8am+1gnk6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cqyjBAAAA3AAAAA8AAAAAAAAAAAAAAAAAmAIAAGRycy9kb3du&#10;cmV2LnhtbFBLBQYAAAAABAAEAPUAAACGAwAAAAA=&#10;" filled="f" stroked="f" strokeweight=".25pt">
                  <v:textbox inset="1pt,1pt,1pt,1pt">
                    <w:txbxContent>
                      <w:p w:rsidR="00126896" w:rsidRDefault="00126896" w:rsidP="00DF6DFB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92" o:spid="_x0000_s1130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6G6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zoboxgAAANwA&#10;AAAPAAAAAAAAAAAAAAAAAKoCAABkcnMvZG93bnJldi54bWxQSwUGAAAAAAQABAD6AAAAnQMAAAAA&#10;">
                <v:rect id="Rectangle 393" o:spid="_x0000_s113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KQx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WCSju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ApDEwgAAANwAAAAPAAAAAAAAAAAAAAAAAJgCAABkcnMvZG93&#10;bnJldi54bWxQSwUGAAAAAAQABAD1AAAAhwMAAAAA&#10;" filled="f" stroked="f" strokeweight=".25pt">
                  <v:textbox inset="1pt,1pt,1pt,1pt">
                    <w:txbxContent>
                      <w:p w:rsidR="00126896" w:rsidRPr="003616F2" w:rsidRDefault="00126896" w:rsidP="004C3611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  <w:p w:rsidR="00126896" w:rsidRPr="003616F2" w:rsidRDefault="00126896" w:rsidP="00DF6DFB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94" o:spid="_x0000_s113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sIsM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W8ZGv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sIsMMAAADcAAAADwAAAAAAAAAAAAAAAACYAgAAZHJzL2Rv&#10;d25yZXYueG1sUEsFBgAAAAAEAAQA9QAAAIgDAAAAAA==&#10;" filled="f" stroked="f" strokeweight=".25pt">
                  <v:textbox inset="1pt,1pt,1pt,1pt">
                    <w:txbxContent>
                      <w:p w:rsidR="00126896" w:rsidRPr="006927CF" w:rsidRDefault="00126896" w:rsidP="00DF6DFB">
                        <w:pPr>
                          <w:pStyle w:val="af0"/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</w:pPr>
                        <w:proofErr w:type="spellStart"/>
                        <w:r w:rsidRPr="006927CF"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line id="Line 395" o:spid="_x0000_s1133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CgF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07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+QoBTAAAAA3AAAAA8AAAAAAAAAAAAAAAAA&#10;oQIAAGRycy9kb3ducmV2LnhtbFBLBQYAAAAABAAEAPkAAACOAwAAAAA=&#10;" strokeweight="2pt"/>
              <v:rect id="Rectangle 396" o:spid="_x0000_s1134" style="position:absolute;left:7787;top:18314;width:6292;height:16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UzXM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wTJN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1M1zBAAAA3AAAAA8AAAAAAAAAAAAAAAAAmAIAAGRycy9kb3du&#10;cmV2LnhtbFBLBQYAAAAABAAEAPUAAACGAwAAAAA=&#10;" filled="f" stroked="f" strokeweight=".25pt">
                <v:textbox inset="1pt,1pt,1pt,1pt">
                  <w:txbxContent>
                    <w:p w:rsidR="00126896" w:rsidRPr="006927CF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  <w:lang w:val="ru-RU"/>
                        </w:rPr>
                      </w:pPr>
                    </w:p>
                    <w:p w:rsidR="00126896" w:rsidRPr="006927CF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  <w:lang w:val="ru-RU"/>
                        </w:rPr>
                      </w:pPr>
                    </w:p>
                    <w:p w:rsidR="00126896" w:rsidRPr="006927CF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  <w:lang w:val="ru-RU"/>
                        </w:rPr>
                      </w:pPr>
                      <w:r w:rsidRPr="006927CF"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  <w:lang w:val="ru-RU"/>
                        </w:rPr>
                        <w:t>Содержание</w:t>
                      </w:r>
                    </w:p>
                  </w:txbxContent>
                </v:textbox>
              </v:rect>
              <v:line id="Line 397" o:spid="_x0000_s1135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6b+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87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AOm/jAAAAA3AAAAA8AAAAAAAAAAAAAAAAA&#10;oQIAAGRycy9kb3ducmV2LnhtbFBLBQYAAAAABAAEAPkAAACOAwAAAAA=&#10;" strokeweight="2pt"/>
              <v:line id="Line 398" o:spid="_x0000_s1136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/AX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cD8BevgAAAN0AAAAPAAAAAAAAAAAAAAAAAKEC&#10;AABkcnMvZG93bnJldi54bWxQSwUGAAAAAAQABAD5AAAAjAMAAAAA&#10;" strokeweight="2pt"/>
              <v:line id="Line 399" o:spid="_x0000_s1137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ZYK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5lgqvgAAAN0AAAAPAAAAAAAAAAAAAAAAAKEC&#10;AABkcnMvZG93bnJldi54bWxQSwUGAAAAAAQABAD5AAAAjAMAAAAA&#10;" strokeweight="2pt"/>
              <v:rect id="Rectangle 400" o:spid="_x0000_s1138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Yex8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p2oO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+Yex8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Стадия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401" o:spid="_x0000_s1139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SAsMEA&#10;AADdAAAADwAAAGRycy9kb3ducmV2LnhtbERP32vCMBB+F/Y/hBvsTZOVUVxnLGUg+GpV2OPR3Npu&#10;zaVLMq3/vREE3+7j+3mrcrKDOJEPvWMNrwsFgrhxpudWw2G/mS9BhIhscHBMGi4UoFw/zVZYGHfm&#10;HZ3q2IoUwqFADV2MYyFlaDqyGBZuJE7ct/MWY4K+lcbjOYXbQWZK5dJiz6mhw5E+O2p+63+roap+&#10;puNf/Y6bIJfK5+bNtNWX1i/PU/UBItIUH+K7e2vS/EzlcPsmnS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0gLD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DF6DF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Листов</w:t>
                      </w:r>
                      <w:proofErr w:type="spellEnd"/>
                    </w:p>
                  </w:txbxContent>
                </v:textbox>
              </v:rect>
              <v:rect id="Rectangle 402" o:spid="_x0000_s1140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glK8AA&#10;AADdAAAADwAAAGRycy9kb3ducmV2LnhtbERPTYvCMBC9L/gfwgje1kQRV7tGKQuCV+sKHodmtu1u&#10;M6lJVuu/N4LgbR7vc1ab3rbiQj40jjVMxgoEcelMw5WG78P2fQEiRGSDrWPScKMAm/XgbYWZcVfe&#10;06WIlUghHDLUUMfYZVKGsiaLYew64sT9OG8xJugraTxeU7ht5VSpubTYcGqosaOvmsq/4t9qyPPf&#10;/ngulrgNcqH83MxMlZ+0Hg37/BNEpD6+xE/3zqT5U/UBj2/SC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HglK8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4D4EF6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</w:pPr>
                      <w:r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56</w:t>
                      </w:r>
                    </w:p>
                  </w:txbxContent>
                </v:textbox>
              </v:rect>
              <v:rect id="Rectangle 405" o:spid="_x0000_s1141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xWcMA&#10;AADdAAAADwAAAGRycy9kb3ducmV2LnhtbESPQWsCMRCF74X+hzCF3mpSKWJXoywFwWtXBY/DZrq7&#10;djPZJlG3/945CN5meG/e+2a5Hn2vLhRTF9jC+8SAIq6D67ixsN9t3uagUkZ22AcmC/+UYL16flpi&#10;4cKVv+lS5UZJCKcCLbQ5D4XWqW7JY5qEgVi0nxA9Zlljo13Eq4T7Xk+NmWmPHUtDiwN9tVT/Vmdv&#10;oSxP4+Gv+sRN0nMTZ+7DNeXR2teXsVyAyjTmh/l+vXWCPzWCK9/ICHp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exWcMAAADd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6927CF" w:rsidRDefault="00126896" w:rsidP="00DF6DFB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6927CF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 xml:space="preserve">ИП </w:t>
                      </w:r>
                      <w:proofErr w:type="spellStart"/>
                      <w:r w:rsidRPr="006927CF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>Пахотников</w:t>
                      </w:r>
                      <w:proofErr w:type="spellEnd"/>
                      <w:r w:rsidRPr="006927CF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 xml:space="preserve"> С.В.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DF6DFB" w:rsidRDefault="00126896" w:rsidP="00DF6DFB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9776" behindDoc="0" locked="1" layoutInCell="0" allowOverlap="1" wp14:anchorId="1A3DC5C0" wp14:editId="4ED81205">
              <wp:simplePos x="0" y="0"/>
              <wp:positionH relativeFrom="page">
                <wp:posOffset>746760</wp:posOffset>
              </wp:positionH>
              <wp:positionV relativeFrom="page">
                <wp:posOffset>286385</wp:posOffset>
              </wp:positionV>
              <wp:extent cx="6618605" cy="10208895"/>
              <wp:effectExtent l="0" t="0" r="29845" b="20955"/>
              <wp:wrapNone/>
              <wp:docPr id="61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8605" cy="10208895"/>
                        <a:chOff x="0" y="0"/>
                        <a:chExt cx="20000" cy="20000"/>
                      </a:xfrm>
                    </wpg:grpSpPr>
                    <wps:wsp>
                      <wps:cNvPr id="62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0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0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6927CF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3B3587" w:rsidRDefault="00126896" w:rsidP="006927CF">
                            <w:pPr>
                              <w:jc w:val="center"/>
                            </w:pPr>
                            <w:r>
                              <w:fldChar w:fldCharType="begin"/>
                            </w:r>
                            <w:r>
                              <w:instrText xml:space="preserve"> </w:instrText>
                            </w:r>
                            <w:r>
                              <w:rPr>
                                <w:lang w:val="en-US"/>
                              </w:rPr>
                              <w:instrText>page</w:instrText>
                            </w:r>
                            <w:r>
                              <w:instrText xml:space="preserve"> </w:instrText>
                            </w:r>
                            <w:r>
                              <w:fldChar w:fldCharType="separate"/>
                            </w:r>
                            <w:r w:rsidR="006E347F">
                              <w:rPr>
                                <w:noProof/>
                                <w:lang w:val="en-US"/>
                              </w:rPr>
                              <w:t>3</w:t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6927CF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" o:spid="_x0000_s1142" style="position:absolute;margin-left:58.8pt;margin-top:22.55pt;width:521.15pt;height:803.85pt;z-index:251659776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" o:allowincell="f">
              <v:rect id="Rectangle 3" o:spid="_x0000_s11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/>
              <v:line id="Line 4" o:spid="_x0000_s11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/>
              <v:line id="Line 5" o:spid="_x0000_s11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7UQMIAAADdAAAADwAAAGRycy9kb3ducmV2LnhtbERPS4vCMBC+C/sfwix403TFVek2iggV&#10;b7KtF29jM31gMylN1PrvzcKCt/n4npNsBtOKO/WusazgaxqBIC6sbrhScMrTyQqE88gaW8uk4EkO&#10;NuuPUYKxtg/+pXvmKxFC2MWooPa+i6V0RU0G3dR2xIErbW/QB9hXUvf4COGmlbMoWkiDDYeGGjva&#10;1VRcs5tRcD2fvtP9cafzNtvqS5X686XUSo0/h+0PCE+Df4v/3Qcd5s+X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Q7UQMIAAADdAAAADwAAAAAAAAAAAAAA&#10;AAChAgAAZHJzL2Rvd25yZXYueG1sUEsFBgAAAAAEAAQA+QAAAJADAAAAAA==&#10;" strokeweight="2pt"/>
              <v:line id="Line 6" o:spid="_x0000_s11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Jx28IAAADdAAAADwAAAGRycy9kb3ducmV2LnhtbERPS4vCMBC+C/6HMII3TX2sSjWKCBVv&#10;y1Yv3qbN9IHNpDRRu/9+s7Cwt/n4nrM79KYRL+pcbVnBbBqBIM6trrlUcLsmkw0I55E1NpZJwTc5&#10;OOyHgx3G2r75i16pL0UIYRejgsr7NpbS5RUZdFPbEgeusJ1BH2BXSt3hO4SbRs6jaCUN1hwaKmzp&#10;VFH+SJ9GweN++0jOnyd9bdKjzsrE37NCKzUe9cctCE+9/xf/uS86zF+uF/D7TThB7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kJx28IAAADdAAAADwAAAAAAAAAAAAAA&#10;AAChAgAAZHJzL2Rvd25yZXYueG1sUEsFBgAAAAAEAAQA+QAAAJADAAAAAA==&#10;" strokeweight="2pt"/>
              <v:line id="Line 7" o:spid="_x0000_s11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vpr8MAAADdAAAADwAAAGRycy9kb3ducmV2LnhtbERPTWvCQBC9C/0PyxS86aZibUldQxAi&#10;vUmTXHIbs2MSzM6G7Krpv3cLBW/zeJ+zTSbTixuNrrOs4G0ZgSCure64UVAW2eIThPPIGnvLpOCX&#10;HCS7l9kWY23v/EO33DcihLCLUUHr/RBL6eqWDLqlHYgDd7ajQR/g2Eg94j2Em16uomgjDXYcGloc&#10;aN9SfcmvRsGlKt+zw3Gviz5P9anJfHU6a6Xmr1P6BcLT5J/if/e3DvPXH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r6a/DAAAA3QAAAA8AAAAAAAAAAAAA&#10;AAAAoQIAAGRycy9kb3ducmV2LnhtbFBLBQYAAAAABAAEAPkAAACRAwAAAAA=&#10;" strokeweight="2pt"/>
              <v:line id="Line 8" o:spid="_x0000_s11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dMNMMAAADdAAAADwAAAGRycy9kb3ducmV2LnhtbERPTWvCQBC9C/0PyxS86aZSbUldQxBS&#10;vJUmueQ2ZsckmJ0N2VXjv3cLBW/zeJ+zTSbTiyuNrrOs4G0ZgSCure64UVAW2eIThPPIGnvLpOBO&#10;DpLdy2yLsbY3/qVr7hsRQtjFqKD1foildHVLBt3SDsSBO9nRoA9wbKQe8RbCTS9XUbSRBjsODS0O&#10;tG+pPucXo+Bclevs+2eviz5P9bHJfHU8aaXmr1P6BcLT5J/if/dBh/nvH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nTDTDAAAA3QAAAA8AAAAAAAAAAAAA&#10;AAAAoQIAAGRycy9kb3ducmV2LnhtbFBLBQYAAAAABAAEAPkAAACRAwAAAAA=&#10;" strokeweight="2pt"/>
              <v:line id="Line 9" o:spid="_x0000_s11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k0ucEAAADdAAAADwAAAGRycy9kb3ducmV2LnhtbERPTYvCMBC9C/6HMII3TZVVdqtRROji&#10;TWy9eBubsS02k9JErf/eCIK3ebzPWa47U4s7ta6yrGAyjkAQ51ZXXCg4ZsnoF4TzyBpry6TgSQ7W&#10;q35vibG2Dz7QPfWFCCHsYlRQet/EUrq8JINubBviwF1sa9AH2BZSt/gI4aaW0yiaS4MVh4YSG9qW&#10;lF/Tm1FwPR1nyf9+q7M63ehzkfjT+aKVGg66zQKEp85/xR/3Tof5P39z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OTS5wQAAAN0AAAAPAAAAAAAAAAAAAAAA&#10;AKECAABkcnMvZG93bnJldi54bWxQSwUGAAAAAAQABAD5AAAAjwMAAAAA&#10;" strokeweight="2pt"/>
              <v:line id="Line 10" o:spid="_x0000_s11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WRIs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i82K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XWRIsIAAADdAAAADwAAAAAAAAAAAAAA&#10;AAChAgAAZHJzL2Rvd25yZXYueG1sUEsFBgAAAAAEAAQA+QAAAJADAAAAAA==&#10;" strokeweight="2pt"/>
              <v:line id="Line 11" o:spid="_x0000_s11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9jusYAAADdAAAADwAAAGRycy9kb3ducmV2LnhtbESPzU7DMBCE70i8g7VI3KhThFAb4lSI&#10;H4mKQ0XgAbbxNk4bryPbtIGnZw9Ive1qZme+rVaTH9SRYuoDG5jPClDEbbA9dwa+Pl9vFqBSRrY4&#10;BCYDP5RgVV9eVFjacOIPOja5UxLCqUQDLuex1Dq1jjymWRiJRduF6DHLGjttI54k3A/6tijutcee&#10;pcHhSE+O2kPz7Q2s4/b9MP/tnN7yOr4Mm+dl8ntjrq+mxwdQmaZ8Nv9fv1nBv1sKrnwjI+j6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vY7rGAAAA3QAAAA8AAAAAAAAA&#10;AAAAAAAAoQIAAGRycy9kb3ducmV2LnhtbFBLBQYAAAAABAAEAPkAAACUAwAAAAA=&#10;" strokeweight="1pt"/>
              <v:line id="Line 12" o:spid="_x0000_s11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agy8EAAADdAAAADwAAAGRycy9kb3ducmV2LnhtbERPS4vCMBC+C/6HMII3TRUVrUYRocve&#10;FqsXb9Nm+sBmUpqsdv/9RhC8zcf3nN2hN414UOdqywpm0wgEcW51zaWC6yWZrEE4j6yxsUwK/sjB&#10;YT8c7DDW9slneqS+FCGEXYwKKu/bWEqXV2TQTW1LHLjCdgZ9gF0pdYfPEG4aOY+ilTRYc2iosKVT&#10;Rfk9/TUK7rfrMvn6OelLkx51Vib+lhVaqfGoP25BeOr9R/x2f+swf7HZ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pqDLwQAAAN0AAAAPAAAAAAAAAAAAAAAA&#10;AKECAABkcnMvZG93bnJldi54bWxQSwUGAAAAAAQABAD5AAAAjwMAAAAA&#10;" strokeweight="2pt"/>
              <v:line id="Line 13" o:spid="_x0000_s11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L1psYAAADdAAAADwAAAGRycy9kb3ducmV2LnhtbESPzWoDMQyE74W8g1Ggt8abQEuzjRNK&#10;fqChh5KfB1DW6nqbtbzYTrLt01eHQm8SM5r5NFv0vlVXiqkJbGA8KkARV8E2XBs4HjYPz6BSRrbY&#10;BiYD35RgMR/czbC04cY7uu5zrSSEU4kGXM5dqXWqHHlMo9ARi/YZoscsa6y1jXiTcN/qSVE8aY8N&#10;S4PDjpaOqvP+4g1s4+n9PP6pnT7xNq7bj9U0+S9j7of96wuoTH3+N/9dv1nBfyyEX76REf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y9abGAAAA3QAAAA8AAAAAAAAA&#10;AAAAAAAAoQIAAGRycy9kb3ducmV2LnhtbFBLBQYAAAAABAAEAPkAAACUAwAAAAA=&#10;" strokeweight="1pt"/>
              <v:rect id="Rectangle 14" o:spid="_x0000_s11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VocEA&#10;AADdAAAADwAAAGRycy9kb3ducmV2LnhtbERP32vCMBB+H/g/hBP2NhPFiXampQiCr3YTfDyaW9ut&#10;udQkavffm8Fgb/fx/bxtMdpe3MiHzrGG+UyBIK6d6bjR8PG+f1mDCBHZYO+YNPxQgCKfPG0xM+7O&#10;R7pVsREphEOGGtoYh0zKULdkMczcQJy4T+ctxgR9I43Hewq3vVwotZIWO04NLQ60a6n+rq5WQ1l+&#10;jadLtcF9kGvlV2ZpmvKs9fN0LN9ARBrjv/jPfTBp/quaw+836QS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31aH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1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VL1s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52oK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KVL1s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1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uTcEA&#10;AADdAAAADwAAAGRycy9kb3ducmV2LnhtbERPS2sCMRC+F/wPYQRvNfFRsVujLILgtVsFj8Nmurt1&#10;M1mTqOu/b4RCb/PxPWe16W0rbuRD41jDZKxAEJfONFxpOHztXpcgQkQ22DomDQ8KsFkPXlaYGXfn&#10;T7oVsRIphEOGGuoYu0zKUNZkMYxdR5y4b+ctxgR9JY3Hewq3rZwqtZAWG04NNXa0rak8F1erIc9/&#10;+uOleMddkEvlF2Zuqvyk9WjY5x8gIvXxX/zn3ps0/03N4PlNOkG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p7k3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1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B2OcEA&#10;AADdAAAADwAAAGRycy9kb3ducmV2LnhtbERP32vCMBB+F/Y/hBP2pomiUjujFEHY66qCj0dza7s1&#10;ly7JtPvvF0Hw7T6+n7fZDbYTV/KhdaxhNlUgiCtnWq41nI6HSQYiRGSDnWPS8EcBdtuX0QZz4278&#10;Qdcy1iKFcMhRQxNjn0sZqoYshqnriRP36bzFmKCvpfF4S+G2k3OlVtJiy6mhwZ72DVXf5a/VUBRf&#10;w/mnXOMhyEz5lVmYurho/ToeijcQkYb4FD/c7ybNX6oF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Adjn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1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zTosEA&#10;AADdAAAADwAAAGRycy9kb3ducmV2LnhtbERP32vCMBB+F/Y/hBP2pokypXZGKYKw11UFH4/m1nZr&#10;Ll2SafffG0Hw7T6+n7feDrYTF/KhdaxhNlUgiCtnWq41HA/7SQYiRGSDnWPS8E8BtpuX0Rpz4678&#10;SZcy1iKFcMhRQxNjn0sZqoYshqnriRP35bzFmKCvpfF4TeG2k3OlltJiy6mhwZ52DVU/5Z/VUBTf&#10;w+m3XOE+yEz5pXkzdXHW+nU8FO8gIg3xKX64P0yav1ALuH+TTp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M06L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1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5N1cEA&#10;AADdAAAADwAAAGRycy9kb3ducmV2LnhtbERP32vCMBB+F/Y/hBv4psnGVrQ2lTIQ9mrnYI9Hc7Z1&#10;zaVLMq3/vRkMfLuP7+cV28kO4kw+9I41PC0VCOLGmZ5bDYeP3WIFIkRkg4Nj0nClANvyYVZgbtyF&#10;93SuYytSCIccNXQxjrmUoenIYli6kThxR+ctxgR9K43HSwq3g3xWKpMWe04NHY701lHzXf9aDVV1&#10;mj5/6jXuglwpn5kX01ZfWs8fp2oDItIU7+J/97tJ819VB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eTdX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6927CF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16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LoTsIA&#10;AADdAAAADwAAAGRycy9kb3ducmV2LnhtbERPyWrDMBC9F/oPYgK5NVJKs9S1HEwhkGvcBHocrKnt&#10;xBq5kpo4fx8VCr3N462Tb0bbiwv50DnWMJ8pEMS1Mx03Gg4f26c1iBCRDfaOScONAmyKx4ccM+Ou&#10;vKdLFRuRQjhkqKGNccikDHVLFsPMDcSJ+3LeYkzQN9J4vKZw28tnpZbSYsepocWB3luqz9WP1VCW&#10;p/H4Xb3iNsi18kvzYpryU+vpZCzfQEQa47/4z70zaf5CreD3m3SCLO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uhOwgAAAN0AAAAPAAAAAAAAAAAAAAAAAJgCAABkcnMvZG93&#10;bnJldi54bWxQSwUGAAAAAAQABAD1AAAAhwMAAAAA&#10;" filled="f" stroked="f" strokeweight=".25pt">
                <v:textbox inset="1pt,1pt,1pt,1pt">
                  <w:txbxContent>
                    <w:p w:rsidR="00126896" w:rsidRPr="003B3587" w:rsidRDefault="00126896" w:rsidP="006927CF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 xml:space="preserve"> </w:instrText>
                      </w:r>
                      <w:r>
                        <w:rPr>
                          <w:lang w:val="en-US"/>
                        </w:rPr>
                        <w:instrText>page</w:instrText>
                      </w:r>
                      <w:r>
                        <w:instrText xml:space="preserve"> </w:instrText>
                      </w:r>
                      <w:r>
                        <w:fldChar w:fldCharType="separate"/>
                      </w:r>
                      <w:r w:rsidR="006E347F">
                        <w:rPr>
                          <w:noProof/>
                          <w:lang w:val="en-US"/>
                        </w:rPr>
                        <w:t>3</w:t>
                      </w:r>
                      <w:r>
                        <w:fldChar w:fldCharType="end"/>
                      </w:r>
                    </w:p>
                  </w:txbxContent>
                </v:textbox>
              </v:rect>
              <v:rect id="Rectangle 21" o:spid="_x0000_s116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18PMQA&#10;AADdAAAADwAAAGRycy9kb3ducmV2LnhtbESPQW/CMAyF70j8h8iTdoNk04ZYIaBqEtKuKyDtaDWm&#10;LTROSTLo/v18mLSbrff83uf1dvS9ulFMXWALT3MDirgOruPGwmG/my1BpYzssA9MFn4owXYznayx&#10;cOHOn3SrcqMkhFOBFtqch0LrVLfkMc3DQCzaKUSPWdbYaBfxLuG+18/GLLTHjqWhxYHeW6ov1be3&#10;UJbn8Xit3nCX9NLEhXtxTfll7ePDWK5AZRrzv/nv+sMJ/qsRXPlGRt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NfDzEAAAA3QAAAA8AAAAAAAAAAAAAAAAAmAIAAGRycy9k&#10;b3ducmV2LnhtbFBLBQYAAAAABAAEAPUAAACJAwAAAAA=&#10;" filled="f" stroked="f" strokeweight=".25pt">
                <v:textbox inset="1pt,1pt,1pt,1pt">
                  <w:txbxContent>
                    <w:p w:rsidR="00126896" w:rsidRPr="00BC77E2" w:rsidRDefault="00126896" w:rsidP="006927CF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E372B4" w:rsidRDefault="00126896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3632" behindDoc="0" locked="1" layoutInCell="0" allowOverlap="1">
              <wp:simplePos x="0" y="0"/>
              <wp:positionH relativeFrom="page">
                <wp:posOffset>781685</wp:posOffset>
              </wp:positionH>
              <wp:positionV relativeFrom="page">
                <wp:posOffset>398780</wp:posOffset>
              </wp:positionV>
              <wp:extent cx="6588760" cy="10015855"/>
              <wp:effectExtent l="0" t="0" r="21590" b="23495"/>
              <wp:wrapNone/>
              <wp:docPr id="1476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015855"/>
                        <a:chOff x="0" y="0"/>
                        <a:chExt cx="20000" cy="20000"/>
                      </a:xfrm>
                    </wpg:grpSpPr>
                    <wps:wsp>
                      <wps:cNvPr id="1477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78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9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0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1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2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3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4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5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6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7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8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89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0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1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2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3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4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690B9B" w:rsidRDefault="00126896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6E347F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34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5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BC77E2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  <w:p w:rsidR="00126896" w:rsidRPr="00BC77E2" w:rsidRDefault="00126896" w:rsidP="00BC77E2">
                            <w:pPr>
                              <w:rPr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162" style="position:absolute;margin-left:61.55pt;margin-top:31.4pt;width:518.8pt;height:788.65pt;z-index:25165363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" o:allowincell="f">
              <v:rect id="Rectangle 3" o:spid="_x0000_s116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vRcMQA&#10;AADdAAAADwAAAGRycy9kb3ducmV2LnhtbERP22rCQBB9L/gPywi+1U2lVE1dJRYCfSpt9AOG7JgN&#10;ZmdjdnOxX98tFPo2h3Od3WGyjRio87VjBU/LBARx6XTNlYLzKX/cgPABWWPjmBTcycNhP3vYYard&#10;yF80FKESMYR9igpMCG0qpS8NWfRL1xJH7uI6iyHCrpK6wzGG20aukuRFWqw5Nhhs6c1QeS16q+Aa&#10;puEjq4rvfHs+bsvPYzb2t0ypxXzKXkEEmsK/+M/9ruP85/Uafr+JJ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L0XDEAAAA3QAAAA8AAAAAAAAAAAAAAAAAmAIAAGRycy9k&#10;b3ducmV2LnhtbFBLBQYAAAAABAAEAPUAAACJAwAAAAA=&#10;" filled="f" strokeweight="2pt"/>
              <v:line id="Line 4" o:spid="_x0000_s116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bjqsQAAADdAAAADwAAAGRycy9kb3ducmV2LnhtbESPQYvCQAyF7wv+hyHC3tapsqtSHUWE&#10;Lt4WqxdvsRPbYidTOqN2/705CN4S3st7X5br3jXqTl2oPRsYjxJQxIW3NZcGjofsaw4qRGSLjWcy&#10;8E8B1qvBxxJT6x+8p3seSyUhHFI0UMXYplqHoiKHYeRbYtEuvnMYZe1KbTt8SLhr9CRJptphzdJQ&#10;YUvbioprfnMGrqfjT/b7t7WHJt/Yc5nF0/lijfkc9psFqEh9fJtf1zsr+N8zwZV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5uOqxAAAAN0AAAAPAAAAAAAAAAAA&#10;AAAAAKECAABkcnMvZG93bnJldi54bWxQSwUGAAAAAAQABAD5AAAAkgMAAAAA&#10;" strokeweight="2pt"/>
              <v:line id="Line 5" o:spid="_x0000_s116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pGMc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i9WG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6pGMcIAAADdAAAADwAAAAAAAAAAAAAA&#10;AAChAgAAZHJzL2Rvd25yZXYueG1sUEsFBgAAAAAEAAQA+QAAAJADAAAAAA==&#10;" strokeweight="2pt"/>
              <v:line id="Line 6" o:spid="_x0000_s116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Wfi8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ny2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Fn4vDAAAA3QAAAA8AAAAAAAAAAAAA&#10;AAAAoQIAAGRycy9kb3ducmV2LnhtbFBLBQYAAAAABAAEAPkAAACRAwAAAAA=&#10;" strokeweight="2pt"/>
              <v:line id="Line 7" o:spid="_x0000_s116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k6E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YCToQvgAAAN0AAAAPAAAAAAAAAAAAAAAAAKEC&#10;AABkcnMvZG93bnJldi54bWxQSwUGAAAAAAQABAD5AAAAjAMAAAAA&#10;" strokeweight="2pt"/>
              <v:line id="Line 8" o:spid="_x0000_s116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kZ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o26RnvgAAAN0AAAAPAAAAAAAAAAAAAAAAAKEC&#10;AABkcnMvZG93bnJldi54bWxQSwUGAAAAAAQABAD5AAAAjAMAAAAA&#10;" strokeweight="2pt"/>
              <v:line id="Line 9" o:spid="_x0000_s116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cB/MEAAADdAAAADwAAAGRycy9kb3ducmV2LnhtbERPS4vCMBC+C/6HMII3TX0i1SgidNnb&#10;YvXibdpMH9hMSpPV7r/fCIK3+fieszv0phEP6lxtWcFsGoEgzq2uuVRwvSSTDQjnkTU2lknBHzk4&#10;7IeDHcbaPvlMj9SXIoSwi1FB5X0bS+nyigy6qW2JA1fYzqAPsCul7vAZwk0j51G0lgZrDg0VtnSq&#10;KL+nv0bB/XZdJV8/J31p0qPOysTfskIrNR71xy0IT73/iN/ubx3mLzcLeH0TTpD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lwH8wQAAAN0AAAAPAAAAAAAAAAAAAAAA&#10;AKECAABkcnMvZG93bnJldi54bWxQSwUGAAAAAAQABAD5AAAAjwMAAAAA&#10;" strokeweight="2pt"/>
              <v:line id="Line 10" o:spid="_x0000_s117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6Zi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IfpmIvgAAAN0AAAAPAAAAAAAAAAAAAAAAAKEC&#10;AABkcnMvZG93bnJldi54bWxQSwUGAAAAAAQABAD5AAAAjAMAAAAA&#10;" strokeweight="2pt"/>
              <v:line id="Line 11" o:spid="_x0000_s117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a+cMAAADdAAAADwAAAGRycy9kb3ducmV2LnhtbERPzWoCMRC+F3yHMEJvNWtpi65GEdtC&#10;xYN09QHGzbhZ3UyWJNWtT2+EQm/z8f3OdN7ZRpzJh9qxguEgA0FcOl1zpWC3/XwagQgRWWPjmBT8&#10;UoD5rPcwxVy7C3/TuYiVSCEcclRgYmxzKUNpyGIYuJY4cQfnLcYEfSW1x0sKt418zrI3abHm1GCw&#10;paWh8lT8WAUrv1+fhtfKyD2v/EezeR8He1Tqsd8tJiAidfFf/Of+0mn+y+gV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33WvnDAAAA3QAAAA8AAAAAAAAAAAAA&#10;AAAAoQIAAGRycy9kb3ducmV2LnhtbFBLBQYAAAAABAAEAPkAAACRAwAAAAA=&#10;" strokeweight="1pt"/>
              <v:line id="Line 12" o:spid="_x0000_s117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CiZ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X4KJkvgAAAN0AAAAPAAAAAAAAAAAAAAAAAKEC&#10;AABkcnMvZG93bnJldi54bWxQSwUGAAAAAAQABAD5AAAAjAMAAAAA&#10;" strokeweight="2pt"/>
              <v:line id="Line 13" o:spid="_x0000_s117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lhFcMAAADdAAAADwAAAGRycy9kb3ducmV2LnhtbERPzWoCMRC+F3yHMEJvNWspra5GEdtC&#10;xYN09QHGzbhZ3UyWJNWtT2+EQm/z8f3OdN7ZRpzJh9qxguEgA0FcOl1zpWC3/XwagQgRWWPjmBT8&#10;UoD5rPcwxVy7C3/TuYiVSCEcclRgYmxzKUNpyGIYuJY4cQfnLcYEfSW1x0sKt418zrJXabHm1GCw&#10;paWh8lT8WAUrv1+fhtfKyD2v/EezeR8He1Tqsd8tJiAidfFf/Of+0mn+y+gN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pYRXDAAAA3QAAAA8AAAAAAAAAAAAA&#10;AAAAoQIAAGRycy9kb3ducmV2LnhtbFBLBQYAAAAABAAEAPkAAACRAwAAAAA=&#10;" strokeweight="1pt"/>
              <v:rect id="Rectangle 14" o:spid="_x0000_s117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w+8MA&#10;AADdAAAADwAAAGRycy9kb3ducmV2LnhtbESPQWvCQBCF7wX/wzKCt7ppEYmpqwRB8GragschOyZp&#10;s7Nxd6vx3zsHobcZ3pv3vllvR9erK4XYeTbwNs9AEdfedtwY+Prcv+agYkK22HsmA3eKsN1MXtZY&#10;WH/jI12r1CgJ4ViggTalodA61i05jHM/EIt29sFhkjU02ga8Sbjr9XuWLbXDjqWhxYF2LdW/1Z8z&#10;UJY/4/elWuE+6jwLS7uwTXkyZjYdyw9Qicb0b35eH6zgL3LBlW9kB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9w+8MAAADd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17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VYMAA&#10;AADdAAAADwAAAGRycy9kb3ducmV2LnhtbERPTYvCMBC9C/sfwgh701QRabtGKYKw160KHodmtq02&#10;k26S1frvjSB4m8f7nNVmMJ24kvOtZQWzaQKCuLK65VrBYb+bpCB8QNbYWSYFd/KwWX+MVphre+Mf&#10;upahFjGEfY4KmhD6XEpfNWTQT21PHLlf6wyGCF0ttcNbDDednCfJUhpsOTY02NO2oepS/hsFRXEe&#10;jn9lhjsv08Qt9ULXxUmpz/FQfIEINIS3+OX+1nH+Is3g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PVYM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17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DqIMMA&#10;AADdAAAADwAAAGRycy9kb3ducmV2LnhtbESPQWvCQBCF74L/YRmhN90oIpq6ShCEXhsVehyy0yQ1&#10;Oxt3V03/fedQ8DbDe/PeN9v94Dr1oBBbzwbmswwUceVty7WB8+k4XYOKCdli55kM/FKE/W482mJu&#10;/ZM/6VGmWkkIxxwNNCn1udaxashhnPmeWLRvHxwmWUOtbcCnhLtOL7JspR22LA0N9nRoqLqWd2eg&#10;KH6Gy63c4DHqdRZWdmnr4suYt8lQvINKNKSX+f/6wwr+ciP88o2Mo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dDqIMMAAADd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17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xPu8EA&#10;AADdAAAADwAAAGRycy9kb3ducmV2LnhtbERPTWvCQBC9C/6HZQq96UYJoqmrBCHQa1OFHofsNEmb&#10;nY272yT+e7cgeJvH+5z9cTKdGMj51rKC1TIBQVxZ3XKt4PxZLLYgfEDW2FkmBTfycDzMZ3vMtB35&#10;g4Yy1CKGsM9QQRNCn0npq4YM+qXtiSP3bZ3BEKGrpXY4xnDTyXWSbKTBlmNDgz2dGqp+yz+jIM9/&#10;psu13GHh5TZxG53qOv9S6vVlyt9ABJrCU/xwv+s4P92t4P+beII8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cT7vBAAAA3Q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17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7RzMAA&#10;AADdAAAADwAAAGRycy9kb3ducmV2LnhtbERPTYvCMBC9L/gfwgje1tQiotVYiiB4tbsLexya2bba&#10;TGoStf57syB4m8f7nE0+mE7cyPnWsoLZNAFBXFndcq3g+2v/uQThA7LGzjIpeJCHfDv62GCm7Z2P&#10;dCtDLWII+wwVNCH0mZS+asign9qeOHJ/1hkMEbpaaof3GG46mSbJQhpsOTY02NOuoepcXo2CojgN&#10;P5dyhXsvl4lb6Lmui1+lJuOhWIMINIS3+OU+6Dh/vkrh/5t4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k7RzM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17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J0V8AA&#10;AADdAAAADwAAAGRycy9kb3ducmV2LnhtbERPS4vCMBC+C/6HMII3m/pAtGuUIgherSt4HJrZtrvN&#10;pCZR67/fLAh7m4/vOZtdb1rxIOcbywqmSQqCuLS64UrB5/kwWYHwAVlja5kUvMjDbjscbDDT9skn&#10;ehShEjGEfYYK6hC6TEpf1mTQJ7YjjtyXdQZDhK6S2uEzhptWztJ0KQ02HBtq7GhfU/lT3I2CPP/u&#10;L7dijQcvV6lb6oWu8qtS41Gff4AI1Id/8dt91HH+Yj2Hv2/i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QJ0V8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18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vsI8AA&#10;AADdAAAADwAAAGRycy9kb3ducmV2LnhtbERPTYvCMBC9C/sfwizsTdOVIrZrlCIIXrcqeBya2bba&#10;TLpJ1PrvjSB4m8f7nMVqMJ24kvOtZQXfkwQEcWV1y7WC/W4znoPwAVljZ5kU3MnDavkxWmCu7Y1/&#10;6VqGWsQQ9jkqaELocyl91ZBBP7E9ceT+rDMYInS11A5vMdx0cpokM2mw5djQYE/rhqpzeTEKiuI0&#10;HP7LDDdezhM306mui6NSX59D8QMi0BDe4pd7q+P8NEvh+U08QS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uvsI8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690B9B" w:rsidRDefault="00126896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6E347F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34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18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dJuMAA&#10;AADdAAAADwAAAGRycy9kb3ducmV2LnhtbERPTYvCMBC9C/6HMAt7s+mKK1qNUgTBq10Fj0MzttVm&#10;UpOo3X9vFha8zeN9znLdm1Y8yPnGsoKvJAVBXFrdcKXg8LMdzUD4gKyxtUwKfsnDejUcLDHT9sl7&#10;ehShEjGEfYYK6hC6TEpf1mTQJ7YjjtzZOoMhQldJ7fAZw00rx2k6lQYbjg01drSpqbwWd6Mgzy/9&#10;8VbMcevlLHVTPdFVflLq86PPFyAC9eEt/nfvdJw/mX/D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adJuMAAAADd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BC77E2" w:rsidRDefault="00126896" w:rsidP="00BC77E2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  <w:p w:rsidR="00126896" w:rsidRPr="00BC77E2" w:rsidRDefault="00126896" w:rsidP="00BC77E2">
                      <w:pPr>
                        <w:rPr>
                          <w:szCs w:val="18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Default="00126896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0800" behindDoc="0" locked="1" layoutInCell="0" allowOverlap="1" wp14:anchorId="24D96E81" wp14:editId="447118F0">
              <wp:simplePos x="0" y="0"/>
              <wp:positionH relativeFrom="page">
                <wp:posOffset>276225</wp:posOffset>
              </wp:positionH>
              <wp:positionV relativeFrom="page">
                <wp:posOffset>657225</wp:posOffset>
              </wp:positionV>
              <wp:extent cx="10189210" cy="6686550"/>
              <wp:effectExtent l="19050" t="19050" r="21590" b="19050"/>
              <wp:wrapNone/>
              <wp:docPr id="41" name="Группа 1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189210" cy="6686550"/>
                        <a:chOff x="0" y="0"/>
                        <a:chExt cx="20000" cy="20000"/>
                      </a:xfrm>
                    </wpg:grpSpPr>
                    <wps:wsp>
                      <wps:cNvPr id="42" name="Rectangle 5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3" name="Line 54"/>
                      <wps:cNvCnPr/>
                      <wps:spPr bwMode="auto">
                        <a:xfrm>
                          <a:off x="1093" y="18760"/>
                          <a:ext cx="2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" name="Line 55"/>
                      <wps:cNvCnPr/>
                      <wps:spPr bwMode="auto">
                        <a:xfrm>
                          <a:off x="23" y="18759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" name="Line 56"/>
                      <wps:cNvCnPr/>
                      <wps:spPr bwMode="auto">
                        <a:xfrm>
                          <a:off x="2188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" name="Line 57"/>
                      <wps:cNvCnPr/>
                      <wps:spPr bwMode="auto">
                        <a:xfrm>
                          <a:off x="4921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" name="Line 58"/>
                      <wps:cNvCnPr/>
                      <wps:spPr bwMode="auto">
                        <a:xfrm>
                          <a:off x="6559" y="18760"/>
                          <a:ext cx="0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" name="Line 59"/>
                      <wps:cNvCnPr/>
                      <wps:spPr bwMode="auto">
                        <a:xfrm>
                          <a:off x="7652" y="18760"/>
                          <a:ext cx="0" cy="121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" name="Line 60"/>
                      <wps:cNvCnPr/>
                      <wps:spPr bwMode="auto">
                        <a:xfrm>
                          <a:off x="18905" y="18760"/>
                          <a:ext cx="4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" name="Line 61"/>
                      <wps:cNvCnPr/>
                      <wps:spPr bwMode="auto">
                        <a:xfrm>
                          <a:off x="29" y="19117"/>
                          <a:ext cx="7623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" name="Line 62"/>
                      <wps:cNvCnPr/>
                      <wps:spPr bwMode="auto">
                        <a:xfrm>
                          <a:off x="10" y="1945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" name="Line 6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" name="Rectangle 64"/>
                      <wps:cNvSpPr>
                        <a:spLocks noChangeArrowheads="1"/>
                      </wps:cNvSpPr>
                      <wps:spPr bwMode="auto">
                        <a:xfrm>
                          <a:off x="54" y="19454"/>
                          <a:ext cx="1000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Изм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4" name="Rectangle 65"/>
                      <wps:cNvSpPr>
                        <a:spLocks noChangeArrowheads="1"/>
                      </wps:cNvSpPr>
                      <wps:spPr bwMode="auto">
                        <a:xfrm>
                          <a:off x="1139" y="19454"/>
                          <a:ext cx="1001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5" name="Rectangle 66"/>
                      <wps:cNvSpPr>
                        <a:spLocks noChangeArrowheads="1"/>
                      </wps:cNvSpPr>
                      <wps:spPr bwMode="auto">
                        <a:xfrm>
                          <a:off x="2267" y="19454"/>
                          <a:ext cx="2573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6" name="Rectangle 67"/>
                      <wps:cNvSpPr>
                        <a:spLocks noChangeArrowheads="1"/>
                      </wps:cNvSpPr>
                      <wps:spPr bwMode="auto">
                        <a:xfrm>
                          <a:off x="4983" y="19454"/>
                          <a:ext cx="1534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7" name="Rectangle 68"/>
                      <wps:cNvSpPr>
                        <a:spLocks noChangeArrowheads="1"/>
                      </wps:cNvSpPr>
                      <wps:spPr bwMode="auto">
                        <a:xfrm>
                          <a:off x="6604" y="19454"/>
                          <a:ext cx="1000" cy="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8" name="Rectangle 69"/>
                      <wps:cNvSpPr>
                        <a:spLocks noChangeArrowheads="1"/>
                      </wps:cNvSpPr>
                      <wps:spPr bwMode="auto">
                        <a:xfrm>
                          <a:off x="18949" y="18760"/>
                          <a:ext cx="1001" cy="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9" name="Rectangle 7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923F0" w:rsidRDefault="00126896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B923F0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B923F0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B923F0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50</w:t>
                            </w:r>
                            <w:r w:rsidRPr="00B923F0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0" name="Rectangle 71"/>
                      <wps:cNvSpPr>
                        <a:spLocks noChangeArrowheads="1"/>
                      </wps:cNvSpPr>
                      <wps:spPr bwMode="auto">
                        <a:xfrm>
                          <a:off x="7830" y="19064"/>
                          <a:ext cx="11075" cy="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2932C4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  <w:p w:rsidR="00126896" w:rsidRPr="004021C6" w:rsidRDefault="00126896" w:rsidP="004021C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1240" o:spid="_x0000_s1182" style="position:absolute;margin-left:21.75pt;margin-top:51.75pt;width:802.3pt;height:526.5pt;z-index:25166080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" o:allowincell="f">
              <v:rect id="Rectangle 53" o:spid="_x0000_s11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8c0cQA&#10;AADbAAAADwAAAGRycy9kb3ducmV2LnhtbESPzWrDMBCE74G8g9hAb4lcU0rsRgl2wdBTSd08wGJt&#10;bRNr5VryT/v0UaGQ4zAz3zCH02I6MdHgWssKHncRCOLK6pZrBZfPYrsH4Tyyxs4yKfghB6fjenXA&#10;VNuZP2gqfS0ChF2KChrv+1RKVzVk0O1sTxy8LzsY9EEOtdQDzgFuOhlH0bM02HJYaLCn14aqazka&#10;BVe/TO9ZXf4WySVPqnOezeN3ptTDZsleQHha/D38337TCp5i+PsSfoA8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fHNHEAAAA2wAAAA8AAAAAAAAAAAAAAAAAmAIAAGRycy9k&#10;b3ducmV2LnhtbFBLBQYAAAAABAAEAPUAAACJAwAAAAA=&#10;" filled="f" strokeweight="2pt"/>
              <v:line id="Line 54" o:spid="_x0000_s1184" style="position:absolute;visibility:visible;mso-wrap-style:square" from="1093,18760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WexsIAAADbAAAADwAAAGRycy9kb3ducmV2LnhtbESPS4vCQBCE7wv+h6EFb+vEx4rEjCJC&#10;xNti9OKtzXQemOkJmVHjv98RhD0WVfUVlWx604gHda62rGAyjkAQ51bXXCo4n9LvJQjnkTU2lknB&#10;ixxs1oOvBGNtn3ykR+ZLESDsYlRQed/GUrq8IoNubFvi4BW2M+iD7EqpO3wGuGnkNIoW0mDNYaHC&#10;lnYV5bfsbhTcLuefdP+706cm2+prmfrLtdBKjYb9dgXCU+//w5/2QSuYz+D9JfwA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pWexsIAAADbAAAADwAAAAAAAAAAAAAA&#10;AAChAgAAZHJzL2Rvd25yZXYueG1sUEsFBgAAAAAEAAQA+QAAAJADAAAAAA==&#10;" strokeweight="2pt"/>
              <v:line id="Line 55" o:spid="_x0000_s1185" style="position:absolute;visibility:visible;mso-wrap-style:square" from="23,18759" to="19990,18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wGs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XwGsr8AAADbAAAADwAAAAAAAAAAAAAAAACh&#10;AgAAZHJzL2Rvd25yZXYueG1sUEsFBgAAAAAEAAQA+QAAAI0DAAAAAA==&#10;" strokeweight="2pt"/>
              <v:line id="Line 56" o:spid="_x0000_s1186" style="position:absolute;visibility:visible;mso-wrap-style:square" from="2188,1875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CjKb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U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jCjKb8AAADbAAAADwAAAAAAAAAAAAAAAACh&#10;AgAAZHJzL2Rvd25yZXYueG1sUEsFBgAAAAAEAAQA+QAAAI0DAAAAAA==&#10;" strokeweight="2pt"/>
              <v:line id="Line 57" o:spid="_x0000_s1187" style="position:absolute;visibility:visible;mso-wrap-style:square" from="4921,1875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I9X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M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uI9Xr8AAADbAAAADwAAAAAAAAAAAAAAAACh&#10;AgAAZHJzL2Rvd25yZXYueG1sUEsFBgAAAAAEAAQA+QAAAI0DAAAAAA==&#10;" strokeweight="2pt"/>
              <v:line id="Line 58" o:spid="_x0000_s1188" style="position:absolute;visibility:visible;mso-wrap-style:square" from="6559,18760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6YxcIAAADb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WzB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6YxcIAAADbAAAADwAAAAAAAAAAAAAA&#10;AAChAgAAZHJzL2Rvd25yZXYueG1sUEsFBgAAAAAEAAQA+QAAAJADAAAAAA==&#10;" strokeweight="2pt"/>
              <v:line id="Line 59" o:spid="_x0000_s1189" style="position:absolute;visibility:visible;mso-wrap-style:square" from="7652,18760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EMt7wAAADbAAAADwAAAGRycy9kb3ducmV2LnhtbERPvQrCMBDeBd8hnOCmqaIi1SgiVNzE&#10;2sXtbM622FxKE7W+vRkEx4/vf73tTC1e1LrKsoLJOAJBnFtdcaEguySjJQjnkTXWlknBhxxsN/3e&#10;GmNt33ymV+oLEULYxaig9L6JpXR5SQbd2DbEgbvb1qAPsC2kbvEdwk0tp1G0kAYrDg0lNrQvKX+k&#10;T6Pgcc3myeG015c63elbkfjr7a6VGg663QqEp87/xT/3USuYhbHhS/gBcvM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2DEMt7wAAADbAAAADwAAAAAAAAAAAAAAAAChAgAA&#10;ZHJzL2Rvd25yZXYueG1sUEsFBgAAAAAEAAQA+QAAAIoDAAAAAA==&#10;" strokeweight="2pt"/>
              <v:line id="Line 60" o:spid="_x0000_s1190" style="position:absolute;visibility:visible;mso-wrap-style:square" from="18905,18760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2pLMIAAADb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WzJ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32pLMIAAADbAAAADwAAAAAAAAAAAAAA&#10;AAChAgAAZHJzL2Rvd25yZXYueG1sUEsFBgAAAAAEAAQA+QAAAJADAAAAAA==&#10;" strokeweight="2pt"/>
              <v:line id="Line 61" o:spid="_x0000_s1191" style="position:absolute;visibility:visible;mso-wrap-style:square" from="29,19117" to="7652,19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RfiMEAAADbAAAADwAAAGRycy9kb3ducmV2LnhtbERPy2oCMRTdF/yHcIXuakahUqdGKT6g&#10;4kIc/YDr5HYydXIzJFGnfr1ZCF0ezns672wjruRD7VjBcJCBIC6drrlScDys3z5AhIissXFMCv4o&#10;wHzWe5lirt2N93QtYiVSCIccFZgY21zKUBqyGAauJU7cj/MWY4K+ktrjLYXbRo6ybCwt1pwaDLa0&#10;MFSei4tVsPGn7Xl4r4w88cavmt1yEuyvUq/97usTRKQu/ouf7m+t4D2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NF+IwQAAANsAAAAPAAAAAAAAAAAAAAAA&#10;AKECAABkcnMvZG93bnJldi54bWxQSwUGAAAAAAQABAD5AAAAjwMAAAAA&#10;" strokeweight="1pt"/>
              <v:line id="Line 62" o:spid="_x0000_s1192" style="position:absolute;visibility:visible;mso-wrap-style:square" from="10,19453" to="7631,19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Iz97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C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NIz978AAADbAAAADwAAAAAAAAAAAAAAAACh&#10;AgAAZHJzL2Rvd25yZXYueG1sUEsFBgAAAAAEAAQA+QAAAI0DAAAAAA==&#10;" strokeweight="2pt"/>
              <v:line id="Line 63" o:spid="_x0000_s119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pkZMQAAADbAAAADwAAAGRycy9kb3ducmV2LnhtbESP3WoCMRSE74W+QziF3tWsQsWuZhfp&#10;D1S8kKoPcNwcN6ubkyVJde3TN0LBy2FmvmHmZW9bcSYfGscKRsMMBHHldMO1gt3283kKIkRkja1j&#10;UnClAGXxMJhjrt2Fv+m8ibVIEA45KjAxdrmUoTJkMQxdR5y8g/MWY5K+ltrjJcFtK8dZNpEWG04L&#10;Bjt6M1SdNj9WwdLvV6fRb23knpf+o12/vwZ7VOrpsV/MQETq4z383/7SCl7G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qmRkxAAAANsAAAAPAAAAAAAAAAAA&#10;AAAAAKECAABkcnMvZG93bnJldi54bWxQSwUGAAAAAAQABAD5AAAAkgMAAAAA&#10;" strokeweight="1pt"/>
              <v:rect id="Rectangle 64" o:spid="_x0000_s1194" style="position:absolute;left:54;top:19454;width:1000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E5o8MA&#10;AADbAAAADwAAAGRycy9kb3ducmV2LnhtbESPzWrDMBCE74G8g9hAb4ncnxjXjRJMwdBrnARyXKyt&#10;7dZauZLquG8fFQI5DjPzDbPZTaYXIznfWVbwuEpAENdWd9woOB7KZQbCB2SNvWVS8Ecedtv5bIO5&#10;thfe01iFRkQI+xwVtCEMuZS+bsmgX9mBOHqf1hkMUbpGaoeXCDe9fEqSVBrsOC60ONB7S/V39WsU&#10;FMXXdPqpXrH0Mktcql90U5yVelhMxRuIQFO4h2/tD61g/Qz/X+IPkN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E5o8MAAADb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Изм</w:t>
                      </w:r>
                      <w:proofErr w:type="spellEnd"/>
                    </w:p>
                  </w:txbxContent>
                </v:textbox>
              </v:rect>
              <v:rect id="Rectangle 65" o:spid="_x0000_s1195" style="position:absolute;left:1139;top:19454;width:1001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ih18IA&#10;AADbAAAADwAAAGRycy9kb3ducmV2LnhtbESPQWvCQBSE74L/YXmF3nTTkoqNrhIKgV5NFXp8ZJ9J&#10;NPs27m6T9N+7hYLHYWa+Ybb7yXRiIOdbywpelgkI4srqlmsFx69isQbhA7LGzjIp+CUP+918tsVM&#10;25EPNJShFhHCPkMFTQh9JqWvGjLol7Ynjt7ZOoMhSldL7XCMcNPJ1yRZSYMtx4UGe/poqLqWP0ZB&#10;nl+m0618x8LLdeJWOtV1/q3U89OUb0AEmsIj/N/+1AreUvj7En+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OKHXwgAAANs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6" o:spid="_x0000_s1196" style="position:absolute;left:2267;top:19454;width:2573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ETMIA&#10;AADbAAAADwAAAGRycy9kb3ducmV2LnhtbESPQWvCQBSE74L/YXmF3nTT0oiNrhIKgV5NFXp8ZJ9J&#10;NPs27m6T+O+7hYLHYWa+Ybb7yXRiIOdbywpelgkI4srqlmsFx69isQbhA7LGzjIpuJOH/W4+22Km&#10;7cgHGspQiwhhn6GCJoQ+k9JXDRn0S9sTR+9sncEQpauldjhGuOnka5KspMGW40KDPX00VF3LH6Mg&#10;zy/T6Va+Y+HlOnEr/abr/Fup56cp34AINIVH+L/9qRWkK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dARMwgAAANs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7" o:spid="_x0000_s1197" style="position:absolute;left:4983;top:19454;width:1534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aaO8AA&#10;AADbAAAADwAAAGRycy9kb3ducmV2LnhtbESPQYvCMBSE74L/ITxhb5oqbtFqlCIIXrer4PHRPNtq&#10;81KTqN1/v1lY8DjMzDfMetubVjzJ+caygukkAUFcWt1wpeD4vR8vQPiArLG1TAp+yMN2MxysMdP2&#10;xV/0LEIlIoR9hgrqELpMSl/WZNBPbEccvYt1BkOUrpLa4SvCTStnSZJKgw3HhRo72tVU3oqHUZDn&#10;1/50L5a493KRuFTPdZWflfoY9fkKRKA+vMP/7YNW8Jn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aaO8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Подпись</w:t>
                      </w:r>
                    </w:p>
                  </w:txbxContent>
                </v:textbox>
              </v:rect>
              <v:rect id="Rectangle 68" o:spid="_x0000_s1198" style="position:absolute;left:6604;top:19454;width:1000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/o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Xz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qP6DBAAAA2w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69" o:spid="_x0000_s1199" style="position:absolute;left:18949;top:18760;width:1001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Wr0r0A&#10;AADbAAAADwAAAGRycy9kb3ducmV2LnhtbERPTYvCMBC9C/6HMII3TRUVrUYpgrBXq4LHoRnbajOp&#10;SVbrvzeHhT0+3vdm15lGvMj52rKCyTgBQVxYXXOp4Hw6jJYgfEDW2FgmBR/ysNv2extMtX3zkV55&#10;KEUMYZ+igiqENpXSFxUZ9GPbEkfuZp3BEKErpXb4juGmkdMkWUiDNceGClvaV1Q88l+jIMvu3eWZ&#10;r/Dg5TJxCz3TZXZVajjosjWIQF34F/+5f7SCeRwbv8QfIL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3Wr0r0AAADbAAAADwAAAAAAAAAAAAAAAACYAgAAZHJzL2Rvd25yZXYu&#10;eG1sUEsFBgAAAAAEAAQA9QAAAIIDAAAAAA==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</w:p>
                  </w:txbxContent>
                </v:textbox>
              </v:rect>
              <v:rect id="Rectangle 70" o:spid="_x0000_s1200" style="position:absolute;left:18949;top:19435;width:1001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OScAA&#10;AADbAAAADwAAAGRycy9kb3ducmV2LnhtbESPQYvCMBSE74L/ITxhb5quqGjXKEUQvFoVPD6aZ9vd&#10;5qUmUbv/3giCx2FmvmGW68404k7O15YVfI8SEMSF1TWXCo6H7XAOwgdkjY1lUvBPHtarfm+JqbYP&#10;3tM9D6WIEPYpKqhCaFMpfVGRQT+yLXH0LtYZDFG6UmqHjwg3jRwnyUwarDkuVNjSpqLiL78ZBVn2&#10;252u+QK3Xs4TN9MTXWZnpb4GXfYDIlAXPuF3e6cVTBf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kOSc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B923F0" w:rsidRDefault="00126896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B923F0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B923F0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B923F0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50</w:t>
                      </w:r>
                      <w:r w:rsidRPr="00B923F0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71" o:spid="_x0000_s1201" style="position:absolute;left:7830;top:19064;width:11075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9tab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a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b21pvwAAANsAAAAPAAAAAAAAAAAAAAAAAJgCAABkcnMvZG93bnJl&#10;di54bWxQSwUGAAAAAAQABAD1AAAAhAMAAAAA&#10;" filled="f" stroked="f" strokeweight=".25pt">
                <v:textbox inset="1pt,1pt,1pt,1pt">
                  <w:txbxContent>
                    <w:p w:rsidR="00126896" w:rsidRPr="00BC77E2" w:rsidRDefault="00126896" w:rsidP="002932C4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  <w:p w:rsidR="00126896" w:rsidRPr="004021C6" w:rsidRDefault="00126896" w:rsidP="004021C6">
                      <w:pPr>
                        <w:jc w:val="center"/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E372B4" w:rsidRDefault="00126896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1" layoutInCell="0" allowOverlap="1" wp14:anchorId="41D6935E" wp14:editId="5FE0515E">
              <wp:simplePos x="0" y="0"/>
              <wp:positionH relativeFrom="page">
                <wp:posOffset>295275</wp:posOffset>
              </wp:positionH>
              <wp:positionV relativeFrom="page">
                <wp:posOffset>666750</wp:posOffset>
              </wp:positionV>
              <wp:extent cx="10158730" cy="6589395"/>
              <wp:effectExtent l="0" t="0" r="13970" b="20955"/>
              <wp:wrapNone/>
              <wp:docPr id="1240" name="Группа 1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158730" cy="6589395"/>
                        <a:chOff x="0" y="0"/>
                        <a:chExt cx="20000" cy="20000"/>
                      </a:xfrm>
                    </wpg:grpSpPr>
                    <wps:wsp>
                      <wps:cNvPr id="1241" name="Rectangle 5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42" name="Line 54"/>
                      <wps:cNvCnPr/>
                      <wps:spPr bwMode="auto">
                        <a:xfrm>
                          <a:off x="1093" y="18760"/>
                          <a:ext cx="2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3" name="Line 55"/>
                      <wps:cNvCnPr/>
                      <wps:spPr bwMode="auto">
                        <a:xfrm>
                          <a:off x="23" y="18759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4" name="Line 56"/>
                      <wps:cNvCnPr/>
                      <wps:spPr bwMode="auto">
                        <a:xfrm>
                          <a:off x="2188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5" name="Line 57"/>
                      <wps:cNvCnPr/>
                      <wps:spPr bwMode="auto">
                        <a:xfrm>
                          <a:off x="4921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6" name="Line 58"/>
                      <wps:cNvCnPr/>
                      <wps:spPr bwMode="auto">
                        <a:xfrm>
                          <a:off x="6559" y="18760"/>
                          <a:ext cx="0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7" name="Line 59"/>
                      <wps:cNvCnPr/>
                      <wps:spPr bwMode="auto">
                        <a:xfrm>
                          <a:off x="7652" y="18760"/>
                          <a:ext cx="0" cy="121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8" name="Line 60"/>
                      <wps:cNvCnPr/>
                      <wps:spPr bwMode="auto">
                        <a:xfrm>
                          <a:off x="18905" y="18760"/>
                          <a:ext cx="4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9" name="Line 61"/>
                      <wps:cNvCnPr/>
                      <wps:spPr bwMode="auto">
                        <a:xfrm>
                          <a:off x="29" y="19117"/>
                          <a:ext cx="7623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0" name="Line 62"/>
                      <wps:cNvCnPr/>
                      <wps:spPr bwMode="auto">
                        <a:xfrm>
                          <a:off x="10" y="1945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1" name="Line 6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2" name="Rectangle 64"/>
                      <wps:cNvSpPr>
                        <a:spLocks noChangeArrowheads="1"/>
                      </wps:cNvSpPr>
                      <wps:spPr bwMode="auto">
                        <a:xfrm>
                          <a:off x="54" y="19454"/>
                          <a:ext cx="1000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Изм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3" name="Rectangle 65"/>
                      <wps:cNvSpPr>
                        <a:spLocks noChangeArrowheads="1"/>
                      </wps:cNvSpPr>
                      <wps:spPr bwMode="auto">
                        <a:xfrm>
                          <a:off x="1139" y="19454"/>
                          <a:ext cx="1001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4" name="Rectangle 66"/>
                      <wps:cNvSpPr>
                        <a:spLocks noChangeArrowheads="1"/>
                      </wps:cNvSpPr>
                      <wps:spPr bwMode="auto">
                        <a:xfrm>
                          <a:off x="2267" y="19454"/>
                          <a:ext cx="2573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5" name="Rectangle 67"/>
                      <wps:cNvSpPr>
                        <a:spLocks noChangeArrowheads="1"/>
                      </wps:cNvSpPr>
                      <wps:spPr bwMode="auto">
                        <a:xfrm>
                          <a:off x="4983" y="19454"/>
                          <a:ext cx="1534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6" name="Rectangle 68"/>
                      <wps:cNvSpPr>
                        <a:spLocks noChangeArrowheads="1"/>
                      </wps:cNvSpPr>
                      <wps:spPr bwMode="auto">
                        <a:xfrm>
                          <a:off x="6604" y="19454"/>
                          <a:ext cx="1000" cy="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7" name="Rectangle 69"/>
                      <wps:cNvSpPr>
                        <a:spLocks noChangeArrowheads="1"/>
                      </wps:cNvSpPr>
                      <wps:spPr bwMode="auto">
                        <a:xfrm>
                          <a:off x="18949" y="18760"/>
                          <a:ext cx="1001" cy="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054D" w:rsidRDefault="00126896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8" name="Rectangle 7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690B9B" w:rsidRDefault="00126896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6E347F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50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9" name="Rectangle 71"/>
                      <wps:cNvSpPr>
                        <a:spLocks noChangeArrowheads="1"/>
                      </wps:cNvSpPr>
                      <wps:spPr bwMode="auto">
                        <a:xfrm>
                          <a:off x="7830" y="19064"/>
                          <a:ext cx="11075" cy="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2932C4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ВАНГАШ СЕВЕРО-ЕНИСЕЙСКОГО РА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Й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ОНА НА 2025 ГОД </w:t>
                            </w:r>
                          </w:p>
                          <w:p w:rsidR="00126896" w:rsidRPr="00BC77E2" w:rsidRDefault="00126896" w:rsidP="00BC77E2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202" style="position:absolute;margin-left:23.25pt;margin-top:52.5pt;width:799.9pt;height:518.85pt;z-index:25166182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" o:allowincell="f">
              <v:rect id="Rectangle 53" o:spid="_x0000_s120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nk2sIA&#10;AADdAAAADwAAAGRycy9kb3ducmV2LnhtbERPzYrCMBC+C75DGGFvmiqy2K5RqiB4Erf6AEMz2xab&#10;SW1i2/XpzcKCt/n4fme9HUwtOmpdZVnBfBaBIM6trrhQcL0cpisQziNrrC2Tgl9ysN2MR2tMtO35&#10;m7rMFyKEsEtQQel9k0jp8pIMupltiAP3Y1uDPsC2kLrFPoSbWi6i6FMarDg0lNjQvqT8lj2Mgpsf&#10;ulNaZM9DfN3F+XmX9o97qtTHZEi/QHga/Fv87z7qMH+xnMPfN+EE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yeTawgAAAN0AAAAPAAAAAAAAAAAAAAAAAJgCAABkcnMvZG93&#10;bnJldi54bWxQSwUGAAAAAAQABAD1AAAAhwMAAAAA&#10;" filled="f" strokeweight="2pt"/>
              <v:line id="Line 54" o:spid="_x0000_s1204" style="position:absolute;visibility:visible;mso-wrap-style:square" from="1093,18760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ncBcIAAADdAAAADwAAAGRycy9kb3ducmV2LnhtbERPTWvCQBC9F/wPywjemo3BFomuEgIR&#10;b6XRS25jdkyC2dmQXTX++26h0Ns83uds95PpxYNG11lWsIxiEMS11R03Cs6n4n0Nwnlkjb1lUvAi&#10;B/vd7G2LqbZP/qZH6RsRQtilqKD1fkildHVLBl1kB+LAXe1o0Ac4NlKP+AzhppdJHH9Kgx2HhhYH&#10;yluqb+XdKLhV54/i8JXrU19m+tIUvrpctVKL+ZRtQHia/L/4z33UYX6ySuD3m3CC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ncBcIAAADdAAAADwAAAAAAAAAAAAAA&#10;AAChAgAAZHJzL2Rvd25yZXYueG1sUEsFBgAAAAAEAAQA+QAAAJADAAAAAA==&#10;" strokeweight="2pt"/>
              <v:line id="Line 55" o:spid="_x0000_s1205" style="position:absolute;visibility:visible;mso-wrap-style:square" from="23,18759" to="19990,18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5nsIAAADdAAAADwAAAGRycy9kb3ducmV2LnhtbERPS4vCMBC+C/sfwix403R1Fek2iggV&#10;b7KtF29jM31gMylN1PrvzcKCt/n4npNsBtOKO/WusazgaxqBIC6sbrhScMrTyQqE88gaW8uk4EkO&#10;NuuPUYKxtg/+pXvmKxFC2MWooPa+i6V0RU0G3dR2xIErbW/QB9hXUvf4COGmlbMoWkqDDYeGGjva&#10;1VRcs5tRcD2fFun+uNN5m231pUr9+VJqpcafw/YHhKfBv8X/7oMO82ff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V5nsIAAADdAAAADwAAAAAAAAAAAAAA&#10;AAChAgAAZHJzL2Rvd25yZXYueG1sUEsFBgAAAAAEAAQA+QAAAJADAAAAAA==&#10;" strokeweight="2pt"/>
              <v:line id="Line 56" o:spid="_x0000_s1206" style="position:absolute;visibility:visible;mso-wrap-style:square" from="2188,1875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zh6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FjOHqvgAAAN0AAAAPAAAAAAAAAAAAAAAAAKEC&#10;AABkcnMvZG93bnJldi54bWxQSwUGAAAAAAQABAD5AAAAjAMAAAAA&#10;" strokeweight="2pt"/>
              <v:line id="Line 57" o:spid="_x0000_s1207" style="position:absolute;visibility:visible;mso-wrap-style:square" from="4921,1875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BEc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qwERxvgAAAN0AAAAPAAAAAAAAAAAAAAAAAKEC&#10;AABkcnMvZG93bnJldi54bWxQSwUGAAAAAAQABAD5AAAAjAMAAAAA&#10;" strokeweight="2pt"/>
              <v:line id="Line 58" o:spid="_x0000_s1208" style="position:absolute;visibility:visible;mso-wrap-style:square" from="6559,18760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LaB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EtoGvgAAAN0AAAAPAAAAAAAAAAAAAAAAAKEC&#10;AABkcnMvZG93bnJldi54bWxQSwUGAAAAAAQABAD5AAAAjAMAAAAA&#10;" strokeweight="2pt"/>
              <v:line id="Line 59" o:spid="_x0000_s1209" style="position:absolute;visibility:visible;mso-wrap-style:square" from="7652,18760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5/ncIAAADdAAAADwAAAGRycy9kb3ducmV2LnhtbERPS4vCMBC+C/sfwix403TFVek2iggV&#10;b7KtF29jM31gMylN1PrvzcKCt/n4npNsBtOKO/WusazgaxqBIC6sbrhScMrTyQqE88gaW8uk4EkO&#10;NuuPUYKxtg/+pXvmKxFC2MWooPa+i6V0RU0G3dR2xIErbW/QB9hXUvf4COGmlbMoWkiDDYeGGjva&#10;1VRcs5tRcD2fvtP9cafzNtvqS5X686XUSo0/h+0PCE+Df4v/3Qcd5s/mS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5/ncIAAADdAAAADwAAAAAAAAAAAAAA&#10;AAChAgAAZHJzL2Rvd25yZXYueG1sUEsFBgAAAAAEAAQA+QAAAJADAAAAAA==&#10;" strokeweight="2pt"/>
              <v:line id="Line 60" o:spid="_x0000_s1210" style="position:absolute;visibility:visible;mso-wrap-style:square" from="18905,18760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Hr78QAAADdAAAADwAAAGRycy9kb3ducmV2LnhtbESPQYvCQAyF74L/YYiwN50q67J0HUWE&#10;irfF2ou32IltsZMpnVHrvzeHhb0lvJf3vqw2g2vVg/rQeDYwnyWgiEtvG64MFKds+g0qRGSLrWcy&#10;8KIAm/V4tMLU+icf6ZHHSkkIhxQN1DF2qdahrMlhmPmOWLSr7x1GWftK2x6fEu5avUiSL+2wYWmo&#10;saNdTeUtvzsDt3OxzPa/O3tq8629VFk8X67WmI/JsP0BFWmI/+a/64MV/MWn4Mo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wevvxAAAAN0AAAAPAAAAAAAAAAAA&#10;AAAAAKECAABkcnMvZG93bnJldi54bWxQSwUGAAAAAAQABAD5AAAAkgMAAAAA&#10;" strokeweight="2pt"/>
              <v:line id="Line 61" o:spid="_x0000_s1211" style="position:absolute;visibility:visible;mso-wrap-style:square" from="29,19117" to="7652,19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gonsQAAADdAAAADwAAAGRycy9kb3ducmV2LnhtbERP22oCMRB9L/gPYYS+1axSiq5mF7Et&#10;VPpQvHzAuBk3q5vJkqS67dc3BcG3OZzrLMretuJCPjSOFYxHGQjiyumGawX73fvTFESIyBpbx6Tg&#10;hwKUxeBhgbl2V97QZRtrkUI45KjAxNjlUobKkMUwch1x4o7OW4wJ+lpqj9cUbls5ybIXabHh1GCw&#10;o5Wh6rz9tgrW/vB5Hv/WRh547d/ar9dZsCelHof9cg4iUh/v4pv7Q6f5k+cZ/H+TTpD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SCiexAAAAN0AAAAPAAAAAAAAAAAA&#10;AAAAAKECAABkcnMvZG93bnJldi54bWxQSwUGAAAAAAQABAD5AAAAkgMAAAAA&#10;" strokeweight="1pt"/>
              <v:line id="Line 62" o:spid="_x0000_s1212" style="position:absolute;visibility:visible;mso-wrap-style:square" from="10,19453" to="7631,19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5xNMMAAADdAAAADwAAAGRycy9kb3ducmV2LnhtbESPQYvCQAyF74L/YYjgTacrKNJ1FBEq&#10;3mSrF2+xE9tiJ1M6o9Z/vzkI3hLey3tfVpveNepJXag9G/iZJqCIC29rLg2cT9lkCSpEZIuNZzLw&#10;pgCb9XCwwtT6F//RM4+lkhAOKRqoYmxTrUNRkcMw9S2xaDffOYyydqW2Hb4k3DV6liQL7bBmaaiw&#10;pV1FxT1/OAP3y3me7Y87e2ryrb2WWbxcb9aY8ajf/oKK1Mev+XN9sII/mwu/fCMj6P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9ucTTDAAAA3QAAAA8AAAAAAAAAAAAA&#10;AAAAoQIAAGRycy9kb3ducmV2LnhtbFBLBQYAAAAABAAEAPkAAACRAwAAAAA=&#10;" strokeweight="2pt"/>
              <v:line id="Line 63" o:spid="_x0000_s121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eyRcMAAADdAAAADwAAAGRycy9kb3ducmV2LnhtbERP22oCMRB9F/yHMELfNLuCpd0apXiB&#10;Sh9KVz9g3Ew3WzeTJYm67dc3BcG3OZzrzJe9bcWFfGgcK8gnGQjiyumGawWH/Xb8BCJEZI2tY1Lw&#10;QwGWi+FgjoV2V/6kSxlrkUI4FKjAxNgVUobKkMUwcR1x4r6ctxgT9LXUHq8p3LZymmWP0mLDqcFg&#10;RytD1ak8WwU7f3w/5b+1kUfe+U37sX4O9luph1H/+gIiUh/v4pv7Taf501kO/9+kE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nskXDAAAA3QAAAA8AAAAAAAAAAAAA&#10;AAAAoQIAAGRycy9kb3ducmV2LnhtbFBLBQYAAAAABAAEAPkAAACRAwAAAAA=&#10;" strokeweight="1pt"/>
              <v:rect id="Rectangle 64" o:spid="_x0000_s1214" style="position:absolute;left:54;top:19454;width:1000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ypr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2fP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KmuwgAAAN0AAAAPAAAAAAAAAAAAAAAAAJgCAABkcnMvZG93&#10;bnJldi54bWxQSwUGAAAAAAQABAD1AAAAhwMAAAAA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Изм</w:t>
                      </w:r>
                      <w:proofErr w:type="spellEnd"/>
                    </w:p>
                  </w:txbxContent>
                </v:textbox>
              </v:rect>
              <v:rect id="Rectangle 65" o:spid="_x0000_s1215" style="position:absolute;left:1139;top:19454;width:1001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AMNcIA&#10;AADdAAAADwAAAGRycy9kb3ducmV2LnhtbERPTWvCQBC9C/6HZQredFNtQ5q6SigIXk0Vehyy0yRt&#10;djbubpP4791Cobd5vM/Z7ifTiYGcby0reFwlIIgrq1uuFZzfD8sMhA/IGjvLpOBGHva7+WyLubYj&#10;n2goQy1iCPscFTQh9LmUvmrIoF/Znjhyn9YZDBG6WmqHYww3nVwnSSoNthwbGuzpraHqu/wxCori&#10;a7pcyxc8eJklLtVPui4+lFo8TMUriEBT+Bf/uY86zl8/b+D3m3iC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8Aw1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6" o:spid="_x0000_s1216" style="position:absolute;left:2267;top:19454;width:2573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mUQc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k/flv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GZRB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7" o:spid="_x0000_s1217" style="position:absolute;left:4983;top:19454;width:1534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x2sIA&#10;AADdAAAADwAAAGRycy9kb3ducmV2LnhtbERPTWvDMAy9D/YfjAa7rc7KErKsbgmFwq7NWuhRxFqS&#10;LZZT20vSf18XBr3p8T612symFyM531lW8LpIQBDXVnfcKDh87V5yED4ga+wtk4ILedisHx9WWGg7&#10;8Z7GKjQihrAvUEEbwlBI6euWDPqFHYgj922dwRCha6R2OMVw08tlkmTSYMexocWBti3Vv9WfUVCW&#10;P/PxXL3jzss8cZl+0015Uur5aS4/QASaw1387/7Ucf4yTeH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VTHawgAAAN0AAAAPAAAAAAAAAAAAAAAAAJgCAABkcnMvZG93&#10;bnJldi54bWxQSwUGAAAAAAQABAD1AAAAhwMAAAAA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Подпись</w:t>
                      </w:r>
                    </w:p>
                  </w:txbxContent>
                </v:textbox>
              </v:rect>
              <v:rect id="Rectangle 68" o:spid="_x0000_s1218" style="position:absolute;left:6604;top:19454;width:1000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evrc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zfP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h6+twgAAAN0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69" o:spid="_x0000_s1219" style="position:absolute;left:18949;top:18760;width:1001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sKNsIA&#10;AADdAAAADwAAAGRycy9kb3ducmV2LnhtbERPTWvCQBC9F/oflil4q5uG1mrMJgRB8Nqo0OOQHZPY&#10;7Gzc3Wr677uFgrd5vM/Jy8kM4krO95YVvMwTEMSN1T23Cg777fMShA/IGgfLpOCHPJTF40OOmbY3&#10;/qBrHVoRQ9hnqKALYcyk9E1HBv3cjsSRO1lnMEToWqkd3mK4GWSaJAtpsOfY0OFIm46ar/rbKKiq&#10;83S81CvcerlM3EK/6rb6VGr2NFVrEIGmcBf/u3c6zk/f3u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ywo2wgAAAN0AAAAPAAAAAAAAAAAAAAAAAJgCAABkcnMvZG93&#10;bnJldi54bWxQSwUGAAAAAAQABAD1AAAAhwMAAAAA&#10;" filled="f" stroked="f" strokeweight=".25pt">
                <v:textbox inset="1pt,1pt,1pt,1pt">
                  <w:txbxContent>
                    <w:p w:rsidR="00126896" w:rsidRPr="00BC054D" w:rsidRDefault="00126896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</w:p>
                  </w:txbxContent>
                </v:textbox>
              </v:rect>
              <v:rect id="Rectangle 70" o:spid="_x0000_s1220" style="position:absolute;left:18949;top:19435;width:1001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SeRM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52+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SeRMMAAADdAAAADwAAAAAAAAAAAAAAAACYAgAAZHJzL2Rv&#10;d25yZXYueG1sUEsFBgAAAAAEAAQA9QAAAIgDAAAAAA==&#10;" filled="f" stroked="f" strokeweight=".25pt">
                <v:textbox inset="1pt,1pt,1pt,1pt">
                  <w:txbxContent>
                    <w:p w:rsidR="00126896" w:rsidRPr="00690B9B" w:rsidRDefault="00126896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6E347F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50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71" o:spid="_x0000_s1221" style="position:absolute;left:7830;top:19064;width:11075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g7378A&#10;AADdAAAADwAAAGRycy9kb3ducmV2LnhtbERPTYvCMBC9C/6HMII3TRUV7RqlLAherQoeh2a27W4z&#10;qUlW6783guBtHu9z1tvONOJGzteWFUzGCQjiwuqaSwWn4260BOEDssbGMil4kIftpt9bY6rtnQ90&#10;y0MpYgj7FBVUIbSplL6oyKAf25Y4cj/WGQwRulJqh/cYbho5TZKFNFhzbKiwpe+Kir/83yjIst/u&#10;fM1XuPNymbiFnukyuyg1HHTZF4hAXfiI3+69jvOn8xW8voknyM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GDvfvwAAAN0AAAAPAAAAAAAAAAAAAAAAAJgCAABkcnMvZG93bnJl&#10;di54bWxQSwUGAAAAAAQABAD1AAAAhAMAAAAA&#10;" filled="f" stroked="f" strokeweight=".25pt">
                <v:textbox inset="1pt,1pt,1pt,1pt">
                  <w:txbxContent>
                    <w:p w:rsidR="00126896" w:rsidRPr="00BC77E2" w:rsidRDefault="00126896" w:rsidP="002932C4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ВАНГАШ СЕВЕРО-ЕНИСЕЙСКОГО РА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Й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ОНА НА 2025 ГОД </w:t>
                      </w:r>
                    </w:p>
                    <w:p w:rsidR="00126896" w:rsidRPr="00BC77E2" w:rsidRDefault="00126896" w:rsidP="00BC77E2"/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Default="00126896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2848" behindDoc="0" locked="1" layoutInCell="1" allowOverlap="1" wp14:anchorId="453EB356" wp14:editId="1172D6FF">
              <wp:simplePos x="0" y="0"/>
              <wp:positionH relativeFrom="page">
                <wp:posOffset>730250</wp:posOffset>
              </wp:positionH>
              <wp:positionV relativeFrom="page">
                <wp:posOffset>320675</wp:posOffset>
              </wp:positionV>
              <wp:extent cx="6610350" cy="10201275"/>
              <wp:effectExtent l="15875" t="15875" r="12700" b="12700"/>
              <wp:wrapNone/>
              <wp:docPr id="21" name="Group 17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0350" cy="10201275"/>
                        <a:chOff x="0" y="0"/>
                        <a:chExt cx="20000" cy="20000"/>
                      </a:xfrm>
                    </wpg:grpSpPr>
                    <wps:wsp>
                      <wps:cNvPr id="22" name="Rectangle 1751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Line 1752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" name="Line 1753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" name="Line 1754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" name="Line 1755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" name="Line 1756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Line 1757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" name="Line 1758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" name="Line 1759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" name="Line 1760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" name="Line 1761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" name="Rectangle 1762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Изм.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4" name="Rectangle 1763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5" name="Rectangle 1764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№ докум.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6" name="Rectangle 1765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7" name="Rectangle 1766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8" name="Rectangle 1767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9" name="Rectangle 1768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90B9B" w:rsidRDefault="00126896" w:rsidP="00DF73FA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6E347F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55</w: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40" name="Rectangle 1769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DF73FA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  <w:p w:rsidR="00126896" w:rsidRPr="00053799" w:rsidRDefault="00126896" w:rsidP="00DF73FA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126896" w:rsidRDefault="00126896" w:rsidP="00DF73FA">
                            <w:pPr>
                              <w:jc w:val="center"/>
                              <w:rPr>
                                <w:i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50" o:spid="_x0000_s1222" style="position:absolute;margin-left:57.5pt;margin-top:25.25pt;width:520.5pt;height:803.25pt;z-index:25166284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">
              <v:rect id="Rectangle 1751" o:spid="_x0000_s122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D5ccMA&#10;AADbAAAADwAAAGRycy9kb3ducmV2LnhtbESPQYvCMBSE78L+h/AEb5raw7JWo9QFwdOi3f6AR/Ns&#10;i81LbWJb/fVGWNjjMDPfMJvdaBrRU+dqywqWiwgEcWF1zaWC/Pcw/wLhPLLGxjIpeJCD3fZjssFE&#10;24HP1Ge+FAHCLkEFlfdtIqUrKjLoFrYlDt7FdgZ9kF0pdYdDgJtGxlH0KQ3WHBYqbOm7ouKa3Y2C&#10;qx/7n7TMnodVvl8Vp3063G+pUrPpmK5BeBr9f/ivfdQK4hjeX8IP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D5ccMAAADbAAAADwAAAAAAAAAAAAAAAACYAgAAZHJzL2Rv&#10;d25yZXYueG1sUEsFBgAAAAAEAAQA9QAAAIgDAAAAAA==&#10;" filled="f" strokeweight="2pt"/>
              <v:line id="Line 1752" o:spid="_x0000_s122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p7Z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rG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0p7Zr8AAADbAAAADwAAAAAAAAAAAAAAAACh&#10;AgAAZHJzL2Rvd25yZXYueG1sUEsFBgAAAAAEAAQA+QAAAI0DAAAAAA==&#10;" strokeweight="2pt"/>
              <v:line id="Line 1753" o:spid="_x0000_s122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PjE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rG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KPjEr8AAADbAAAADwAAAAAAAAAAAAAAAACh&#10;AgAAZHJzL2Rvd25yZXYueG1sUEsFBgAAAAAEAAQA+QAAAI0DAAAAAA==&#10;" strokeweight="2pt"/>
              <v:line id="Line 1754" o:spid="_x0000_s122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9Gi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+9Gib8AAADbAAAADwAAAAAAAAAAAAAAAACh&#10;AgAAZHJzL2Rvd25yZXYueG1sUEsFBgAAAAAEAAQA+QAAAI0DAAAAAA==&#10;" strokeweight="2pt"/>
              <v:line id="Line 1755" o:spid="_x0000_s122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3Y/r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O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z3Y/r8AAADbAAAADwAAAAAAAAAAAAAAAACh&#10;AgAAZHJzL2Rvd25yZXYueG1sUEsFBgAAAAAEAAQA+QAAAI0DAAAAAA==&#10;" strokeweight="2pt"/>
              <v:line id="Line 1756" o:spid="_x0000_s122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F9Z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HF9Zb8AAADbAAAADwAAAAAAAAAAAAAAAACh&#10;AgAAZHJzL2Rvd25yZXYueG1sUEsFBgAAAAAEAAQA+QAAAI0DAAAAAA==&#10;" strokeweight="2pt"/>
              <v:line id="Line 1757" o:spid="_x0000_s122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7pF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XM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Be7pF7wAAADbAAAADwAAAAAAAAAAAAAAAAChAgAA&#10;ZHJzL2Rvd25yZXYueG1sUEsFBgAAAAAEAAQA+QAAAIoDAAAAAA==&#10;" strokeweight="2pt"/>
              <v:line id="Line 1758" o:spid="_x0000_s123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JMj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G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qJMjL8AAADbAAAADwAAAAAAAAAAAAAAAACh&#10;AgAAZHJzL2Rvd25yZXYueG1sUEsFBgAAAAAEAAQA+QAAAI0DAAAAAA==&#10;" strokeweight="2pt"/>
              <v:line id="Line 1759" o:spid="_x0000_s123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u6KMEAAADbAAAADwAAAGRycy9kb3ducmV2LnhtbERPy2oCMRTdF/yHcIXuakYLUqdGKT6g&#10;4kIc/YDr5HYydXIzJFGnfr1ZCF0ezns672wjruRD7VjBcJCBIC6drrlScDys3z5AhIissXFMCv4o&#10;wHzWe5lirt2N93QtYiVSCIccFZgY21zKUBqyGAauJU7cj/MWY4K+ktrjLYXbRo6ybCwt1pwaDLa0&#10;MFSei4tVsPGn7Xl4r4w88cavmt1yEuyvUq/97usTRKQu/ouf7m+t4D2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67oowQAAANsAAAAPAAAAAAAAAAAAAAAA&#10;AKECAABkcnMvZG93bnJldi54bWxQSwUGAAAAAAQABAD5AAAAjwMAAAAA&#10;" strokeweight="1pt"/>
              <v:line id="Line 1760" o:spid="_x0000_s123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3WV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I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Q3WV78AAADbAAAADwAAAAAAAAAAAAAAAACh&#10;AgAAZHJzL2Rvd25yZXYueG1sUEsFBgAAAAAEAAQA+QAAAI0DAAAAAA==&#10;" strokeweight="2pt"/>
              <v:line id="Line 1761" o:spid="_x0000_s123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WBxMQAAADbAAAADwAAAGRycy9kb3ducmV2LnhtbESP3WoCMRSE74W+QziF3tWsFsSuZhfp&#10;D1S8kKoPcNwcN6ubkyVJde3TN0LBy2FmvmHmZW9bcSYfGscKRsMMBHHldMO1gt3283kKIkRkja1j&#10;UnClAGXxMJhjrt2Fv+m8ibVIEA45KjAxdrmUoTJkMQxdR5y8g/MWY5K+ltrjJcFtK8dZNpEWG04L&#10;Bjt6M1SdNj9WwdLvV6fRb23knpf+o12/vwZ7VOrpsV/MQETq4z383/7SCl7G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YHExAAAANsAAAAPAAAAAAAAAAAA&#10;AAAAAKECAABkcnMvZG93bnJldi54bWxQSwUGAAAAAAQABAD5AAAAkgMAAAAA&#10;" strokeweight="1pt"/>
              <v:rect id="Rectangle 1762" o:spid="_x0000_s123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7cA8IA&#10;AADbAAAADwAAAGRycy9kb3ducmV2LnhtbESPQWvCQBSE74L/YXmF3nTTpoiNrhIKgV5NFXp8ZJ9J&#10;NPs27m6T9N+7hYLHYWa+Ybb7yXRiIOdbywpelgkI4srqlmsFx69isQbhA7LGzjIp+CUP+918tsVM&#10;25EPNJShFhHCPkMFTQh9JqWvGjLol7Ynjt7ZOoMhSldL7XCMcNPJ1yRZSYMtx4UGe/poqLqWP0ZB&#10;nl+m0618x8LLdeJW+k3X+bdSz09TvgERaAqP8H/7UytIU/j7En+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twDwgAAANs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Изм.</w:t>
                      </w:r>
                    </w:p>
                  </w:txbxContent>
                </v:textbox>
              </v:rect>
              <v:rect id="Rectangle 1763" o:spid="_x0000_s123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dEd8IA&#10;AADbAAAADwAAAGRycy9kb3ducmV2LnhtbESPQWvCQBSE74L/YXmF3nTTNoiNrhIKgV5NFXp8ZJ9J&#10;NPs27m6T+O+7hYLHYWa+Ybb7yXRiIOdbywpelgkI4srqlmsFx69isQbhA7LGzjIpuJOH/W4+22Km&#10;7cgHGspQiwhhn6GCJoQ+k9JXDRn0S9sTR+9sncEQpauldjhGuOnka5KspMGW40KDPX00VF3LH6Mg&#10;zy/T6Va+Y+HlOnErneo6/1bq+WnKNyACTeER/m9/agVvK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50R3wgAAANs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764" o:spid="_x0000_s123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vh7MMA&#10;AADbAAAADwAAAGRycy9kb3ducmV2LnhtbESPzWrDMBCE74G8g9hAb4ncnxjXjRJMwdBrnARyXKyt&#10;7dZauZLquG8fFQI5DjPzDbPZTaYXIznfWVbwuEpAENdWd9woOB7KZQbCB2SNvWVS8Ecedtv5bIO5&#10;thfe01iFRkQI+xwVtCEMuZS+bsmgX9mBOHqf1hkMUbpGaoeXCDe9fEqSVBrsOC60ONB7S/V39WsU&#10;FMXXdPqpXrH0Mktcql90U5yVelhMxRuIQFO4h2/tD63geQ3/X+IPkN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vh7MMAAADbAAAADwAAAAAAAAAAAAAAAACYAgAAZHJzL2Rv&#10;d25yZXYueG1sUEsFBgAAAAAEAAQA9QAAAIgDAAAAAA==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№ докум.</w:t>
                      </w:r>
                    </w:p>
                  </w:txbxContent>
                </v:textbox>
              </v:rect>
              <v:rect id="Rectangle 1765" o:spid="_x0000_s123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/m8AA&#10;AADbAAAADwAAAGRycy9kb3ducmV2LnhtbESPQYvCMBSE74L/ITxhb5qqS9FqlCIIXrer4PHRPNtq&#10;81KTqN1/v1lY8DjMzDfMetubVjzJ+caygukkAUFcWt1wpeD4vR8vQPiArLG1TAp+yMN2MxysMdP2&#10;xV/0LEIlIoR9hgrqELpMSl/WZNBPbEccvYt1BkOUrpLa4SvCTStnSZJKgw3HhRo72tVU3oqHUZDn&#10;1/50L5a493KRuFR/6io/K/Ux6vMViEB9eIf/2wetYJ7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l/m8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Подпись</w:t>
                      </w:r>
                    </w:p>
                  </w:txbxContent>
                </v:textbox>
              </v:rect>
              <v:rect id="Rectangle 1766" o:spid="_x0000_s123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XaAM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jM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12gDBAAAA2wAAAA8AAAAAAAAAAAAAAAAAmAIAAGRycy9kb3du&#10;cmV2LnhtbFBLBQYAAAAABAAEAPUAAACGAwAAAAA=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767" o:spid="_x0000_s123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pOcr0A&#10;AADbAAAADwAAAGRycy9kb3ducmV2LnhtbERPy4rCMBTdC/5DuII7TX0gWo1SBGG2VgWXl+baVpub&#10;mmS0/r1ZDMzycN6bXWca8SLna8sKJuMEBHFhdc2lgvPpMFqC8AFZY2OZFHzIw27b720w1fbNR3rl&#10;oRQxhH2KCqoQ2lRKX1Rk0I9tSxy5m3UGQ4SulNrhO4abRk6TZCEN1hwbKmxpX1HxyH+Ngiy7d5dn&#10;vsKDl8vELfRcl9lVqeGgy9YgAnXhX/zn/tEKZnFs/BJ/gN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qpOcr0AAADbAAAADwAAAAAAAAAAAAAAAACYAgAAZHJzL2Rvd25yZXYu&#10;eG1sUEsFBgAAAAAEAAQA9QAAAIIDAAAAAA==&#10;" filled="f" stroked="f" strokeweight=".25pt">
                <v:textbox inset="1pt,1pt,1pt,1pt">
                  <w:txbxContent>
                    <w:p w:rsidR="00126896" w:rsidRDefault="00126896" w:rsidP="00DF73FA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768" o:spid="_x0000_s124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r6cAA&#10;AADbAAAADwAAAGRycy9kb3ducmV2LnhtbESPQYvCMBSE74L/ITxhb5quimjXKEUQvFoVPD6aZ9vd&#10;5qUmUbv/3giCx2FmvmGW68404k7O15YVfI8SEMSF1TWXCo6H7XAOwgdkjY1lUvBPHtarfm+JqbYP&#10;3tM9D6WIEPYpKqhCaFMpfVGRQT+yLXH0LtYZDFG6UmqHjwg3jRwnyUwarDkuVNjSpqLiL78ZBVn2&#10;252u+QK3Xs4TN9NTXWZnpb4GXfYDIlAXPuF3e6cVTBb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br6c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Pr="00690B9B" w:rsidRDefault="00126896" w:rsidP="00DF73FA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690B9B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6E347F">
                        <w:rPr>
                          <w:rFonts w:ascii="Times New Roman" w:hAnsi="Times New Roman"/>
                          <w:noProof/>
                          <w:lang w:val="en-US"/>
                        </w:rPr>
                        <w:t>55</w: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</w:txbxContent>
                </v:textbox>
              </v:rect>
              <v:rect id="Rectangle 1769" o:spid="_x0000_s124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xCb4A&#10;AADbAAAADwAAAGRycy9kb3ducmV2LnhtbERPTYvCMBC9C/6HMMLebOoiotVYilDwancXPA7N2Fab&#10;SU2y2v335iDs8fG+d/loevEg5zvLChZJCoK4trrjRsH3Vzlfg/ABWWNvmRT8kYd8P53sMNP2ySd6&#10;VKERMYR9hgraEIZMSl+3ZNAndiCO3MU6gyFC10jt8BnDTS8/03QlDXYcG1oc6NBSfat+jYKiuI4/&#10;92qDpZfr1K30UjfFWamP2VhsQQQaw7/47T5qBcu4Pn6JP0D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DaMQm+AAAA2wAAAA8AAAAAAAAAAAAAAAAAmAIAAGRycy9kb3ducmV2&#10;LnhtbFBLBQYAAAAABAAEAPUAAACDAwAAAAA=&#10;" filled="f" stroked="f" strokeweight=".25pt">
                <v:textbox inset="1pt,1pt,1pt,1pt">
                  <w:txbxContent>
                    <w:p w:rsidR="00126896" w:rsidRPr="00BC77E2" w:rsidRDefault="00126896" w:rsidP="00DF73FA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  <w:p w:rsidR="00126896" w:rsidRPr="00053799" w:rsidRDefault="00126896" w:rsidP="00DF73FA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.</w:t>
                      </w:r>
                    </w:p>
                    <w:p w:rsidR="00126896" w:rsidRDefault="00126896" w:rsidP="00DF73FA">
                      <w:pPr>
                        <w:jc w:val="center"/>
                        <w:rPr>
                          <w:i/>
                          <w:sz w:val="36"/>
                          <w:szCs w:val="36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896" w:rsidRPr="00E372B4" w:rsidRDefault="00126896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2608" behindDoc="0" locked="1" layoutInCell="1" allowOverlap="1" wp14:anchorId="7DAE9EAB" wp14:editId="2F0A0281">
              <wp:simplePos x="0" y="0"/>
              <wp:positionH relativeFrom="page">
                <wp:posOffset>704850</wp:posOffset>
              </wp:positionH>
              <wp:positionV relativeFrom="page">
                <wp:posOffset>333375</wp:posOffset>
              </wp:positionV>
              <wp:extent cx="6610350" cy="10201275"/>
              <wp:effectExtent l="19050" t="19050" r="19050" b="19050"/>
              <wp:wrapNone/>
              <wp:docPr id="1" name="Group 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0350" cy="10201275"/>
                        <a:chOff x="0" y="0"/>
                        <a:chExt cx="20000" cy="20000"/>
                      </a:xfrm>
                    </wpg:grpSpPr>
                    <wps:wsp>
                      <wps:cNvPr id="2" name="Rectangle 288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Line 289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Line 290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Line 291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Line 292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" name="Line 293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" name="Line 294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Line 295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296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297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298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Rectangle 299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Изм.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" name="Rectangle 300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" name="Rectangle 301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№ докум.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6" name="Rectangle 302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" name="Rectangle 303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" name="Rectangle 304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9" name="Rectangle 305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690B9B" w:rsidRDefault="00126896" w:rsidP="00955E64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6E347F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51</w: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" name="Rectangle 306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6896" w:rsidRPr="00BC77E2" w:rsidRDefault="00126896" w:rsidP="00BC77E2">
                            <w:pPr>
                              <w:spacing w:after="0" w:line="240" w:lineRule="auto"/>
                              <w:jc w:val="center"/>
                            </w:pP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>ПРОЕКТ АКТУАЛИЗИРОВАННОЙ СХЕМЫ ТЕПЛОСНАБЖЕНИЯ ПОСЕЛКА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E68F0">
                              <w:rPr>
                                <w:rFonts w:ascii="Times New Roman" w:hAnsi="Times New Roman"/>
                                <w:color w:val="000000"/>
                                <w:sz w:val="16"/>
                                <w:szCs w:val="16"/>
                              </w:rPr>
                              <w:t xml:space="preserve">ВАНГАШ СЕВЕРО-ЕНИСЕЙСКОГО РАЙОНА НА 2025 ГОД </w:t>
                            </w:r>
                          </w:p>
                          <w:p w:rsidR="00126896" w:rsidRPr="00053799" w:rsidRDefault="00126896" w:rsidP="00955E64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126896" w:rsidRDefault="00126896" w:rsidP="00955E64">
                            <w:pPr>
                              <w:jc w:val="center"/>
                              <w:rPr>
                                <w:i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87" o:spid="_x0000_s1242" style="position:absolute;margin-left:55.5pt;margin-top:26.25pt;width:520.5pt;height:803.25pt;z-index:25165260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">
              <v:rect id="Rectangle 288" o:spid="_x0000_s12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iFI8MA&#10;AADaAAAADwAAAGRycy9kb3ducmV2LnhtbESPzWrDMBCE74G+g9hAb7GcHErjRDZOwZBTaV0/wGJt&#10;bRNr5VryT/r0VaHQ4zAz3zDnbDW9mGl0nWUF+ygGQVxb3XGjoPoods8gnEfW2FsmBXdykKUPmzMm&#10;2i78TnPpGxEg7BJU0Ho/JFK6uiWDLrIDcfA+7WjQBzk2Uo+4BLjp5SGOn6TBjsNCiwO9tFTfysko&#10;uPl1fs2b8rs4Vpdj/XbJl+krV+pxu+YnEJ5W/x/+a1+1ggP8Xgk3QK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xiFI8MAAADaAAAADwAAAAAAAAAAAAAAAACYAgAAZHJzL2Rv&#10;d25yZXYueG1sUEsFBgAAAAAEAAQA9QAAAIgDAAAAAA==&#10;" filled="f" strokeweight="2pt"/>
              <v:line id="Line 289" o:spid="_x0000_s12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laTL4AAADaAAAADwAAAGRycy9kb3ducmV2LnhtbESPwQrCMBBE74L/EFbwpqmKItUoIlS8&#10;idWLt7VZ22KzKU3U+vdGEDwOM/OGWa5bU4knNa60rGA0jEAQZ1aXnCs4n5LBHITzyBory6TgTQ7W&#10;q25nibG2Lz7SM/W5CBB2MSoovK9jKV1WkEE3tDVx8G62MeiDbHKpG3wFuKnkOIpm0mDJYaHAmrYF&#10;Zff0YRTcL+dpsjts9alKN/qaJ/5yvWml+r12swDhqfX/8K+91wo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imVpMvgAAANoAAAAPAAAAAAAAAAAAAAAAAKEC&#10;AABkcnMvZG93bnJldi54bWxQSwUGAAAAAAQABAD5AAAAjAMAAAAA&#10;" strokeweight="2pt"/>
              <v:line id="Line 290" o:spid="_x0000_s12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DCOL4AAADaAAAADwAAAGRycy9kb3ducmV2LnhtbESPwQrCMBBE74L/EFbwpqmiItUoIlS8&#10;idWLt7VZ22KzKU3U+vdGEDwOM/OGWa5bU4knNa60rGA0jEAQZ1aXnCs4n5LBHITzyBory6TgTQ7W&#10;q25nibG2Lz7SM/W5CBB2MSoovK9jKV1WkEE3tDVx8G62MeiDbHKpG3wFuKnkOIpm0mDJYaHAmrYF&#10;Zff0YRTcL+dpsjts9alKN/qaJ/5yvWml+r12swDhqfX/8K+91wo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cMI4vgAAANoAAAAPAAAAAAAAAAAAAAAAAKEC&#10;AABkcnMvZG93bnJldi54bWxQSwUGAAAAAAQABAD5AAAAjAMAAAAA&#10;" strokeweight="2pt"/>
              <v:line id="Line 291" o:spid="_x0000_s12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xno7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U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PGejvgAAANoAAAAPAAAAAAAAAAAAAAAAAKEC&#10;AABkcnMvZG93bnJldi54bWxQSwUGAAAAAAQABAD5AAAAjAMAAAAA&#10;" strokeweight="2pt"/>
              <v:line id="Line 292" o:spid="_x0000_s12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751L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V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7vnUvgAAANoAAAAPAAAAAAAAAAAAAAAAAKEC&#10;AABkcnMvZG93bnJldi54bWxQSwUGAAAAAAQABAD5AAAAjAMAAAAA&#10;" strokeweight="2pt"/>
              <v:line id="Line 293" o:spid="_x0000_s12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JcT74AAADa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++VcA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olxPvgAAANoAAAAPAAAAAAAAAAAAAAAAAKEC&#10;AABkcnMvZG93bnJldi54bWxQSwUGAAAAAAQABAD5AAAAjAMAAAAA&#10;" strokeweight="2pt"/>
              <v:line id="Line 294" o:spid="_x0000_s12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3IPbsAAADaAAAADwAAAGRycy9kb3ducmV2LnhtbERPuwrCMBTdBf8hXMFNUwVFqqmIUHET&#10;q4vbtbl9YHNTmqj1780gOB7Oe7PtTSNe1LnasoLZNAJBnFtdc6ngekknKxDOI2tsLJOCDznYJsPB&#10;BmNt33ymV+ZLEULYxaig8r6NpXR5RQbd1LbEgStsZ9AH2JVSd/gO4aaR8yhaSoM1h4YKW9pXlD+y&#10;p1HwuF0X6eG015cm2+l7mfrbvdBKjUf9bg3CU+//4p/7qBWEreFKuAEy+QI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sPcg9uwAAANoAAAAPAAAAAAAAAAAAAAAAAKECAABk&#10;cnMvZG93bnJldi54bWxQSwUGAAAAAAQABAD5AAAAiQMAAAAA&#10;" strokeweight="2pt"/>
              <v:line id="Line 295" o:spid="_x0000_s12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tpr4AAADa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cW2mvgAAANoAAAAPAAAAAAAAAAAAAAAAAKEC&#10;AABkcnMvZG93bnJldi54bWxQSwUGAAAAAAQABAD5AAAAjAMAAAAA&#10;" strokeweight="2pt"/>
              <v:line id="Line 296" o:spid="_x0000_s12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7mSMQAAADbAAAADwAAAGRycy9kb3ducmV2LnhtbESPzW4CMQyE70i8Q2Sk3iBLD1VZCKjq&#10;j1TUQ8XPA5iNu9mycVZJCgtPXx+QuNma8cznxar3rTpRTE1gA9NJAYq4Crbh2sB+9zF+BpUyssU2&#10;MBm4UILVcjhYYGnDmTd02uZaSQinEg24nLtS61Q58pgmoSMW7SdEj1nWWGsb8SzhvtWPRfGkPTYs&#10;DQ47enVUHbd/3sA6Hr6O02vt9IHX8b39fpsl/2vMw6h/mYPK1Oe7+Xb9aQVf6OUXGUA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XuZIxAAAANsAAAAPAAAAAAAAAAAA&#10;AAAAAKECAABkcnMvZG93bnJldi54bWxQSwUGAAAAAAQABAD5AAAAkgMAAAAA&#10;" strokeweight="1pt"/>
              <v:line id="Line 297" o:spid="_x0000_s12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iKN7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R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4ije9AAAA2wAAAA8AAAAAAAAAAAAAAAAAoQIA&#10;AGRycy9kb3ducmV2LnhtbFBLBQYAAAAABAAEAPkAAACLAwAAAAA=&#10;" strokeweight="2pt"/>
              <v:line id="Line 298" o:spid="_x0000_s12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DdpMIAAADbAAAADwAAAGRycy9kb3ducmV2LnhtbERPS27CMBDdI/UO1lRiRxxYIEhxItSP&#10;VMSigvYAQzyNA/E4sl0InL6uVIndPL3vrKrBduJMPrSOFUyzHARx7XTLjYKvz7fJAkSIyBo7x6Tg&#10;SgGq8mG0wkK7C+/ovI+NSCEcClRgYuwLKUNtyGLIXE+cuG/nLcYEfSO1x0sKt52c5flcWmw5NRjs&#10;6dlQfdr/WAUbf9ieprfGyANv/Gv38bIM9qjU+HFYP4GINMS7+N/9rtP8Gfz9kg6Q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sDdpMIAAADbAAAADwAAAAAAAAAAAAAA&#10;AAChAgAAZHJzL2Rvd25yZXYueG1sUEsFBgAAAAAEAAQA+QAAAJADAAAAAA==&#10;" strokeweight="1pt"/>
              <v:rect id="Rectangle 299" o:spid="_x0000_s12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uAY8AA&#10;AADbAAAADwAAAGRycy9kb3ducmV2LnhtbERPTWvCQBC9F/wPywi9NZtaCTZmlSAIvTZW8Dhkp0ls&#10;djburib9911B6G0e73OK7WR6cSPnO8sKXpMUBHFtdceNgq/D/mUFwgdkjb1lUvBLHrab2VOBubYj&#10;f9KtCo2IIexzVNCGMORS+rolgz6xA3Hkvq0zGCJ0jdQOxxhuerlI00wa7Dg2tDjQrqX6p7oaBWV5&#10;no6X6h33Xq5Sl+mlbsqTUs/zqVyDCDSFf/HD/aHj/De4/xIP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7uAY8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Изм.</w:t>
                      </w:r>
                    </w:p>
                  </w:txbxContent>
                </v:textbox>
              </v:rect>
              <v:rect id="Rectangle 300" o:spid="_x0000_s12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IYF74A&#10;AADbAAAADwAAAGRycy9kb3ducmV2LnhtbERPTYvCMBC9C/sfwgh701QR0a5pKYKw160KHodmtq02&#10;k26S1frvjSB4m8f7nE0+mE5cyfnWsoLZNAFBXFndcq3gsN9NViB8QNbYWSYFd/KQZx+jDaba3viH&#10;rmWoRQxhn6KCJoQ+ldJXDRn0U9sTR+7XOoMhQldL7fAWw00n50mylAZbjg0N9rRtqLqU/0ZBUZyH&#10;41+5xp2Xq8Qt9ULXxUmpz/FQfIEINIS3+OX+1nH+Ap6/xANk9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xSGBe+AAAA2wAAAA8AAAAAAAAAAAAAAAAAmAIAAGRycy9kb3ducmV2&#10;LnhtbFBLBQYAAAAABAAEAPUAAACDAwAAAAA=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01" o:spid="_x0000_s12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69jMAA&#10;AADbAAAADwAAAGRycy9kb3ducmV2LnhtbERPTWvCQBC9F/wPywi9NZtKDTZmlSAIvTZW8Dhkp0ls&#10;djburib9911B6G0e73OK7WR6cSPnO8sKXpMUBHFtdceNgq/D/mUFwgdkjb1lUvBLHrab2VOBubYj&#10;f9KtCo2IIexzVNCGMORS+rolgz6xA3Hkvq0zGCJ0jdQOxxhuerlI00wa7Dg2tDjQrqX6p7oaBWV5&#10;no6X6h33Xq5Sl+k33ZQnpZ7nU7kGEWgK/+KH+0PH+Uu4/xIP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x69jM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№ докум.</w:t>
                      </w:r>
                    </w:p>
                  </w:txbxContent>
                </v:textbox>
              </v:rect>
              <v:rect id="Rectangle 302" o:spid="_x0000_s12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wj+74A&#10;AADbAAAADwAAAGRycy9kb3ducmV2LnhtbERPTYvCMBC9C/6HMMLebLqyFO0apQiCV6uCx6EZ2+42&#10;k5pErf/eCAt7m8f7nOV6MJ24k/OtZQWfSQqCuLK65VrB8bCdzkH4gKyxs0wKnuRhvRqPlphr++A9&#10;3ctQixjCPkcFTQh9LqWvGjLoE9sTR+5incEQoauldviI4aaTszTNpMGWY0ODPW0aqn7Lm1FQFD/D&#10;6VoucOvlPHWZ/tJ1cVbqYzIU3yACDeFf/Ofe6Tg/g/cv8QC5e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PMI/u+AAAA2wAAAA8AAAAAAAAAAAAAAAAAmAIAAGRycy9kb3ducmV2&#10;LnhtbFBLBQYAAAAABAAEAPUAAACDAwAAAAA=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Подпись</w:t>
                      </w:r>
                    </w:p>
                  </w:txbxContent>
                </v:textbox>
              </v:rect>
              <v:rect id="Rectangle 303" o:spid="_x0000_s12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GYMAA&#10;AADbAAAADwAAAGRycy9kb3ducmV2LnhtbERPTWvCQBC9F/wPywi9NZtKSW3MKkEQem2s4HHITpPY&#10;7GzcXU3677uC4G0e73OKzWR6cSXnO8sKXpMUBHFtdceNgu/97mUJwgdkjb1lUvBHHjbr2VOBubYj&#10;f9G1Co2IIexzVNCGMORS+rolgz6xA3HkfqwzGCJ0jdQOxxhuerlI00wa7Dg2tDjQtqX6t7oYBWV5&#10;mg7n6gN3Xi5Tl+k33ZRHpZ7nU7kCEWgKD/Hd/anj/He4/RIP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CGYMAAAADbAAAADwAAAAAAAAAAAAAAAACYAgAAZHJzL2Rvd25y&#10;ZXYueG1sUEsFBgAAAAAEAAQA9QAAAIUDAAAAAA==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04" o:spid="_x0000_s12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SEsIA&#10;AADbAAAADwAAAGRycy9kb3ducmV2LnhtbESPQWvCQBCF70L/wzKF3nRTKWKjawhCoNdGhR6H7JhE&#10;s7Pp7lbTf985FLzN8N689822mNygbhRi79nA6yIDRdx423Nr4Hio5mtQMSFbHDyTgV+KUOyeZlvM&#10;rb/zJ93q1CoJ4ZijgS6lMdc6Nh05jAs/Eot29sFhkjW02ga8S7gb9DLLVtphz9LQ4Uj7jppr/eMM&#10;lOVlOn3X71hFvc7Cyr7Ztvwy5uV5KjegEk3pYf6//rCCL7Dyiwy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xISwgAAANsAAAAPAAAAAAAAAAAAAAAAAJgCAABkcnMvZG93&#10;bnJldi54bWxQSwUGAAAAAAQABAD1AAAAhwMAAAAA&#10;" filled="f" stroked="f" strokeweight=".25pt">
                <v:textbox inset="1pt,1pt,1pt,1pt">
                  <w:txbxContent>
                    <w:p w:rsidR="00126896" w:rsidRDefault="00126896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05" o:spid="_x0000_s126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O3ib0A&#10;AADbAAAADwAAAGRycy9kb3ducmV2LnhtbERPTYvCMBC9C/6HMII3TRURrUYpguDVrsIeh2a2rTaT&#10;mkSt/94sCN7m8T5nve1MIx7kfG1ZwWScgCAurK65VHD62Y8WIHxA1thYJgUv8rDd9HtrTLV98pEe&#10;eShFDGGfooIqhDaV0hcVGfRj2xJH7s86gyFCV0rt8BnDTSOnSTKXBmuODRW2tKuouOZ3oyDLLt35&#10;li9x7+UicXM902X2q9Rw0GUrEIG68BV/3Acd5y/h/5d4gNy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lO3ib0AAADbAAAADwAAAAAAAAAAAAAAAACYAgAAZHJzL2Rvd25yZXYu&#10;eG1sUEsFBgAAAAAEAAQA9QAAAIIDAAAAAA==&#10;" filled="f" stroked="f" strokeweight=".25pt">
                <v:textbox inset="1pt,1pt,1pt,1pt">
                  <w:txbxContent>
                    <w:p w:rsidR="00126896" w:rsidRPr="00690B9B" w:rsidRDefault="00126896" w:rsidP="00955E64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690B9B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6E347F">
                        <w:rPr>
                          <w:rFonts w:ascii="Times New Roman" w:hAnsi="Times New Roman"/>
                          <w:noProof/>
                          <w:lang w:val="en-US"/>
                        </w:rPr>
                        <w:t>51</w: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</w:txbxContent>
                </v:textbox>
              </v:rect>
              <v:rect id="Rectangle 306" o:spid="_x0000_s126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XUqb0A&#10;AADbAAAADwAAAGRycy9kb3ducmV2LnhtbERPTYvCMBC9C/6HMII3TS2LaDWWIghet7sLHodmbKvN&#10;pCZR6783B2GPj/e9zQfTiQc531pWsJgnIIgrq1uuFfz+HGYrED4ga+wsk4IXech349EWM22f/E2P&#10;MtQihrDPUEETQp9J6auGDPq57Ykjd7bOYIjQ1VI7fMZw08k0SZbSYMuxocGe9g1V1/JuFBTFZfi7&#10;lWs8eLlK3FJ/6bo4KTWdDMUGRKAh/Is/7qNWkMb18Uv8AXL3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QXUqb0AAADbAAAADwAAAAAAAAAAAAAAAACYAgAAZHJzL2Rvd25yZXYu&#10;eG1sUEsFBgAAAAAEAAQA9QAAAIIDAAAAAA==&#10;" filled="f" stroked="f" strokeweight=".25pt">
                <v:textbox inset="1pt,1pt,1pt,1pt">
                  <w:txbxContent>
                    <w:p w:rsidR="00126896" w:rsidRPr="00BC77E2" w:rsidRDefault="00126896" w:rsidP="00BC77E2">
                      <w:pPr>
                        <w:spacing w:after="0" w:line="240" w:lineRule="auto"/>
                        <w:jc w:val="center"/>
                      </w:pP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>ПРОЕКТ АКТУАЛИЗИРОВАННОЙ СХЕМЫ ТЕПЛОСНАБЖЕНИЯ ПОСЕЛКА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5E68F0">
                        <w:rPr>
                          <w:rFonts w:ascii="Times New Roman" w:hAnsi="Times New Roman"/>
                          <w:color w:val="000000"/>
                          <w:sz w:val="16"/>
                          <w:szCs w:val="16"/>
                        </w:rPr>
                        <w:t xml:space="preserve">ВАНГАШ СЕВЕРО-ЕНИСЕЙСКОГО РАЙОНА НА 2025 ГОД </w:t>
                      </w:r>
                    </w:p>
                    <w:p w:rsidR="00126896" w:rsidRPr="00053799" w:rsidRDefault="00126896" w:rsidP="00955E64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.</w:t>
                      </w:r>
                    </w:p>
                    <w:p w:rsidR="00126896" w:rsidRDefault="00126896" w:rsidP="00955E64">
                      <w:pPr>
                        <w:jc w:val="center"/>
                        <w:rPr>
                          <w:i/>
                          <w:sz w:val="36"/>
                          <w:szCs w:val="36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567"/>
      </w:pPr>
      <w:rPr>
        <w:rFonts w:ascii="Arial Narrow" w:hAnsi="Arial Narrow" w:cs="Arial Narrow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hanging="850"/>
      </w:pPr>
      <w:rPr>
        <w:rFonts w:ascii="Arial Narrow" w:hAnsi="Arial Narrow" w:cs="Arial Narrow"/>
        <w:b w:val="0"/>
        <w:bCs w:val="0"/>
        <w:spacing w:val="-1"/>
        <w:sz w:val="28"/>
        <w:szCs w:val="28"/>
      </w:rPr>
    </w:lvl>
    <w:lvl w:ilvl="2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0000404"/>
    <w:multiLevelType w:val="multilevel"/>
    <w:tmpl w:val="00000887"/>
    <w:lvl w:ilvl="0">
      <w:numFmt w:val="bullet"/>
      <w:lvlText w:val="-"/>
      <w:lvlJc w:val="left"/>
      <w:pPr>
        <w:ind w:hanging="212"/>
      </w:pPr>
      <w:rPr>
        <w:rFonts w:ascii="Arial Narrow" w:hAnsi="Arial Narrow" w:cs="Arial Narrow"/>
        <w:b w:val="0"/>
        <w:bCs w:val="0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>
    <w:nsid w:val="0000040B"/>
    <w:multiLevelType w:val="multilevel"/>
    <w:tmpl w:val="7850F3D4"/>
    <w:lvl w:ilvl="0">
      <w:start w:val="1"/>
      <w:numFmt w:val="decimal"/>
      <w:lvlText w:val="%1)"/>
      <w:lvlJc w:val="left"/>
      <w:pPr>
        <w:ind w:hanging="598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F"/>
    <w:multiLevelType w:val="multilevel"/>
    <w:tmpl w:val="00000892"/>
    <w:lvl w:ilvl="0">
      <w:numFmt w:val="bullet"/>
      <w:lvlText w:val="•"/>
      <w:lvlJc w:val="left"/>
      <w:pPr>
        <w:ind w:hanging="425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0000410"/>
    <w:multiLevelType w:val="multilevel"/>
    <w:tmpl w:val="00000893"/>
    <w:lvl w:ilvl="0">
      <w:numFmt w:val="bullet"/>
      <w:lvlText w:val="-"/>
      <w:lvlJc w:val="left"/>
      <w:pPr>
        <w:ind w:hanging="428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>
    <w:nsid w:val="02040E66"/>
    <w:multiLevelType w:val="multilevel"/>
    <w:tmpl w:val="3418D358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03F02AAA"/>
    <w:multiLevelType w:val="hybridMultilevel"/>
    <w:tmpl w:val="DD2EE4A8"/>
    <w:lvl w:ilvl="0" w:tplc="DB085F64">
      <w:start w:val="1"/>
      <w:numFmt w:val="bullet"/>
      <w:pStyle w:val="a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03FD2930"/>
    <w:multiLevelType w:val="multilevel"/>
    <w:tmpl w:val="B33A4198"/>
    <w:lvl w:ilvl="0">
      <w:start w:val="8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0C926890"/>
    <w:multiLevelType w:val="multilevel"/>
    <w:tmpl w:val="65F25D8C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9">
    <w:nsid w:val="113F5092"/>
    <w:multiLevelType w:val="multilevel"/>
    <w:tmpl w:val="A8BCD7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14082B89"/>
    <w:multiLevelType w:val="multilevel"/>
    <w:tmpl w:val="D3F88C8E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 w:val="0"/>
      </w:rPr>
    </w:lvl>
  </w:abstractNum>
  <w:abstractNum w:abstractNumId="11">
    <w:nsid w:val="16236160"/>
    <w:multiLevelType w:val="multilevel"/>
    <w:tmpl w:val="F40CF8F6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12">
    <w:nsid w:val="18082182"/>
    <w:multiLevelType w:val="multilevel"/>
    <w:tmpl w:val="D8C6C9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1D243726"/>
    <w:multiLevelType w:val="multilevel"/>
    <w:tmpl w:val="25CC4D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1F6A6037"/>
    <w:multiLevelType w:val="multilevel"/>
    <w:tmpl w:val="B4B868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24B8541C"/>
    <w:multiLevelType w:val="multilevel"/>
    <w:tmpl w:val="DD2EE4A8"/>
    <w:styleLink w:val="-"/>
    <w:lvl w:ilvl="0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/>
        <w:sz w:val="24"/>
      </w:rPr>
    </w:lvl>
    <w:lvl w:ilvl="1">
      <w:start w:val="1"/>
      <w:numFmt w:val="bullet"/>
      <w:lvlText w:val="–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–"/>
      <w:lvlJc w:val="left"/>
      <w:pPr>
        <w:ind w:left="2869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E90348"/>
    <w:multiLevelType w:val="multilevel"/>
    <w:tmpl w:val="FEFA72E2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>
    <w:nsid w:val="36E4154D"/>
    <w:multiLevelType w:val="multilevel"/>
    <w:tmpl w:val="D09A28E6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8">
    <w:nsid w:val="370030D0"/>
    <w:multiLevelType w:val="multilevel"/>
    <w:tmpl w:val="94E488C8"/>
    <w:lvl w:ilvl="0">
      <w:start w:val="6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9">
    <w:nsid w:val="37514DAA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>
    <w:nsid w:val="39121CAC"/>
    <w:multiLevelType w:val="hybridMultilevel"/>
    <w:tmpl w:val="6D38916C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1">
    <w:nsid w:val="39DC7DA0"/>
    <w:multiLevelType w:val="singleLevel"/>
    <w:tmpl w:val="A396566E"/>
    <w:lvl w:ilvl="0">
      <w:start w:val="1"/>
      <w:numFmt w:val="bullet"/>
      <w:pStyle w:val="a0"/>
      <w:lvlText w:val=""/>
      <w:lvlJc w:val="left"/>
      <w:pPr>
        <w:tabs>
          <w:tab w:val="num" w:pos="1040"/>
        </w:tabs>
        <w:ind w:left="0" w:firstLine="680"/>
      </w:pPr>
      <w:rPr>
        <w:rFonts w:ascii="Symbol" w:hAnsi="Symbol" w:hint="default"/>
      </w:rPr>
    </w:lvl>
  </w:abstractNum>
  <w:abstractNum w:abstractNumId="22">
    <w:nsid w:val="40734EFF"/>
    <w:multiLevelType w:val="multilevel"/>
    <w:tmpl w:val="AEA8F99E"/>
    <w:lvl w:ilvl="0">
      <w:start w:val="10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4187232D"/>
    <w:multiLevelType w:val="multilevel"/>
    <w:tmpl w:val="39224992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>
    <w:nsid w:val="41A80DA1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>
    <w:nsid w:val="42DF28E9"/>
    <w:multiLevelType w:val="multilevel"/>
    <w:tmpl w:val="7E308FE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6">
    <w:nsid w:val="4721704A"/>
    <w:multiLevelType w:val="multilevel"/>
    <w:tmpl w:val="0DE68102"/>
    <w:lvl w:ilvl="0">
      <w:start w:val="7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>
    <w:nsid w:val="474028A3"/>
    <w:multiLevelType w:val="multilevel"/>
    <w:tmpl w:val="7E2849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>
    <w:nsid w:val="48802BC1"/>
    <w:multiLevelType w:val="multilevel"/>
    <w:tmpl w:val="90CE9DDE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9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123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30">
    <w:nsid w:val="5192079E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>
    <w:nsid w:val="51CD6270"/>
    <w:multiLevelType w:val="multilevel"/>
    <w:tmpl w:val="2EEA27D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">
    <w:nsid w:val="52BE7802"/>
    <w:multiLevelType w:val="multilevel"/>
    <w:tmpl w:val="512EB930"/>
    <w:lvl w:ilvl="0">
      <w:start w:val="14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3">
    <w:nsid w:val="54B444BD"/>
    <w:multiLevelType w:val="multilevel"/>
    <w:tmpl w:val="F216B5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>
    <w:nsid w:val="56525194"/>
    <w:multiLevelType w:val="multilevel"/>
    <w:tmpl w:val="B9E87CFA"/>
    <w:lvl w:ilvl="0">
      <w:start w:val="5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>
    <w:nsid w:val="5F062BC8"/>
    <w:multiLevelType w:val="multilevel"/>
    <w:tmpl w:val="B6A20AD2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6">
    <w:nsid w:val="60765E3C"/>
    <w:multiLevelType w:val="multilevel"/>
    <w:tmpl w:val="04190023"/>
    <w:styleLink w:val="1"/>
    <w:lvl w:ilvl="0">
      <w:start w:val="1"/>
      <w:numFmt w:val="decimal"/>
      <w:lvlText w:val="Статья %1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vertAlign w:val="baseline"/>
        <w:em w:val="none"/>
      </w:rPr>
    </w:lvl>
    <w:lvl w:ilvl="1">
      <w:start w:val="1"/>
      <w:numFmt w:val="decimalZero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>
    <w:nsid w:val="618D3A82"/>
    <w:multiLevelType w:val="multilevel"/>
    <w:tmpl w:val="BA0CE0A0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38">
    <w:nsid w:val="6827762C"/>
    <w:multiLevelType w:val="multilevel"/>
    <w:tmpl w:val="94E46C8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6DE526A3"/>
    <w:multiLevelType w:val="multilevel"/>
    <w:tmpl w:val="D98EAE1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0">
    <w:nsid w:val="6E655BEC"/>
    <w:multiLevelType w:val="multilevel"/>
    <w:tmpl w:val="6DDE7F74"/>
    <w:lvl w:ilvl="0">
      <w:start w:val="13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1">
    <w:nsid w:val="72B43BBD"/>
    <w:multiLevelType w:val="multilevel"/>
    <w:tmpl w:val="F7C83D58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2">
    <w:nsid w:val="74396C9F"/>
    <w:multiLevelType w:val="multilevel"/>
    <w:tmpl w:val="D0389B66"/>
    <w:lvl w:ilvl="0">
      <w:start w:val="15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3">
    <w:nsid w:val="7706001F"/>
    <w:multiLevelType w:val="multilevel"/>
    <w:tmpl w:val="2B06F202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ascii="Times New Roman" w:hAnsi="Times New Roman" w:cs="Times New Roman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>
    <w:nsid w:val="7E3B6DE5"/>
    <w:multiLevelType w:val="multilevel"/>
    <w:tmpl w:val="93385804"/>
    <w:lvl w:ilvl="0">
      <w:start w:val="9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5">
    <w:nsid w:val="7EB7111F"/>
    <w:multiLevelType w:val="multilevel"/>
    <w:tmpl w:val="01CE9ECC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6">
    <w:nsid w:val="7FA1156B"/>
    <w:multiLevelType w:val="multilevel"/>
    <w:tmpl w:val="A5FC2B98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47">
    <w:nsid w:val="7FC32599"/>
    <w:multiLevelType w:val="multilevel"/>
    <w:tmpl w:val="305A4A2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47"/>
  </w:num>
  <w:num w:numId="2">
    <w:abstractNumId w:val="25"/>
  </w:num>
  <w:num w:numId="3">
    <w:abstractNumId w:val="27"/>
  </w:num>
  <w:num w:numId="4">
    <w:abstractNumId w:val="12"/>
  </w:num>
  <w:num w:numId="5">
    <w:abstractNumId w:val="13"/>
  </w:num>
  <w:num w:numId="6">
    <w:abstractNumId w:val="33"/>
  </w:num>
  <w:num w:numId="7">
    <w:abstractNumId w:val="9"/>
  </w:num>
  <w:num w:numId="8">
    <w:abstractNumId w:val="24"/>
  </w:num>
  <w:num w:numId="9">
    <w:abstractNumId w:val="30"/>
  </w:num>
  <w:num w:numId="10">
    <w:abstractNumId w:val="19"/>
  </w:num>
  <w:num w:numId="11">
    <w:abstractNumId w:val="6"/>
  </w:num>
  <w:num w:numId="12">
    <w:abstractNumId w:val="15"/>
  </w:num>
  <w:num w:numId="13">
    <w:abstractNumId w:val="29"/>
  </w:num>
  <w:num w:numId="14">
    <w:abstractNumId w:val="36"/>
  </w:num>
  <w:num w:numId="15">
    <w:abstractNumId w:val="21"/>
  </w:num>
  <w:num w:numId="16">
    <w:abstractNumId w:val="0"/>
  </w:num>
  <w:num w:numId="17">
    <w:abstractNumId w:val="1"/>
  </w:num>
  <w:num w:numId="18">
    <w:abstractNumId w:val="2"/>
  </w:num>
  <w:num w:numId="19">
    <w:abstractNumId w:val="3"/>
  </w:num>
  <w:num w:numId="20">
    <w:abstractNumId w:val="38"/>
  </w:num>
  <w:num w:numId="21">
    <w:abstractNumId w:val="4"/>
  </w:num>
  <w:num w:numId="22">
    <w:abstractNumId w:val="14"/>
  </w:num>
  <w:num w:numId="23">
    <w:abstractNumId w:val="10"/>
  </w:num>
  <w:num w:numId="24">
    <w:abstractNumId w:val="41"/>
  </w:num>
  <w:num w:numId="25">
    <w:abstractNumId w:val="39"/>
  </w:num>
  <w:num w:numId="26">
    <w:abstractNumId w:val="23"/>
  </w:num>
  <w:num w:numId="27">
    <w:abstractNumId w:val="43"/>
  </w:num>
  <w:num w:numId="28">
    <w:abstractNumId w:val="35"/>
  </w:num>
  <w:num w:numId="29">
    <w:abstractNumId w:val="16"/>
  </w:num>
  <w:num w:numId="30">
    <w:abstractNumId w:val="37"/>
  </w:num>
  <w:num w:numId="31">
    <w:abstractNumId w:val="8"/>
  </w:num>
  <w:num w:numId="32">
    <w:abstractNumId w:val="20"/>
  </w:num>
  <w:num w:numId="33">
    <w:abstractNumId w:val="31"/>
  </w:num>
  <w:num w:numId="34">
    <w:abstractNumId w:val="45"/>
  </w:num>
  <w:num w:numId="35">
    <w:abstractNumId w:val="46"/>
  </w:num>
  <w:num w:numId="36">
    <w:abstractNumId w:val="17"/>
  </w:num>
  <w:num w:numId="37">
    <w:abstractNumId w:val="11"/>
  </w:num>
  <w:num w:numId="38">
    <w:abstractNumId w:val="28"/>
  </w:num>
  <w:num w:numId="39">
    <w:abstractNumId w:val="5"/>
  </w:num>
  <w:num w:numId="40">
    <w:abstractNumId w:val="34"/>
  </w:num>
  <w:num w:numId="41">
    <w:abstractNumId w:val="18"/>
  </w:num>
  <w:num w:numId="42">
    <w:abstractNumId w:val="26"/>
  </w:num>
  <w:num w:numId="43">
    <w:abstractNumId w:val="7"/>
  </w:num>
  <w:num w:numId="44">
    <w:abstractNumId w:val="44"/>
  </w:num>
  <w:num w:numId="45">
    <w:abstractNumId w:val="22"/>
  </w:num>
  <w:num w:numId="46">
    <w:abstractNumId w:val="40"/>
  </w:num>
  <w:num w:numId="47">
    <w:abstractNumId w:val="32"/>
  </w:num>
  <w:num w:numId="48">
    <w:abstractNumId w:val="42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5970"/>
    <w:rsid w:val="00001B5B"/>
    <w:rsid w:val="00024BA7"/>
    <w:rsid w:val="00026DBE"/>
    <w:rsid w:val="000303E6"/>
    <w:rsid w:val="000401E3"/>
    <w:rsid w:val="00064FE2"/>
    <w:rsid w:val="00070BF1"/>
    <w:rsid w:val="00071DDF"/>
    <w:rsid w:val="00072D29"/>
    <w:rsid w:val="00075DC5"/>
    <w:rsid w:val="00081051"/>
    <w:rsid w:val="0009085D"/>
    <w:rsid w:val="000961C6"/>
    <w:rsid w:val="000A119B"/>
    <w:rsid w:val="000A7685"/>
    <w:rsid w:val="000A7C0E"/>
    <w:rsid w:val="000B718C"/>
    <w:rsid w:val="000C6ED3"/>
    <w:rsid w:val="000E4910"/>
    <w:rsid w:val="000F34FB"/>
    <w:rsid w:val="000F41E0"/>
    <w:rsid w:val="0010664D"/>
    <w:rsid w:val="001103D2"/>
    <w:rsid w:val="00126896"/>
    <w:rsid w:val="00137787"/>
    <w:rsid w:val="00142BCB"/>
    <w:rsid w:val="00152564"/>
    <w:rsid w:val="00164144"/>
    <w:rsid w:val="00165C8D"/>
    <w:rsid w:val="00174028"/>
    <w:rsid w:val="00174995"/>
    <w:rsid w:val="00180F11"/>
    <w:rsid w:val="00191E83"/>
    <w:rsid w:val="00193D3B"/>
    <w:rsid w:val="001A0350"/>
    <w:rsid w:val="001A74B5"/>
    <w:rsid w:val="001B5FF2"/>
    <w:rsid w:val="001C13E5"/>
    <w:rsid w:val="001C2714"/>
    <w:rsid w:val="001C4AC1"/>
    <w:rsid w:val="001D7B1A"/>
    <w:rsid w:val="001E0091"/>
    <w:rsid w:val="001E0937"/>
    <w:rsid w:val="001F1B07"/>
    <w:rsid w:val="001F7DC7"/>
    <w:rsid w:val="002037B1"/>
    <w:rsid w:val="00203C08"/>
    <w:rsid w:val="00222D3E"/>
    <w:rsid w:val="00223464"/>
    <w:rsid w:val="002311BA"/>
    <w:rsid w:val="00243C07"/>
    <w:rsid w:val="0025272B"/>
    <w:rsid w:val="00253C50"/>
    <w:rsid w:val="00260964"/>
    <w:rsid w:val="0026145A"/>
    <w:rsid w:val="002620AE"/>
    <w:rsid w:val="002656EF"/>
    <w:rsid w:val="00274293"/>
    <w:rsid w:val="002932C4"/>
    <w:rsid w:val="00293FA3"/>
    <w:rsid w:val="002B2B17"/>
    <w:rsid w:val="002D51F6"/>
    <w:rsid w:val="002E5843"/>
    <w:rsid w:val="0030679F"/>
    <w:rsid w:val="003075E8"/>
    <w:rsid w:val="00317CCA"/>
    <w:rsid w:val="00320981"/>
    <w:rsid w:val="00337B65"/>
    <w:rsid w:val="003555AC"/>
    <w:rsid w:val="00370F7C"/>
    <w:rsid w:val="00381647"/>
    <w:rsid w:val="0038595F"/>
    <w:rsid w:val="00385970"/>
    <w:rsid w:val="003B3587"/>
    <w:rsid w:val="004021C6"/>
    <w:rsid w:val="004114B6"/>
    <w:rsid w:val="004117F6"/>
    <w:rsid w:val="00413DC7"/>
    <w:rsid w:val="004334CC"/>
    <w:rsid w:val="00437099"/>
    <w:rsid w:val="00445873"/>
    <w:rsid w:val="0047021F"/>
    <w:rsid w:val="00473752"/>
    <w:rsid w:val="00483D6E"/>
    <w:rsid w:val="004953ED"/>
    <w:rsid w:val="004B016A"/>
    <w:rsid w:val="004B7885"/>
    <w:rsid w:val="004C3611"/>
    <w:rsid w:val="004D1D26"/>
    <w:rsid w:val="004D4EF6"/>
    <w:rsid w:val="004E02F0"/>
    <w:rsid w:val="004F4807"/>
    <w:rsid w:val="004F6049"/>
    <w:rsid w:val="004F7282"/>
    <w:rsid w:val="00502353"/>
    <w:rsid w:val="00511659"/>
    <w:rsid w:val="00511B47"/>
    <w:rsid w:val="00512323"/>
    <w:rsid w:val="00521737"/>
    <w:rsid w:val="00526840"/>
    <w:rsid w:val="00530507"/>
    <w:rsid w:val="00531DDD"/>
    <w:rsid w:val="005347F0"/>
    <w:rsid w:val="00543F0A"/>
    <w:rsid w:val="00544CC6"/>
    <w:rsid w:val="0055374B"/>
    <w:rsid w:val="00571778"/>
    <w:rsid w:val="005728D0"/>
    <w:rsid w:val="00575913"/>
    <w:rsid w:val="00586D1C"/>
    <w:rsid w:val="005912B6"/>
    <w:rsid w:val="00596DED"/>
    <w:rsid w:val="00597117"/>
    <w:rsid w:val="005A2905"/>
    <w:rsid w:val="005A459B"/>
    <w:rsid w:val="005A5515"/>
    <w:rsid w:val="005A68AB"/>
    <w:rsid w:val="005C5BBC"/>
    <w:rsid w:val="005D1C59"/>
    <w:rsid w:val="005D315B"/>
    <w:rsid w:val="005D437D"/>
    <w:rsid w:val="005D4E0B"/>
    <w:rsid w:val="005D607B"/>
    <w:rsid w:val="005E34E0"/>
    <w:rsid w:val="005E68F0"/>
    <w:rsid w:val="005F73CA"/>
    <w:rsid w:val="00624EB5"/>
    <w:rsid w:val="00632652"/>
    <w:rsid w:val="00634E78"/>
    <w:rsid w:val="00637040"/>
    <w:rsid w:val="00644A6E"/>
    <w:rsid w:val="0064526E"/>
    <w:rsid w:val="00647457"/>
    <w:rsid w:val="0065322D"/>
    <w:rsid w:val="00655CAB"/>
    <w:rsid w:val="006610D1"/>
    <w:rsid w:val="0066688E"/>
    <w:rsid w:val="00667438"/>
    <w:rsid w:val="00671DDB"/>
    <w:rsid w:val="006765F4"/>
    <w:rsid w:val="00687D61"/>
    <w:rsid w:val="00690B9B"/>
    <w:rsid w:val="0069270B"/>
    <w:rsid w:val="006927CF"/>
    <w:rsid w:val="00697D0E"/>
    <w:rsid w:val="006A0A28"/>
    <w:rsid w:val="006B298B"/>
    <w:rsid w:val="006C7915"/>
    <w:rsid w:val="006D5A23"/>
    <w:rsid w:val="006D7367"/>
    <w:rsid w:val="006E2C88"/>
    <w:rsid w:val="006E347F"/>
    <w:rsid w:val="00725C27"/>
    <w:rsid w:val="00741B72"/>
    <w:rsid w:val="0076446F"/>
    <w:rsid w:val="007666A4"/>
    <w:rsid w:val="00785F54"/>
    <w:rsid w:val="0079354A"/>
    <w:rsid w:val="007945E9"/>
    <w:rsid w:val="007A381C"/>
    <w:rsid w:val="007C0D4F"/>
    <w:rsid w:val="007C49E3"/>
    <w:rsid w:val="007C64EC"/>
    <w:rsid w:val="007E67F6"/>
    <w:rsid w:val="007F22A7"/>
    <w:rsid w:val="008676DC"/>
    <w:rsid w:val="00874F25"/>
    <w:rsid w:val="00885D0B"/>
    <w:rsid w:val="008A2309"/>
    <w:rsid w:val="008A56B9"/>
    <w:rsid w:val="008C4B65"/>
    <w:rsid w:val="008C74D4"/>
    <w:rsid w:val="008E3DAF"/>
    <w:rsid w:val="00910324"/>
    <w:rsid w:val="009104EA"/>
    <w:rsid w:val="009170B5"/>
    <w:rsid w:val="0091781D"/>
    <w:rsid w:val="00935E2E"/>
    <w:rsid w:val="00950D68"/>
    <w:rsid w:val="00955E64"/>
    <w:rsid w:val="00960EBA"/>
    <w:rsid w:val="00961EBB"/>
    <w:rsid w:val="009947A6"/>
    <w:rsid w:val="0099725B"/>
    <w:rsid w:val="009A240C"/>
    <w:rsid w:val="009A3E1A"/>
    <w:rsid w:val="009C1F81"/>
    <w:rsid w:val="009E0634"/>
    <w:rsid w:val="009E3480"/>
    <w:rsid w:val="009E6105"/>
    <w:rsid w:val="009F2237"/>
    <w:rsid w:val="009F2736"/>
    <w:rsid w:val="009F71D0"/>
    <w:rsid w:val="00A22CDD"/>
    <w:rsid w:val="00A41C2B"/>
    <w:rsid w:val="00A50CDE"/>
    <w:rsid w:val="00A8350A"/>
    <w:rsid w:val="00A92E84"/>
    <w:rsid w:val="00A94DB6"/>
    <w:rsid w:val="00AB0825"/>
    <w:rsid w:val="00AE544A"/>
    <w:rsid w:val="00AF1342"/>
    <w:rsid w:val="00AF3E41"/>
    <w:rsid w:val="00AF4F5E"/>
    <w:rsid w:val="00B01239"/>
    <w:rsid w:val="00B06508"/>
    <w:rsid w:val="00B07BAE"/>
    <w:rsid w:val="00B30556"/>
    <w:rsid w:val="00B32713"/>
    <w:rsid w:val="00B33989"/>
    <w:rsid w:val="00B35891"/>
    <w:rsid w:val="00B51C36"/>
    <w:rsid w:val="00B572EB"/>
    <w:rsid w:val="00B661C6"/>
    <w:rsid w:val="00B66341"/>
    <w:rsid w:val="00B74D6A"/>
    <w:rsid w:val="00B756C4"/>
    <w:rsid w:val="00B802D9"/>
    <w:rsid w:val="00B80B46"/>
    <w:rsid w:val="00B923F0"/>
    <w:rsid w:val="00BB03CB"/>
    <w:rsid w:val="00BB390D"/>
    <w:rsid w:val="00BB7722"/>
    <w:rsid w:val="00BC77E2"/>
    <w:rsid w:val="00BD5CC3"/>
    <w:rsid w:val="00BE1602"/>
    <w:rsid w:val="00BE1680"/>
    <w:rsid w:val="00BE6568"/>
    <w:rsid w:val="00BE6916"/>
    <w:rsid w:val="00BF47D1"/>
    <w:rsid w:val="00BF727B"/>
    <w:rsid w:val="00C12D82"/>
    <w:rsid w:val="00C23B6A"/>
    <w:rsid w:val="00C33C6C"/>
    <w:rsid w:val="00C37F09"/>
    <w:rsid w:val="00C437D4"/>
    <w:rsid w:val="00C44FC5"/>
    <w:rsid w:val="00C4524E"/>
    <w:rsid w:val="00C45885"/>
    <w:rsid w:val="00C602C7"/>
    <w:rsid w:val="00C80DBE"/>
    <w:rsid w:val="00C8357E"/>
    <w:rsid w:val="00C8413E"/>
    <w:rsid w:val="00C863F1"/>
    <w:rsid w:val="00C95D14"/>
    <w:rsid w:val="00C970FD"/>
    <w:rsid w:val="00CB6F6A"/>
    <w:rsid w:val="00CD2E81"/>
    <w:rsid w:val="00CE0EA4"/>
    <w:rsid w:val="00D002F0"/>
    <w:rsid w:val="00D05A86"/>
    <w:rsid w:val="00D12520"/>
    <w:rsid w:val="00D509F8"/>
    <w:rsid w:val="00D52E71"/>
    <w:rsid w:val="00D62FD1"/>
    <w:rsid w:val="00D70979"/>
    <w:rsid w:val="00DB1959"/>
    <w:rsid w:val="00DB3E01"/>
    <w:rsid w:val="00DB6566"/>
    <w:rsid w:val="00DC4BD8"/>
    <w:rsid w:val="00DD34A3"/>
    <w:rsid w:val="00DE7C9C"/>
    <w:rsid w:val="00DF6DFB"/>
    <w:rsid w:val="00DF73FA"/>
    <w:rsid w:val="00DF7A9B"/>
    <w:rsid w:val="00E06AB8"/>
    <w:rsid w:val="00E12DD0"/>
    <w:rsid w:val="00E1355D"/>
    <w:rsid w:val="00E372B4"/>
    <w:rsid w:val="00E505C8"/>
    <w:rsid w:val="00E52209"/>
    <w:rsid w:val="00E660CA"/>
    <w:rsid w:val="00E67EE3"/>
    <w:rsid w:val="00E90B83"/>
    <w:rsid w:val="00E925C8"/>
    <w:rsid w:val="00E92983"/>
    <w:rsid w:val="00EB3A00"/>
    <w:rsid w:val="00EB410E"/>
    <w:rsid w:val="00EC30F6"/>
    <w:rsid w:val="00ED234D"/>
    <w:rsid w:val="00EE598D"/>
    <w:rsid w:val="00EF588D"/>
    <w:rsid w:val="00F23BDC"/>
    <w:rsid w:val="00F3609E"/>
    <w:rsid w:val="00F55B1E"/>
    <w:rsid w:val="00F61DAC"/>
    <w:rsid w:val="00F64D78"/>
    <w:rsid w:val="00F72B11"/>
    <w:rsid w:val="00F86C16"/>
    <w:rsid w:val="00F95639"/>
    <w:rsid w:val="00F970A9"/>
    <w:rsid w:val="00FA68E6"/>
    <w:rsid w:val="00FB50C7"/>
    <w:rsid w:val="00FB78E5"/>
    <w:rsid w:val="00FC13D3"/>
    <w:rsid w:val="00FC67E3"/>
    <w:rsid w:val="00FD3B20"/>
    <w:rsid w:val="00FD3D63"/>
    <w:rsid w:val="00FD4C94"/>
    <w:rsid w:val="00FE79F8"/>
    <w:rsid w:val="00FF2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4526E"/>
    <w:pPr>
      <w:spacing w:after="200" w:line="276" w:lineRule="auto"/>
    </w:pPr>
    <w:rPr>
      <w:sz w:val="22"/>
      <w:szCs w:val="22"/>
    </w:rPr>
  </w:style>
  <w:style w:type="paragraph" w:styleId="10">
    <w:name w:val="heading 1"/>
    <w:basedOn w:val="a1"/>
    <w:next w:val="a1"/>
    <w:link w:val="11"/>
    <w:qFormat/>
    <w:rsid w:val="001B5FF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1B5FF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E372B4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3"/>
    <w:next w:val="a1"/>
    <w:link w:val="40"/>
    <w:uiPriority w:val="9"/>
    <w:qFormat/>
    <w:rsid w:val="000A119B"/>
    <w:pPr>
      <w:tabs>
        <w:tab w:val="left" w:pos="1077"/>
        <w:tab w:val="num" w:pos="1333"/>
        <w:tab w:val="left" w:pos="1531"/>
      </w:tabs>
      <w:spacing w:after="120" w:line="240" w:lineRule="auto"/>
      <w:ind w:left="568"/>
      <w:jc w:val="both"/>
      <w:outlineLvl w:val="3"/>
    </w:pPr>
    <w:rPr>
      <w:rFonts w:ascii="Times New Roman" w:hAnsi="Times New Roman"/>
      <w:b w:val="0"/>
      <w:bCs w:val="0"/>
      <w:i/>
      <w:iCs/>
      <w:color w:val="auto"/>
      <w:sz w:val="24"/>
      <w:szCs w:val="24"/>
    </w:rPr>
  </w:style>
  <w:style w:type="paragraph" w:styleId="5">
    <w:name w:val="heading 5"/>
    <w:basedOn w:val="4"/>
    <w:next w:val="a1"/>
    <w:link w:val="50"/>
    <w:qFormat/>
    <w:rsid w:val="000A119B"/>
    <w:pPr>
      <w:tabs>
        <w:tab w:val="clear" w:pos="1333"/>
        <w:tab w:val="num" w:pos="1730"/>
      </w:tabs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A119B"/>
    <w:pPr>
      <w:tabs>
        <w:tab w:val="num" w:pos="1720"/>
      </w:tabs>
      <w:spacing w:before="240" w:after="60"/>
      <w:ind w:left="1720" w:hanging="1152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A119B"/>
    <w:pPr>
      <w:tabs>
        <w:tab w:val="num" w:pos="1864"/>
      </w:tabs>
      <w:spacing w:before="240" w:after="60"/>
      <w:ind w:left="1864" w:hanging="1296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A119B"/>
    <w:pPr>
      <w:tabs>
        <w:tab w:val="num" w:pos="2008"/>
      </w:tabs>
      <w:spacing w:before="240" w:after="60"/>
      <w:ind w:left="2008" w:hanging="144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A119B"/>
    <w:pPr>
      <w:tabs>
        <w:tab w:val="num" w:pos="2152"/>
      </w:tabs>
      <w:spacing w:before="240" w:after="60"/>
      <w:ind w:left="2152" w:hanging="1584"/>
      <w:jc w:val="both"/>
      <w:outlineLvl w:val="8"/>
    </w:pPr>
    <w:rPr>
      <w:rFonts w:ascii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link w:val="10"/>
    <w:rsid w:val="001B5FF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rsid w:val="001B5FF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rsid w:val="00E372B4"/>
    <w:rPr>
      <w:rFonts w:ascii="Cambria" w:eastAsia="Times New Roman" w:hAnsi="Cambria" w:cs="Times New Roman"/>
      <w:b/>
      <w:bCs/>
      <w:color w:val="4F81BD"/>
    </w:rPr>
  </w:style>
  <w:style w:type="paragraph" w:styleId="a5">
    <w:name w:val="header"/>
    <w:basedOn w:val="a1"/>
    <w:link w:val="a6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385970"/>
  </w:style>
  <w:style w:type="paragraph" w:styleId="a7">
    <w:name w:val="footer"/>
    <w:basedOn w:val="a1"/>
    <w:link w:val="a8"/>
    <w:uiPriority w:val="99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385970"/>
  </w:style>
  <w:style w:type="table" w:styleId="a9">
    <w:name w:val="Table Grid"/>
    <w:basedOn w:val="a3"/>
    <w:uiPriority w:val="59"/>
    <w:rsid w:val="0038597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1"/>
    <w:link w:val="ab"/>
    <w:uiPriority w:val="99"/>
    <w:semiHidden/>
    <w:unhideWhenUsed/>
    <w:rsid w:val="003859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385970"/>
    <w:rPr>
      <w:rFonts w:ascii="Tahoma" w:hAnsi="Tahoma" w:cs="Tahoma"/>
      <w:sz w:val="16"/>
      <w:szCs w:val="16"/>
    </w:rPr>
  </w:style>
  <w:style w:type="paragraph" w:styleId="ac">
    <w:name w:val="List Paragraph"/>
    <w:basedOn w:val="a1"/>
    <w:uiPriority w:val="1"/>
    <w:qFormat/>
    <w:rsid w:val="00E1355D"/>
    <w:pPr>
      <w:ind w:left="720"/>
      <w:contextualSpacing/>
    </w:pPr>
  </w:style>
  <w:style w:type="paragraph" w:styleId="ad">
    <w:name w:val="TOC Heading"/>
    <w:basedOn w:val="10"/>
    <w:next w:val="a1"/>
    <w:uiPriority w:val="39"/>
    <w:unhideWhenUsed/>
    <w:qFormat/>
    <w:rsid w:val="001B5FF2"/>
    <w:pPr>
      <w:outlineLvl w:val="9"/>
    </w:pPr>
    <w:rPr>
      <w:lang w:eastAsia="en-US"/>
    </w:rPr>
  </w:style>
  <w:style w:type="paragraph" w:styleId="12">
    <w:name w:val="toc 1"/>
    <w:basedOn w:val="a1"/>
    <w:next w:val="a1"/>
    <w:autoRedefine/>
    <w:uiPriority w:val="39"/>
    <w:unhideWhenUsed/>
    <w:rsid w:val="00F95639"/>
    <w:pPr>
      <w:tabs>
        <w:tab w:val="right" w:leader="dot" w:pos="9923"/>
      </w:tabs>
      <w:spacing w:after="0"/>
    </w:pPr>
    <w:rPr>
      <w:rFonts w:ascii="Times New Roman" w:hAnsi="Times New Roman"/>
      <w:noProof/>
    </w:rPr>
  </w:style>
  <w:style w:type="character" w:styleId="ae">
    <w:name w:val="Hyperlink"/>
    <w:uiPriority w:val="99"/>
    <w:unhideWhenUsed/>
    <w:rsid w:val="001B5FF2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unhideWhenUsed/>
    <w:rsid w:val="001C4AC1"/>
    <w:pPr>
      <w:tabs>
        <w:tab w:val="left" w:pos="0"/>
        <w:tab w:val="left" w:pos="567"/>
        <w:tab w:val="right" w:leader="dot" w:pos="9923"/>
      </w:tabs>
      <w:spacing w:after="0" w:line="240" w:lineRule="auto"/>
      <w:jc w:val="both"/>
    </w:pPr>
  </w:style>
  <w:style w:type="paragraph" w:styleId="31">
    <w:name w:val="toc 3"/>
    <w:basedOn w:val="a1"/>
    <w:next w:val="a1"/>
    <w:autoRedefine/>
    <w:uiPriority w:val="39"/>
    <w:unhideWhenUsed/>
    <w:rsid w:val="001C4AC1"/>
    <w:pPr>
      <w:tabs>
        <w:tab w:val="left" w:pos="567"/>
        <w:tab w:val="right" w:leader="dot" w:pos="9923"/>
      </w:tabs>
      <w:spacing w:after="0" w:line="240" w:lineRule="auto"/>
      <w:jc w:val="both"/>
    </w:pPr>
  </w:style>
  <w:style w:type="paragraph" w:customStyle="1" w:styleId="af">
    <w:name w:val="Объект"/>
    <w:rsid w:val="000F41E0"/>
    <w:pPr>
      <w:widowControl w:val="0"/>
      <w:suppressAutoHyphens/>
      <w:spacing w:before="1200" w:after="840"/>
      <w:ind w:left="142" w:right="338"/>
      <w:jc w:val="center"/>
    </w:pPr>
    <w:rPr>
      <w:rFonts w:ascii="Times New Roman" w:hAnsi="Times New Roman"/>
      <w:b/>
      <w:caps/>
      <w:sz w:val="36"/>
      <w:szCs w:val="36"/>
    </w:rPr>
  </w:style>
  <w:style w:type="paragraph" w:customStyle="1" w:styleId="af0">
    <w:name w:val="Чертежный"/>
    <w:rsid w:val="00DF7A9B"/>
    <w:pPr>
      <w:jc w:val="both"/>
    </w:pPr>
    <w:rPr>
      <w:rFonts w:ascii="ISOCPEUR" w:hAnsi="ISOCPEUR"/>
      <w:i/>
      <w:sz w:val="28"/>
      <w:lang w:val="uk-UA"/>
    </w:rPr>
  </w:style>
  <w:style w:type="paragraph" w:styleId="41">
    <w:name w:val="toc 4"/>
    <w:basedOn w:val="a1"/>
    <w:next w:val="a1"/>
    <w:autoRedefine/>
    <w:uiPriority w:val="39"/>
    <w:unhideWhenUsed/>
    <w:rsid w:val="00FA68E6"/>
    <w:pPr>
      <w:spacing w:after="100"/>
      <w:ind w:left="660"/>
    </w:pPr>
  </w:style>
  <w:style w:type="paragraph" w:styleId="51">
    <w:name w:val="toc 5"/>
    <w:basedOn w:val="a1"/>
    <w:next w:val="a1"/>
    <w:autoRedefine/>
    <w:uiPriority w:val="39"/>
    <w:unhideWhenUsed/>
    <w:rsid w:val="00FA68E6"/>
    <w:pPr>
      <w:spacing w:after="100"/>
      <w:ind w:left="880"/>
    </w:pPr>
  </w:style>
  <w:style w:type="paragraph" w:styleId="61">
    <w:name w:val="toc 6"/>
    <w:basedOn w:val="a1"/>
    <w:next w:val="a1"/>
    <w:autoRedefine/>
    <w:uiPriority w:val="39"/>
    <w:unhideWhenUsed/>
    <w:rsid w:val="00FA68E6"/>
    <w:pPr>
      <w:spacing w:after="100"/>
      <w:ind w:left="1100"/>
    </w:pPr>
  </w:style>
  <w:style w:type="paragraph" w:styleId="71">
    <w:name w:val="toc 7"/>
    <w:basedOn w:val="a1"/>
    <w:next w:val="a1"/>
    <w:autoRedefine/>
    <w:uiPriority w:val="39"/>
    <w:unhideWhenUsed/>
    <w:rsid w:val="00FA68E6"/>
    <w:pPr>
      <w:spacing w:after="100"/>
      <w:ind w:left="1320"/>
    </w:pPr>
  </w:style>
  <w:style w:type="paragraph" w:styleId="81">
    <w:name w:val="toc 8"/>
    <w:basedOn w:val="a1"/>
    <w:next w:val="a1"/>
    <w:autoRedefine/>
    <w:uiPriority w:val="39"/>
    <w:unhideWhenUsed/>
    <w:rsid w:val="00FA68E6"/>
    <w:pPr>
      <w:spacing w:after="100"/>
      <w:ind w:left="1540"/>
    </w:pPr>
  </w:style>
  <w:style w:type="paragraph" w:styleId="91">
    <w:name w:val="toc 9"/>
    <w:basedOn w:val="a1"/>
    <w:next w:val="a1"/>
    <w:autoRedefine/>
    <w:uiPriority w:val="39"/>
    <w:unhideWhenUsed/>
    <w:rsid w:val="00FA68E6"/>
    <w:pPr>
      <w:spacing w:after="100"/>
      <w:ind w:left="1760"/>
    </w:pPr>
  </w:style>
  <w:style w:type="character" w:customStyle="1" w:styleId="40">
    <w:name w:val="Заголовок 4 Знак"/>
    <w:link w:val="4"/>
    <w:uiPriority w:val="9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0A119B"/>
    <w:rPr>
      <w:rFonts w:ascii="Times New Roman" w:eastAsia="Times New Roman" w:hAnsi="Times New Roman" w:cs="Times New Roman"/>
      <w:i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0A119B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link w:val="7"/>
    <w:rsid w:val="000A119B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0A119B"/>
    <w:rPr>
      <w:rFonts w:ascii="Times New Roman" w:eastAsia="Times New Roman" w:hAnsi="Times New Roman" w:cs="Times New Roman"/>
    </w:rPr>
  </w:style>
  <w:style w:type="paragraph" w:customStyle="1" w:styleId="e">
    <w:name w:val="Основной тeкст"/>
    <w:link w:val="e0"/>
    <w:rsid w:val="000A119B"/>
    <w:pPr>
      <w:keepLines/>
      <w:spacing w:before="120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af1">
    <w:name w:val="Том"/>
    <w:aliases w:val="книга"/>
    <w:next w:val="e"/>
    <w:rsid w:val="000A119B"/>
    <w:pPr>
      <w:spacing w:before="120" w:after="360"/>
      <w:ind w:left="1134" w:right="1134"/>
      <w:jc w:val="center"/>
    </w:pPr>
    <w:rPr>
      <w:rFonts w:ascii="Times New Roman" w:hAnsi="Times New Roman"/>
      <w:sz w:val="28"/>
      <w:szCs w:val="36"/>
    </w:rPr>
  </w:style>
  <w:style w:type="paragraph" w:customStyle="1" w:styleId="af2">
    <w:name w:val="Шифр"/>
    <w:next w:val="a1"/>
    <w:rsid w:val="000A119B"/>
    <w:pPr>
      <w:spacing w:before="600"/>
      <w:jc w:val="center"/>
    </w:pPr>
    <w:rPr>
      <w:rFonts w:ascii="Times New Roman" w:hAnsi="Times New Roman"/>
      <w:bCs/>
      <w:kern w:val="28"/>
      <w:sz w:val="28"/>
      <w:szCs w:val="24"/>
    </w:rPr>
  </w:style>
  <w:style w:type="paragraph" w:customStyle="1" w:styleId="af3">
    <w:name w:val="Стадия"/>
    <w:next w:val="e"/>
    <w:link w:val="af4"/>
    <w:rsid w:val="000A119B"/>
    <w:pPr>
      <w:keepNext/>
      <w:suppressAutoHyphens/>
      <w:spacing w:after="480"/>
      <w:ind w:left="851" w:right="851"/>
      <w:jc w:val="center"/>
    </w:pPr>
    <w:rPr>
      <w:rFonts w:ascii="Times New Roman" w:hAnsi="Times New Roman"/>
      <w:b/>
      <w:bCs/>
      <w:kern w:val="28"/>
      <w:sz w:val="28"/>
      <w:szCs w:val="28"/>
    </w:rPr>
  </w:style>
  <w:style w:type="character" w:customStyle="1" w:styleId="af4">
    <w:name w:val="Стадия Знак"/>
    <w:link w:val="af3"/>
    <w:rsid w:val="000A119B"/>
    <w:rPr>
      <w:rFonts w:ascii="Times New Roman" w:eastAsia="Times New Roman" w:hAnsi="Times New Roman" w:cs="Times New Roman"/>
      <w:b/>
      <w:bCs/>
      <w:kern w:val="28"/>
      <w:sz w:val="28"/>
      <w:szCs w:val="28"/>
    </w:rPr>
  </w:style>
  <w:style w:type="paragraph" w:customStyle="1" w:styleId="af5">
    <w:name w:val="Раздел"/>
    <w:next w:val="e"/>
    <w:rsid w:val="000A119B"/>
    <w:pPr>
      <w:spacing w:after="120"/>
      <w:jc w:val="center"/>
    </w:pPr>
    <w:rPr>
      <w:rFonts w:ascii="Times New Roman" w:hAnsi="Times New Roman"/>
      <w:b/>
      <w:sz w:val="28"/>
      <w:szCs w:val="28"/>
    </w:rPr>
  </w:style>
  <w:style w:type="paragraph" w:customStyle="1" w:styleId="af6">
    <w:name w:val="Подписи"/>
    <w:next w:val="e"/>
    <w:rsid w:val="000A119B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hAnsi="Times New Roman"/>
      <w:sz w:val="24"/>
      <w:szCs w:val="24"/>
    </w:rPr>
  </w:style>
  <w:style w:type="paragraph" w:customStyle="1" w:styleId="af7">
    <w:name w:val="Заголовок раздела"/>
    <w:next w:val="e"/>
    <w:rsid w:val="000A119B"/>
    <w:pPr>
      <w:keepNext/>
      <w:widowControl w:val="0"/>
      <w:suppressAutoHyphens/>
      <w:spacing w:before="360" w:after="360"/>
      <w:jc w:val="center"/>
    </w:pPr>
    <w:rPr>
      <w:rFonts w:ascii="Times New Roman" w:hAnsi="Times New Roman"/>
      <w:b/>
      <w:caps/>
      <w:sz w:val="28"/>
      <w:szCs w:val="28"/>
    </w:rPr>
  </w:style>
  <w:style w:type="paragraph" w:customStyle="1" w:styleId="af8">
    <w:name w:val="Заголовок таблицы"/>
    <w:link w:val="af9"/>
    <w:rsid w:val="000A119B"/>
    <w:pPr>
      <w:keepNext/>
      <w:suppressAutoHyphens/>
      <w:spacing w:before="120" w:after="120"/>
      <w:jc w:val="center"/>
    </w:pPr>
    <w:rPr>
      <w:rFonts w:ascii="Times New Roman" w:hAnsi="Times New Roman"/>
      <w:b/>
      <w:sz w:val="24"/>
      <w:szCs w:val="24"/>
    </w:rPr>
  </w:style>
  <w:style w:type="character" w:customStyle="1" w:styleId="af9">
    <w:name w:val="Заголовок таблицы Знак"/>
    <w:link w:val="af8"/>
    <w:rsid w:val="000A119B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fa">
    <w:name w:val="Пункт состава проекта"/>
    <w:basedOn w:val="a1"/>
    <w:qFormat/>
    <w:rsid w:val="000A119B"/>
    <w:pPr>
      <w:suppressAutoHyphens/>
      <w:spacing w:after="0" w:line="240" w:lineRule="auto"/>
    </w:pPr>
    <w:rPr>
      <w:rFonts w:ascii="Times New Roman" w:hAnsi="Times New Roman"/>
      <w:sz w:val="20"/>
      <w:szCs w:val="20"/>
    </w:rPr>
  </w:style>
  <w:style w:type="numbering" w:customStyle="1" w:styleId="1">
    <w:name w:val="Стиль1"/>
    <w:uiPriority w:val="99"/>
    <w:rsid w:val="000A119B"/>
    <w:pPr>
      <w:numPr>
        <w:numId w:val="14"/>
      </w:numPr>
    </w:pPr>
  </w:style>
  <w:style w:type="paragraph" w:customStyle="1" w:styleId="afb">
    <w:name w:val="Список нумерованный а) б) в)"/>
    <w:rsid w:val="000A119B"/>
    <w:pPr>
      <w:ind w:left="1378" w:hanging="357"/>
    </w:pPr>
    <w:rPr>
      <w:rFonts w:ascii="Times New Roman" w:hAnsi="Times New Roman"/>
      <w:snapToGrid w:val="0"/>
      <w:sz w:val="24"/>
      <w:szCs w:val="22"/>
    </w:rPr>
  </w:style>
  <w:style w:type="paragraph" w:customStyle="1" w:styleId="afc">
    <w:name w:val="Формула"/>
    <w:next w:val="e"/>
    <w:rsid w:val="000A119B"/>
    <w:pPr>
      <w:tabs>
        <w:tab w:val="center" w:pos="4678"/>
        <w:tab w:val="right" w:pos="9923"/>
      </w:tabs>
      <w:spacing w:before="120"/>
      <w:jc w:val="both"/>
    </w:pPr>
    <w:rPr>
      <w:rFonts w:ascii="Times New Roman" w:hAnsi="Times New Roman"/>
      <w:sz w:val="24"/>
    </w:rPr>
  </w:style>
  <w:style w:type="paragraph" w:styleId="afd">
    <w:name w:val="footnote text"/>
    <w:link w:val="afe"/>
    <w:rsid w:val="000A119B"/>
    <w:pPr>
      <w:ind w:left="108" w:hanging="108"/>
    </w:pPr>
    <w:rPr>
      <w:rFonts w:ascii="Times New Roman" w:hAnsi="Times New Roman"/>
      <w:sz w:val="18"/>
    </w:rPr>
  </w:style>
  <w:style w:type="character" w:customStyle="1" w:styleId="afe">
    <w:name w:val="Текст сноски Знак"/>
    <w:link w:val="afd"/>
    <w:rsid w:val="000A119B"/>
    <w:rPr>
      <w:rFonts w:ascii="Times New Roman" w:eastAsia="Times New Roman" w:hAnsi="Times New Roman" w:cs="Times New Roman"/>
      <w:sz w:val="18"/>
      <w:szCs w:val="20"/>
    </w:rPr>
  </w:style>
  <w:style w:type="character" w:styleId="aff">
    <w:name w:val="footnote reference"/>
    <w:rsid w:val="000A119B"/>
    <w:rPr>
      <w:vertAlign w:val="superscript"/>
    </w:rPr>
  </w:style>
  <w:style w:type="paragraph" w:customStyle="1" w:styleId="a">
    <w:name w:val="Список маркированый"/>
    <w:rsid w:val="000A119B"/>
    <w:pPr>
      <w:numPr>
        <w:numId w:val="11"/>
      </w:numPr>
      <w:spacing w:before="120" w:after="120"/>
      <w:ind w:left="1066" w:right="284" w:hanging="357"/>
      <w:jc w:val="both"/>
    </w:pPr>
    <w:rPr>
      <w:rFonts w:ascii="Times New Roman" w:hAnsi="Times New Roman"/>
      <w:sz w:val="24"/>
      <w:szCs w:val="24"/>
    </w:rPr>
  </w:style>
  <w:style w:type="paragraph" w:customStyle="1" w:styleId="aff0">
    <w:name w:val="Номер рисунка"/>
    <w:basedOn w:val="a1"/>
    <w:next w:val="e"/>
    <w:rsid w:val="000A119B"/>
    <w:pPr>
      <w:spacing w:before="240" w:after="240" w:line="240" w:lineRule="auto"/>
      <w:ind w:left="284" w:right="284"/>
      <w:jc w:val="center"/>
    </w:pPr>
    <w:rPr>
      <w:rFonts w:ascii="Times New Roman" w:hAnsi="Times New Roman"/>
      <w:b/>
      <w:bCs/>
      <w:i/>
      <w:iCs/>
      <w:sz w:val="24"/>
      <w:szCs w:val="24"/>
    </w:rPr>
  </w:style>
  <w:style w:type="paragraph" w:customStyle="1" w:styleId="aff1">
    <w:name w:val="Рисунок"/>
    <w:rsid w:val="000A119B"/>
    <w:pPr>
      <w:keepNext/>
      <w:spacing w:before="120"/>
      <w:jc w:val="center"/>
    </w:pPr>
    <w:rPr>
      <w:rFonts w:ascii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0A119B"/>
    <w:pPr>
      <w:numPr>
        <w:numId w:val="12"/>
      </w:numPr>
    </w:pPr>
  </w:style>
  <w:style w:type="paragraph" w:customStyle="1" w:styleId="aff2">
    <w:name w:val="Текст таблицы"/>
    <w:link w:val="aff3"/>
    <w:rsid w:val="000A119B"/>
    <w:pPr>
      <w:spacing w:before="60" w:after="60"/>
      <w:jc w:val="both"/>
    </w:pPr>
    <w:rPr>
      <w:rFonts w:ascii="Times New Roman" w:hAnsi="Times New Roman"/>
      <w:sz w:val="24"/>
      <w:szCs w:val="24"/>
    </w:rPr>
  </w:style>
  <w:style w:type="character" w:customStyle="1" w:styleId="aff3">
    <w:name w:val="Текст таблицы Знак"/>
    <w:link w:val="aff2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aff4">
    <w:name w:val="Название таблицы"/>
    <w:rsid w:val="000A119B"/>
    <w:pPr>
      <w:keepNext/>
      <w:spacing w:after="120"/>
      <w:ind w:left="284" w:right="284"/>
      <w:jc w:val="right"/>
    </w:pPr>
    <w:rPr>
      <w:rFonts w:ascii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5">
    <w:name w:val="Название приложения"/>
    <w:next w:val="e"/>
    <w:rsid w:val="000A119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123">
    <w:name w:val="Список нумерованный 1. 2. 3."/>
    <w:basedOn w:val="e"/>
    <w:rsid w:val="000A119B"/>
    <w:pPr>
      <w:numPr>
        <w:ilvl w:val="1"/>
        <w:numId w:val="13"/>
      </w:numPr>
      <w:ind w:left="1474" w:hanging="340"/>
    </w:pPr>
  </w:style>
  <w:style w:type="paragraph" w:customStyle="1" w:styleId="Default">
    <w:name w:val="Default"/>
    <w:rsid w:val="000A119B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styleId="aff6">
    <w:name w:val="Plain Text"/>
    <w:basedOn w:val="a1"/>
    <w:link w:val="aff7"/>
    <w:uiPriority w:val="99"/>
    <w:unhideWhenUsed/>
    <w:rsid w:val="000A119B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ff7">
    <w:name w:val="Текст Знак"/>
    <w:link w:val="aff6"/>
    <w:uiPriority w:val="99"/>
    <w:rsid w:val="000A119B"/>
    <w:rPr>
      <w:rFonts w:ascii="Courier New" w:eastAsia="Times New Roman" w:hAnsi="Courier New" w:cs="Times New Roman"/>
      <w:sz w:val="20"/>
      <w:szCs w:val="20"/>
    </w:rPr>
  </w:style>
  <w:style w:type="character" w:customStyle="1" w:styleId="highlight">
    <w:name w:val="highlight"/>
    <w:basedOn w:val="a2"/>
    <w:rsid w:val="000A119B"/>
  </w:style>
  <w:style w:type="paragraph" w:customStyle="1" w:styleId="13">
    <w:name w:val="Без интервала1"/>
    <w:uiPriority w:val="1"/>
    <w:qFormat/>
    <w:rsid w:val="000A119B"/>
    <w:pPr>
      <w:jc w:val="both"/>
    </w:pPr>
    <w:rPr>
      <w:rFonts w:ascii="Times New Roman" w:eastAsia="Calibri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9"/>
    <w:uiPriority w:val="59"/>
    <w:rsid w:val="000A119B"/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0A119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character" w:styleId="aff8">
    <w:name w:val="FollowedHyperlink"/>
    <w:uiPriority w:val="99"/>
    <w:semiHidden/>
    <w:unhideWhenUsed/>
    <w:rsid w:val="000A119B"/>
    <w:rPr>
      <w:color w:val="800080"/>
      <w:u w:val="single"/>
    </w:rPr>
  </w:style>
  <w:style w:type="paragraph" w:customStyle="1" w:styleId="xl65">
    <w:name w:val="xl6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69">
    <w:name w:val="xl6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0">
    <w:name w:val="xl7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a1"/>
    <w:rsid w:val="000A119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4">
    <w:name w:val="xl7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b/>
      <w:bCs/>
      <w:sz w:val="24"/>
      <w:szCs w:val="24"/>
    </w:rPr>
  </w:style>
  <w:style w:type="paragraph" w:customStyle="1" w:styleId="xl76">
    <w:name w:val="xl7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8">
    <w:name w:val="xl7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9">
    <w:name w:val="xl7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84">
    <w:name w:val="xl8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8">
    <w:name w:val="xl8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9">
    <w:name w:val="xl8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90">
    <w:name w:val="xl90"/>
    <w:basedOn w:val="a1"/>
    <w:rsid w:val="000A119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1">
    <w:name w:val="xl91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2">
    <w:name w:val="xl92"/>
    <w:basedOn w:val="a1"/>
    <w:rsid w:val="000A119B"/>
    <w:pP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3">
    <w:name w:val="xl93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4">
    <w:name w:val="xl94"/>
    <w:basedOn w:val="a1"/>
    <w:rsid w:val="000A119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TableParagraph">
    <w:name w:val="Table Paragraph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aff9">
    <w:name w:val="Body Text"/>
    <w:aliases w:val="bt,Òàáë òåêñò"/>
    <w:basedOn w:val="a1"/>
    <w:link w:val="affa"/>
    <w:uiPriority w:val="99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121"/>
    </w:pPr>
    <w:rPr>
      <w:rFonts w:ascii="Arial" w:hAnsi="Arial"/>
      <w:sz w:val="24"/>
      <w:szCs w:val="24"/>
    </w:rPr>
  </w:style>
  <w:style w:type="character" w:customStyle="1" w:styleId="affa">
    <w:name w:val="Основной текст Знак"/>
    <w:aliases w:val="bt Знак,Òàáë òåêñò Знак"/>
    <w:link w:val="aff9"/>
    <w:uiPriority w:val="99"/>
    <w:rsid w:val="000A119B"/>
    <w:rPr>
      <w:rFonts w:ascii="Arial" w:eastAsia="Times New Roman" w:hAnsi="Arial" w:cs="Times New Roman"/>
      <w:sz w:val="24"/>
      <w:szCs w:val="24"/>
    </w:rPr>
  </w:style>
  <w:style w:type="paragraph" w:styleId="a0">
    <w:name w:val="List Bullet"/>
    <w:aliases w:val="Маркированный список Знак"/>
    <w:basedOn w:val="a1"/>
    <w:rsid w:val="000A119B"/>
    <w:pPr>
      <w:numPr>
        <w:numId w:val="15"/>
      </w:numPr>
      <w:spacing w:after="0" w:line="240" w:lineRule="auto"/>
      <w:jc w:val="both"/>
    </w:pPr>
    <w:rPr>
      <w:rFonts w:ascii="Arial" w:hAnsi="Arial"/>
      <w:sz w:val="20"/>
      <w:szCs w:val="20"/>
    </w:rPr>
  </w:style>
  <w:style w:type="paragraph" w:customStyle="1" w:styleId="xl63">
    <w:name w:val="xl6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4">
    <w:name w:val="xl64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A119B"/>
    <w:pPr>
      <w:widowControl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A119B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character" w:styleId="affb">
    <w:name w:val="annotation reference"/>
    <w:uiPriority w:val="99"/>
    <w:semiHidden/>
    <w:unhideWhenUsed/>
    <w:rsid w:val="000A119B"/>
    <w:rPr>
      <w:sz w:val="16"/>
      <w:szCs w:val="16"/>
    </w:rPr>
  </w:style>
  <w:style w:type="paragraph" w:styleId="affc">
    <w:name w:val="annotation text"/>
    <w:basedOn w:val="a1"/>
    <w:link w:val="affd"/>
    <w:uiPriority w:val="99"/>
    <w:unhideWhenUsed/>
    <w:rsid w:val="000A119B"/>
    <w:pPr>
      <w:spacing w:after="0" w:line="240" w:lineRule="auto"/>
      <w:jc w:val="both"/>
    </w:pPr>
    <w:rPr>
      <w:rFonts w:ascii="Times New Roman" w:eastAsia="Calibri" w:hAnsi="Times New Roman"/>
      <w:sz w:val="20"/>
      <w:szCs w:val="20"/>
    </w:rPr>
  </w:style>
  <w:style w:type="character" w:customStyle="1" w:styleId="affd">
    <w:name w:val="Текст примечания Знак"/>
    <w:link w:val="affc"/>
    <w:uiPriority w:val="99"/>
    <w:rsid w:val="000A119B"/>
    <w:rPr>
      <w:rFonts w:ascii="Times New Roman" w:eastAsia="Calibri" w:hAnsi="Times New Roman" w:cs="Times New Roman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0A119B"/>
    <w:rPr>
      <w:b/>
      <w:bCs/>
    </w:rPr>
  </w:style>
  <w:style w:type="character" w:customStyle="1" w:styleId="afff">
    <w:name w:val="Тема примечания Знак"/>
    <w:link w:val="affe"/>
    <w:uiPriority w:val="99"/>
    <w:semiHidden/>
    <w:rsid w:val="000A119B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0A119B"/>
    <w:rPr>
      <w:rFonts w:ascii="Times New Roman" w:eastAsia="Calibri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customStyle="1" w:styleId="Style11">
    <w:name w:val="Style11"/>
    <w:basedOn w:val="a1"/>
    <w:uiPriority w:val="99"/>
    <w:rsid w:val="000A119B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FontStyle22">
    <w:name w:val="Font Style22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styleId="afff0">
    <w:name w:val="Strong"/>
    <w:uiPriority w:val="22"/>
    <w:qFormat/>
    <w:rsid w:val="000A119B"/>
    <w:rPr>
      <w:b/>
      <w:bCs/>
    </w:rPr>
  </w:style>
  <w:style w:type="paragraph" w:customStyle="1" w:styleId="22">
    <w:name w:val="Текст отчета 2"/>
    <w:basedOn w:val="a1"/>
    <w:link w:val="23"/>
    <w:qFormat/>
    <w:rsid w:val="000A119B"/>
    <w:pPr>
      <w:spacing w:after="0"/>
      <w:ind w:firstLine="709"/>
      <w:jc w:val="both"/>
    </w:pPr>
    <w:rPr>
      <w:rFonts w:ascii="Times New Roman" w:hAnsi="Times New Roman"/>
      <w:sz w:val="28"/>
      <w:szCs w:val="20"/>
    </w:rPr>
  </w:style>
  <w:style w:type="character" w:customStyle="1" w:styleId="23">
    <w:name w:val="Текст отчета 2 Знак"/>
    <w:link w:val="22"/>
    <w:locked/>
    <w:rsid w:val="000A119B"/>
    <w:rPr>
      <w:rFonts w:ascii="Times New Roman" w:eastAsia="Times New Roman" w:hAnsi="Times New Roman" w:cs="Times New Roman"/>
      <w:sz w:val="28"/>
      <w:szCs w:val="20"/>
    </w:rPr>
  </w:style>
  <w:style w:type="character" w:customStyle="1" w:styleId="24">
    <w:name w:val="Основной текст (2)_"/>
    <w:link w:val="25"/>
    <w:rsid w:val="000A119B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0A119B"/>
    <w:pPr>
      <w:widowControl w:val="0"/>
      <w:shd w:val="clear" w:color="auto" w:fill="FFFFFF"/>
      <w:spacing w:after="0" w:line="0" w:lineRule="atLeast"/>
      <w:ind w:hanging="360"/>
    </w:pPr>
    <w:rPr>
      <w:rFonts w:ascii="Times New Roman" w:hAnsi="Times New Roman"/>
    </w:rPr>
  </w:style>
  <w:style w:type="character" w:customStyle="1" w:styleId="26">
    <w:name w:val="Основной текст (2) + Полужирный"/>
    <w:rsid w:val="000A119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0A119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832"/>
      <w:outlineLvl w:val="0"/>
    </w:pPr>
    <w:rPr>
      <w:rFonts w:ascii="Arial Narrow" w:hAnsi="Arial Narrow" w:cs="Arial Narrow"/>
      <w:b/>
      <w:bCs/>
      <w:sz w:val="32"/>
      <w:szCs w:val="32"/>
    </w:rPr>
  </w:style>
  <w:style w:type="paragraph" w:customStyle="1" w:styleId="xl96">
    <w:name w:val="xl96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7">
    <w:name w:val="xl9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8">
    <w:name w:val="xl9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9">
    <w:name w:val="xl99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0">
    <w:name w:val="xl100"/>
    <w:basedOn w:val="a1"/>
    <w:rsid w:val="000A119B"/>
    <w:pPr>
      <w:pBdr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1">
    <w:name w:val="xl101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2">
    <w:name w:val="xl102"/>
    <w:basedOn w:val="a1"/>
    <w:rsid w:val="000A119B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3">
    <w:name w:val="xl103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4">
    <w:name w:val="xl104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5">
    <w:name w:val="xl105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6">
    <w:name w:val="xl106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7">
    <w:name w:val="xl10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8">
    <w:name w:val="xl10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9">
    <w:name w:val="xl10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0">
    <w:name w:val="xl110"/>
    <w:basedOn w:val="a1"/>
    <w:rsid w:val="000A119B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1">
    <w:name w:val="xl111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2">
    <w:name w:val="xl112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3">
    <w:name w:val="xl113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4">
    <w:name w:val="xl114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5">
    <w:name w:val="xl115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6">
    <w:name w:val="xl116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17">
    <w:name w:val="xl11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8">
    <w:name w:val="xl11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9">
    <w:name w:val="xl11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0">
    <w:name w:val="xl120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1">
    <w:name w:val="xl121"/>
    <w:basedOn w:val="a1"/>
    <w:rsid w:val="000A119B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2">
    <w:name w:val="xl122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3">
    <w:name w:val="xl123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4">
    <w:name w:val="xl124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5">
    <w:name w:val="xl125"/>
    <w:basedOn w:val="a1"/>
    <w:rsid w:val="000A119B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6">
    <w:name w:val="xl126"/>
    <w:basedOn w:val="a1"/>
    <w:rsid w:val="000A119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7">
    <w:name w:val="xl127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8">
    <w:name w:val="xl12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9">
    <w:name w:val="xl129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0">
    <w:name w:val="xl130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1">
    <w:name w:val="xl131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2">
    <w:name w:val="xl132"/>
    <w:basedOn w:val="a1"/>
    <w:rsid w:val="000A119B"/>
    <w:pPr>
      <w:pBdr>
        <w:top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3">
    <w:name w:val="xl133"/>
    <w:basedOn w:val="a1"/>
    <w:rsid w:val="000A119B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4">
    <w:name w:val="xl134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5">
    <w:name w:val="xl135"/>
    <w:basedOn w:val="a1"/>
    <w:rsid w:val="000A119B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6">
    <w:name w:val="xl136"/>
    <w:basedOn w:val="a1"/>
    <w:rsid w:val="000A119B"/>
    <w:pPr>
      <w:pBdr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7">
    <w:name w:val="xl137"/>
    <w:basedOn w:val="a1"/>
    <w:rsid w:val="000A119B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afff1">
    <w:name w:val="Стиль"/>
    <w:rsid w:val="000A119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ff2">
    <w:name w:val="Title"/>
    <w:basedOn w:val="a1"/>
    <w:link w:val="afff3"/>
    <w:qFormat/>
    <w:rsid w:val="000A119B"/>
    <w:pPr>
      <w:spacing w:after="0" w:line="240" w:lineRule="auto"/>
      <w:jc w:val="center"/>
    </w:pPr>
    <w:rPr>
      <w:rFonts w:ascii="Times New Roman" w:hAnsi="Times New Roman"/>
      <w:sz w:val="32"/>
      <w:szCs w:val="20"/>
    </w:rPr>
  </w:style>
  <w:style w:type="character" w:customStyle="1" w:styleId="afff3">
    <w:name w:val="Название Знак"/>
    <w:link w:val="afff2"/>
    <w:rsid w:val="000A119B"/>
    <w:rPr>
      <w:rFonts w:ascii="Times New Roman" w:eastAsia="Times New Roman" w:hAnsi="Times New Roman" w:cs="Times New Roman"/>
      <w:sz w:val="32"/>
      <w:szCs w:val="20"/>
    </w:rPr>
  </w:style>
  <w:style w:type="paragraph" w:customStyle="1" w:styleId="afff4">
    <w:name w:val="Стиль По ширине"/>
    <w:basedOn w:val="a1"/>
    <w:rsid w:val="000A119B"/>
    <w:pPr>
      <w:spacing w:after="0" w:line="240" w:lineRule="auto"/>
      <w:jc w:val="both"/>
    </w:pPr>
    <w:rPr>
      <w:rFonts w:ascii="Times New Roman" w:hAnsi="Times New Roman"/>
      <w:sz w:val="28"/>
      <w:szCs w:val="20"/>
    </w:rPr>
  </w:style>
  <w:style w:type="paragraph" w:styleId="28">
    <w:name w:val="Body Text 2"/>
    <w:basedOn w:val="a1"/>
    <w:link w:val="29"/>
    <w:uiPriority w:val="99"/>
    <w:semiHidden/>
    <w:unhideWhenUsed/>
    <w:rsid w:val="000A119B"/>
    <w:pPr>
      <w:spacing w:after="120" w:line="480" w:lineRule="auto"/>
      <w:jc w:val="both"/>
    </w:pPr>
    <w:rPr>
      <w:rFonts w:ascii="Times New Roman" w:eastAsia="Calibri" w:hAnsi="Times New Roman"/>
      <w:sz w:val="24"/>
      <w:lang w:eastAsia="en-US"/>
    </w:rPr>
  </w:style>
  <w:style w:type="character" w:customStyle="1" w:styleId="29">
    <w:name w:val="Основной текст 2 Знак"/>
    <w:link w:val="28"/>
    <w:uiPriority w:val="99"/>
    <w:semiHidden/>
    <w:rsid w:val="000A119B"/>
    <w:rPr>
      <w:rFonts w:ascii="Times New Roman" w:eastAsia="Calibri" w:hAnsi="Times New Roman" w:cs="Times New Roman"/>
      <w:sz w:val="24"/>
      <w:lang w:eastAsia="en-US"/>
    </w:rPr>
  </w:style>
  <w:style w:type="paragraph" w:styleId="2a">
    <w:name w:val="Body Text Indent 2"/>
    <w:basedOn w:val="a1"/>
    <w:link w:val="2b"/>
    <w:uiPriority w:val="99"/>
    <w:semiHidden/>
    <w:unhideWhenUsed/>
    <w:rsid w:val="00B35891"/>
    <w:pPr>
      <w:spacing w:after="120" w:line="480" w:lineRule="auto"/>
      <w:ind w:left="283"/>
    </w:pPr>
  </w:style>
  <w:style w:type="character" w:customStyle="1" w:styleId="2b">
    <w:name w:val="Основной текст с отступом 2 Знак"/>
    <w:basedOn w:val="a2"/>
    <w:link w:val="2a"/>
    <w:uiPriority w:val="99"/>
    <w:semiHidden/>
    <w:rsid w:val="00B3589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4526E"/>
    <w:pPr>
      <w:spacing w:after="200" w:line="276" w:lineRule="auto"/>
    </w:pPr>
    <w:rPr>
      <w:sz w:val="22"/>
      <w:szCs w:val="22"/>
    </w:rPr>
  </w:style>
  <w:style w:type="paragraph" w:styleId="10">
    <w:name w:val="heading 1"/>
    <w:basedOn w:val="a1"/>
    <w:next w:val="a1"/>
    <w:link w:val="11"/>
    <w:qFormat/>
    <w:rsid w:val="001B5FF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1B5FF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E372B4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3"/>
    <w:next w:val="a1"/>
    <w:link w:val="40"/>
    <w:uiPriority w:val="9"/>
    <w:qFormat/>
    <w:rsid w:val="000A119B"/>
    <w:pPr>
      <w:tabs>
        <w:tab w:val="left" w:pos="1077"/>
        <w:tab w:val="num" w:pos="1333"/>
        <w:tab w:val="left" w:pos="1531"/>
      </w:tabs>
      <w:spacing w:after="120" w:line="240" w:lineRule="auto"/>
      <w:ind w:left="568"/>
      <w:jc w:val="both"/>
      <w:outlineLvl w:val="3"/>
    </w:pPr>
    <w:rPr>
      <w:rFonts w:ascii="Times New Roman" w:hAnsi="Times New Roman"/>
      <w:b w:val="0"/>
      <w:bCs w:val="0"/>
      <w:i/>
      <w:iCs/>
      <w:color w:val="auto"/>
      <w:sz w:val="24"/>
      <w:szCs w:val="24"/>
    </w:rPr>
  </w:style>
  <w:style w:type="paragraph" w:styleId="5">
    <w:name w:val="heading 5"/>
    <w:basedOn w:val="4"/>
    <w:next w:val="a1"/>
    <w:link w:val="50"/>
    <w:qFormat/>
    <w:rsid w:val="000A119B"/>
    <w:pPr>
      <w:tabs>
        <w:tab w:val="clear" w:pos="1333"/>
        <w:tab w:val="num" w:pos="1730"/>
      </w:tabs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A119B"/>
    <w:pPr>
      <w:tabs>
        <w:tab w:val="num" w:pos="1720"/>
      </w:tabs>
      <w:spacing w:before="240" w:after="60"/>
      <w:ind w:left="1720" w:hanging="1152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A119B"/>
    <w:pPr>
      <w:tabs>
        <w:tab w:val="num" w:pos="1864"/>
      </w:tabs>
      <w:spacing w:before="240" w:after="60"/>
      <w:ind w:left="1864" w:hanging="1296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A119B"/>
    <w:pPr>
      <w:tabs>
        <w:tab w:val="num" w:pos="2008"/>
      </w:tabs>
      <w:spacing w:before="240" w:after="60"/>
      <w:ind w:left="2008" w:hanging="144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A119B"/>
    <w:pPr>
      <w:tabs>
        <w:tab w:val="num" w:pos="2152"/>
      </w:tabs>
      <w:spacing w:before="240" w:after="60"/>
      <w:ind w:left="2152" w:hanging="1584"/>
      <w:jc w:val="both"/>
      <w:outlineLvl w:val="8"/>
    </w:pPr>
    <w:rPr>
      <w:rFonts w:ascii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link w:val="10"/>
    <w:rsid w:val="001B5FF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rsid w:val="001B5FF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rsid w:val="00E372B4"/>
    <w:rPr>
      <w:rFonts w:ascii="Cambria" w:eastAsia="Times New Roman" w:hAnsi="Cambria" w:cs="Times New Roman"/>
      <w:b/>
      <w:bCs/>
      <w:color w:val="4F81BD"/>
    </w:rPr>
  </w:style>
  <w:style w:type="paragraph" w:styleId="a5">
    <w:name w:val="header"/>
    <w:basedOn w:val="a1"/>
    <w:link w:val="a6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385970"/>
  </w:style>
  <w:style w:type="paragraph" w:styleId="a7">
    <w:name w:val="footer"/>
    <w:basedOn w:val="a1"/>
    <w:link w:val="a8"/>
    <w:uiPriority w:val="99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385970"/>
  </w:style>
  <w:style w:type="table" w:styleId="a9">
    <w:name w:val="Table Grid"/>
    <w:basedOn w:val="a3"/>
    <w:uiPriority w:val="59"/>
    <w:rsid w:val="0038597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1"/>
    <w:link w:val="ab"/>
    <w:uiPriority w:val="99"/>
    <w:semiHidden/>
    <w:unhideWhenUsed/>
    <w:rsid w:val="003859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385970"/>
    <w:rPr>
      <w:rFonts w:ascii="Tahoma" w:hAnsi="Tahoma" w:cs="Tahoma"/>
      <w:sz w:val="16"/>
      <w:szCs w:val="16"/>
    </w:rPr>
  </w:style>
  <w:style w:type="paragraph" w:styleId="ac">
    <w:name w:val="List Paragraph"/>
    <w:basedOn w:val="a1"/>
    <w:uiPriority w:val="1"/>
    <w:qFormat/>
    <w:rsid w:val="00E1355D"/>
    <w:pPr>
      <w:ind w:left="720"/>
      <w:contextualSpacing/>
    </w:pPr>
  </w:style>
  <w:style w:type="paragraph" w:styleId="ad">
    <w:name w:val="TOC Heading"/>
    <w:basedOn w:val="10"/>
    <w:next w:val="a1"/>
    <w:uiPriority w:val="39"/>
    <w:unhideWhenUsed/>
    <w:qFormat/>
    <w:rsid w:val="001B5FF2"/>
    <w:pPr>
      <w:outlineLvl w:val="9"/>
    </w:pPr>
    <w:rPr>
      <w:lang w:eastAsia="en-US"/>
    </w:rPr>
  </w:style>
  <w:style w:type="paragraph" w:styleId="12">
    <w:name w:val="toc 1"/>
    <w:basedOn w:val="a1"/>
    <w:next w:val="a1"/>
    <w:autoRedefine/>
    <w:uiPriority w:val="39"/>
    <w:unhideWhenUsed/>
    <w:rsid w:val="00F95639"/>
    <w:pPr>
      <w:tabs>
        <w:tab w:val="right" w:leader="dot" w:pos="9923"/>
      </w:tabs>
      <w:spacing w:after="0"/>
    </w:pPr>
    <w:rPr>
      <w:rFonts w:ascii="Times New Roman" w:hAnsi="Times New Roman"/>
      <w:noProof/>
    </w:rPr>
  </w:style>
  <w:style w:type="character" w:styleId="ae">
    <w:name w:val="Hyperlink"/>
    <w:uiPriority w:val="99"/>
    <w:unhideWhenUsed/>
    <w:rsid w:val="001B5FF2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unhideWhenUsed/>
    <w:rsid w:val="001C4AC1"/>
    <w:pPr>
      <w:tabs>
        <w:tab w:val="left" w:pos="0"/>
        <w:tab w:val="left" w:pos="567"/>
        <w:tab w:val="right" w:leader="dot" w:pos="9923"/>
      </w:tabs>
      <w:spacing w:after="0" w:line="240" w:lineRule="auto"/>
      <w:jc w:val="both"/>
    </w:pPr>
  </w:style>
  <w:style w:type="paragraph" w:styleId="31">
    <w:name w:val="toc 3"/>
    <w:basedOn w:val="a1"/>
    <w:next w:val="a1"/>
    <w:autoRedefine/>
    <w:uiPriority w:val="39"/>
    <w:unhideWhenUsed/>
    <w:rsid w:val="001C4AC1"/>
    <w:pPr>
      <w:tabs>
        <w:tab w:val="left" w:pos="567"/>
        <w:tab w:val="right" w:leader="dot" w:pos="9923"/>
      </w:tabs>
      <w:spacing w:after="0" w:line="240" w:lineRule="auto"/>
      <w:jc w:val="both"/>
    </w:pPr>
  </w:style>
  <w:style w:type="paragraph" w:customStyle="1" w:styleId="af">
    <w:name w:val="Объект"/>
    <w:rsid w:val="000F41E0"/>
    <w:pPr>
      <w:widowControl w:val="0"/>
      <w:suppressAutoHyphens/>
      <w:spacing w:before="1200" w:after="840"/>
      <w:ind w:left="142" w:right="338"/>
      <w:jc w:val="center"/>
    </w:pPr>
    <w:rPr>
      <w:rFonts w:ascii="Times New Roman" w:hAnsi="Times New Roman"/>
      <w:b/>
      <w:caps/>
      <w:sz w:val="36"/>
      <w:szCs w:val="36"/>
    </w:rPr>
  </w:style>
  <w:style w:type="paragraph" w:customStyle="1" w:styleId="af0">
    <w:name w:val="Чертежный"/>
    <w:rsid w:val="00DF7A9B"/>
    <w:pPr>
      <w:jc w:val="both"/>
    </w:pPr>
    <w:rPr>
      <w:rFonts w:ascii="ISOCPEUR" w:hAnsi="ISOCPEUR"/>
      <w:i/>
      <w:sz w:val="28"/>
      <w:lang w:val="uk-UA"/>
    </w:rPr>
  </w:style>
  <w:style w:type="paragraph" w:styleId="41">
    <w:name w:val="toc 4"/>
    <w:basedOn w:val="a1"/>
    <w:next w:val="a1"/>
    <w:autoRedefine/>
    <w:uiPriority w:val="39"/>
    <w:unhideWhenUsed/>
    <w:rsid w:val="00FA68E6"/>
    <w:pPr>
      <w:spacing w:after="100"/>
      <w:ind w:left="660"/>
    </w:pPr>
  </w:style>
  <w:style w:type="paragraph" w:styleId="51">
    <w:name w:val="toc 5"/>
    <w:basedOn w:val="a1"/>
    <w:next w:val="a1"/>
    <w:autoRedefine/>
    <w:uiPriority w:val="39"/>
    <w:unhideWhenUsed/>
    <w:rsid w:val="00FA68E6"/>
    <w:pPr>
      <w:spacing w:after="100"/>
      <w:ind w:left="880"/>
    </w:pPr>
  </w:style>
  <w:style w:type="paragraph" w:styleId="61">
    <w:name w:val="toc 6"/>
    <w:basedOn w:val="a1"/>
    <w:next w:val="a1"/>
    <w:autoRedefine/>
    <w:uiPriority w:val="39"/>
    <w:unhideWhenUsed/>
    <w:rsid w:val="00FA68E6"/>
    <w:pPr>
      <w:spacing w:after="100"/>
      <w:ind w:left="1100"/>
    </w:pPr>
  </w:style>
  <w:style w:type="paragraph" w:styleId="71">
    <w:name w:val="toc 7"/>
    <w:basedOn w:val="a1"/>
    <w:next w:val="a1"/>
    <w:autoRedefine/>
    <w:uiPriority w:val="39"/>
    <w:unhideWhenUsed/>
    <w:rsid w:val="00FA68E6"/>
    <w:pPr>
      <w:spacing w:after="100"/>
      <w:ind w:left="1320"/>
    </w:pPr>
  </w:style>
  <w:style w:type="paragraph" w:styleId="81">
    <w:name w:val="toc 8"/>
    <w:basedOn w:val="a1"/>
    <w:next w:val="a1"/>
    <w:autoRedefine/>
    <w:uiPriority w:val="39"/>
    <w:unhideWhenUsed/>
    <w:rsid w:val="00FA68E6"/>
    <w:pPr>
      <w:spacing w:after="100"/>
      <w:ind w:left="1540"/>
    </w:pPr>
  </w:style>
  <w:style w:type="paragraph" w:styleId="91">
    <w:name w:val="toc 9"/>
    <w:basedOn w:val="a1"/>
    <w:next w:val="a1"/>
    <w:autoRedefine/>
    <w:uiPriority w:val="39"/>
    <w:unhideWhenUsed/>
    <w:rsid w:val="00FA68E6"/>
    <w:pPr>
      <w:spacing w:after="100"/>
      <w:ind w:left="1760"/>
    </w:pPr>
  </w:style>
  <w:style w:type="character" w:customStyle="1" w:styleId="40">
    <w:name w:val="Заголовок 4 Знак"/>
    <w:link w:val="4"/>
    <w:uiPriority w:val="9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0A119B"/>
    <w:rPr>
      <w:rFonts w:ascii="Times New Roman" w:eastAsia="Times New Roman" w:hAnsi="Times New Roman" w:cs="Times New Roman"/>
      <w:i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0A119B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link w:val="7"/>
    <w:rsid w:val="000A119B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0A119B"/>
    <w:rPr>
      <w:rFonts w:ascii="Times New Roman" w:eastAsia="Times New Roman" w:hAnsi="Times New Roman" w:cs="Times New Roman"/>
    </w:rPr>
  </w:style>
  <w:style w:type="paragraph" w:customStyle="1" w:styleId="e">
    <w:name w:val="Основной тeкст"/>
    <w:link w:val="e0"/>
    <w:rsid w:val="000A119B"/>
    <w:pPr>
      <w:keepLines/>
      <w:spacing w:before="120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af1">
    <w:name w:val="Том"/>
    <w:aliases w:val="книга"/>
    <w:next w:val="e"/>
    <w:rsid w:val="000A119B"/>
    <w:pPr>
      <w:spacing w:before="120" w:after="360"/>
      <w:ind w:left="1134" w:right="1134"/>
      <w:jc w:val="center"/>
    </w:pPr>
    <w:rPr>
      <w:rFonts w:ascii="Times New Roman" w:hAnsi="Times New Roman"/>
      <w:sz w:val="28"/>
      <w:szCs w:val="36"/>
    </w:rPr>
  </w:style>
  <w:style w:type="paragraph" w:customStyle="1" w:styleId="af2">
    <w:name w:val="Шифр"/>
    <w:next w:val="a1"/>
    <w:rsid w:val="000A119B"/>
    <w:pPr>
      <w:spacing w:before="600"/>
      <w:jc w:val="center"/>
    </w:pPr>
    <w:rPr>
      <w:rFonts w:ascii="Times New Roman" w:hAnsi="Times New Roman"/>
      <w:bCs/>
      <w:kern w:val="28"/>
      <w:sz w:val="28"/>
      <w:szCs w:val="24"/>
    </w:rPr>
  </w:style>
  <w:style w:type="paragraph" w:customStyle="1" w:styleId="af3">
    <w:name w:val="Стадия"/>
    <w:next w:val="e"/>
    <w:link w:val="af4"/>
    <w:rsid w:val="000A119B"/>
    <w:pPr>
      <w:keepNext/>
      <w:suppressAutoHyphens/>
      <w:spacing w:after="480"/>
      <w:ind w:left="851" w:right="851"/>
      <w:jc w:val="center"/>
    </w:pPr>
    <w:rPr>
      <w:rFonts w:ascii="Times New Roman" w:hAnsi="Times New Roman"/>
      <w:b/>
      <w:bCs/>
      <w:kern w:val="28"/>
      <w:sz w:val="28"/>
      <w:szCs w:val="28"/>
    </w:rPr>
  </w:style>
  <w:style w:type="character" w:customStyle="1" w:styleId="af4">
    <w:name w:val="Стадия Знак"/>
    <w:link w:val="af3"/>
    <w:rsid w:val="000A119B"/>
    <w:rPr>
      <w:rFonts w:ascii="Times New Roman" w:eastAsia="Times New Roman" w:hAnsi="Times New Roman" w:cs="Times New Roman"/>
      <w:b/>
      <w:bCs/>
      <w:kern w:val="28"/>
      <w:sz w:val="28"/>
      <w:szCs w:val="28"/>
    </w:rPr>
  </w:style>
  <w:style w:type="paragraph" w:customStyle="1" w:styleId="af5">
    <w:name w:val="Раздел"/>
    <w:next w:val="e"/>
    <w:rsid w:val="000A119B"/>
    <w:pPr>
      <w:spacing w:after="120"/>
      <w:jc w:val="center"/>
    </w:pPr>
    <w:rPr>
      <w:rFonts w:ascii="Times New Roman" w:hAnsi="Times New Roman"/>
      <w:b/>
      <w:sz w:val="28"/>
      <w:szCs w:val="28"/>
    </w:rPr>
  </w:style>
  <w:style w:type="paragraph" w:customStyle="1" w:styleId="af6">
    <w:name w:val="Подписи"/>
    <w:next w:val="e"/>
    <w:rsid w:val="000A119B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hAnsi="Times New Roman"/>
      <w:sz w:val="24"/>
      <w:szCs w:val="24"/>
    </w:rPr>
  </w:style>
  <w:style w:type="paragraph" w:customStyle="1" w:styleId="af7">
    <w:name w:val="Заголовок раздела"/>
    <w:next w:val="e"/>
    <w:rsid w:val="000A119B"/>
    <w:pPr>
      <w:keepNext/>
      <w:widowControl w:val="0"/>
      <w:suppressAutoHyphens/>
      <w:spacing w:before="360" w:after="360"/>
      <w:jc w:val="center"/>
    </w:pPr>
    <w:rPr>
      <w:rFonts w:ascii="Times New Roman" w:hAnsi="Times New Roman"/>
      <w:b/>
      <w:caps/>
      <w:sz w:val="28"/>
      <w:szCs w:val="28"/>
    </w:rPr>
  </w:style>
  <w:style w:type="paragraph" w:customStyle="1" w:styleId="af8">
    <w:name w:val="Заголовок таблицы"/>
    <w:link w:val="af9"/>
    <w:rsid w:val="000A119B"/>
    <w:pPr>
      <w:keepNext/>
      <w:suppressAutoHyphens/>
      <w:spacing w:before="120" w:after="120"/>
      <w:jc w:val="center"/>
    </w:pPr>
    <w:rPr>
      <w:rFonts w:ascii="Times New Roman" w:hAnsi="Times New Roman"/>
      <w:b/>
      <w:sz w:val="24"/>
      <w:szCs w:val="24"/>
    </w:rPr>
  </w:style>
  <w:style w:type="character" w:customStyle="1" w:styleId="af9">
    <w:name w:val="Заголовок таблицы Знак"/>
    <w:link w:val="af8"/>
    <w:rsid w:val="000A119B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fa">
    <w:name w:val="Пункт состава проекта"/>
    <w:basedOn w:val="a1"/>
    <w:qFormat/>
    <w:rsid w:val="000A119B"/>
    <w:pPr>
      <w:suppressAutoHyphens/>
      <w:spacing w:after="0" w:line="240" w:lineRule="auto"/>
    </w:pPr>
    <w:rPr>
      <w:rFonts w:ascii="Times New Roman" w:hAnsi="Times New Roman"/>
      <w:sz w:val="20"/>
      <w:szCs w:val="20"/>
    </w:rPr>
  </w:style>
  <w:style w:type="numbering" w:customStyle="1" w:styleId="1">
    <w:name w:val="Стиль1"/>
    <w:uiPriority w:val="99"/>
    <w:rsid w:val="000A119B"/>
    <w:pPr>
      <w:numPr>
        <w:numId w:val="14"/>
      </w:numPr>
    </w:pPr>
  </w:style>
  <w:style w:type="paragraph" w:customStyle="1" w:styleId="afb">
    <w:name w:val="Список нумерованный а) б) в)"/>
    <w:rsid w:val="000A119B"/>
    <w:pPr>
      <w:ind w:left="1378" w:hanging="357"/>
    </w:pPr>
    <w:rPr>
      <w:rFonts w:ascii="Times New Roman" w:hAnsi="Times New Roman"/>
      <w:snapToGrid w:val="0"/>
      <w:sz w:val="24"/>
      <w:szCs w:val="22"/>
    </w:rPr>
  </w:style>
  <w:style w:type="paragraph" w:customStyle="1" w:styleId="afc">
    <w:name w:val="Формула"/>
    <w:next w:val="e"/>
    <w:rsid w:val="000A119B"/>
    <w:pPr>
      <w:tabs>
        <w:tab w:val="center" w:pos="4678"/>
        <w:tab w:val="right" w:pos="9923"/>
      </w:tabs>
      <w:spacing w:before="120"/>
      <w:jc w:val="both"/>
    </w:pPr>
    <w:rPr>
      <w:rFonts w:ascii="Times New Roman" w:hAnsi="Times New Roman"/>
      <w:sz w:val="24"/>
    </w:rPr>
  </w:style>
  <w:style w:type="paragraph" w:styleId="afd">
    <w:name w:val="footnote text"/>
    <w:link w:val="afe"/>
    <w:rsid w:val="000A119B"/>
    <w:pPr>
      <w:ind w:left="108" w:hanging="108"/>
    </w:pPr>
    <w:rPr>
      <w:rFonts w:ascii="Times New Roman" w:hAnsi="Times New Roman"/>
      <w:sz w:val="18"/>
    </w:rPr>
  </w:style>
  <w:style w:type="character" w:customStyle="1" w:styleId="afe">
    <w:name w:val="Текст сноски Знак"/>
    <w:link w:val="afd"/>
    <w:rsid w:val="000A119B"/>
    <w:rPr>
      <w:rFonts w:ascii="Times New Roman" w:eastAsia="Times New Roman" w:hAnsi="Times New Roman" w:cs="Times New Roman"/>
      <w:sz w:val="18"/>
      <w:szCs w:val="20"/>
    </w:rPr>
  </w:style>
  <w:style w:type="character" w:styleId="aff">
    <w:name w:val="footnote reference"/>
    <w:rsid w:val="000A119B"/>
    <w:rPr>
      <w:vertAlign w:val="superscript"/>
    </w:rPr>
  </w:style>
  <w:style w:type="paragraph" w:customStyle="1" w:styleId="a">
    <w:name w:val="Список маркированый"/>
    <w:rsid w:val="000A119B"/>
    <w:pPr>
      <w:numPr>
        <w:numId w:val="11"/>
      </w:numPr>
      <w:spacing w:before="120" w:after="120"/>
      <w:ind w:left="1066" w:right="284" w:hanging="357"/>
      <w:jc w:val="both"/>
    </w:pPr>
    <w:rPr>
      <w:rFonts w:ascii="Times New Roman" w:hAnsi="Times New Roman"/>
      <w:sz w:val="24"/>
      <w:szCs w:val="24"/>
    </w:rPr>
  </w:style>
  <w:style w:type="paragraph" w:customStyle="1" w:styleId="aff0">
    <w:name w:val="Номер рисунка"/>
    <w:basedOn w:val="a1"/>
    <w:next w:val="e"/>
    <w:rsid w:val="000A119B"/>
    <w:pPr>
      <w:spacing w:before="240" w:after="240" w:line="240" w:lineRule="auto"/>
      <w:ind w:left="284" w:right="284"/>
      <w:jc w:val="center"/>
    </w:pPr>
    <w:rPr>
      <w:rFonts w:ascii="Times New Roman" w:hAnsi="Times New Roman"/>
      <w:b/>
      <w:bCs/>
      <w:i/>
      <w:iCs/>
      <w:sz w:val="24"/>
      <w:szCs w:val="24"/>
    </w:rPr>
  </w:style>
  <w:style w:type="paragraph" w:customStyle="1" w:styleId="aff1">
    <w:name w:val="Рисунок"/>
    <w:rsid w:val="000A119B"/>
    <w:pPr>
      <w:keepNext/>
      <w:spacing w:before="120"/>
      <w:jc w:val="center"/>
    </w:pPr>
    <w:rPr>
      <w:rFonts w:ascii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0A119B"/>
    <w:pPr>
      <w:numPr>
        <w:numId w:val="12"/>
      </w:numPr>
    </w:pPr>
  </w:style>
  <w:style w:type="paragraph" w:customStyle="1" w:styleId="aff2">
    <w:name w:val="Текст таблицы"/>
    <w:link w:val="aff3"/>
    <w:rsid w:val="000A119B"/>
    <w:pPr>
      <w:spacing w:before="60" w:after="60"/>
      <w:jc w:val="both"/>
    </w:pPr>
    <w:rPr>
      <w:rFonts w:ascii="Times New Roman" w:hAnsi="Times New Roman"/>
      <w:sz w:val="24"/>
      <w:szCs w:val="24"/>
    </w:rPr>
  </w:style>
  <w:style w:type="character" w:customStyle="1" w:styleId="aff3">
    <w:name w:val="Текст таблицы Знак"/>
    <w:link w:val="aff2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aff4">
    <w:name w:val="Название таблицы"/>
    <w:rsid w:val="000A119B"/>
    <w:pPr>
      <w:keepNext/>
      <w:spacing w:after="120"/>
      <w:ind w:left="284" w:right="284"/>
      <w:jc w:val="right"/>
    </w:pPr>
    <w:rPr>
      <w:rFonts w:ascii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5">
    <w:name w:val="Название приложения"/>
    <w:next w:val="e"/>
    <w:rsid w:val="000A119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123">
    <w:name w:val="Список нумерованный 1. 2. 3."/>
    <w:basedOn w:val="e"/>
    <w:rsid w:val="000A119B"/>
    <w:pPr>
      <w:numPr>
        <w:ilvl w:val="1"/>
        <w:numId w:val="13"/>
      </w:numPr>
      <w:ind w:left="1474" w:hanging="340"/>
    </w:pPr>
  </w:style>
  <w:style w:type="paragraph" w:customStyle="1" w:styleId="Default">
    <w:name w:val="Default"/>
    <w:rsid w:val="000A119B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styleId="aff6">
    <w:name w:val="Plain Text"/>
    <w:basedOn w:val="a1"/>
    <w:link w:val="aff7"/>
    <w:uiPriority w:val="99"/>
    <w:unhideWhenUsed/>
    <w:rsid w:val="000A119B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ff7">
    <w:name w:val="Текст Знак"/>
    <w:link w:val="aff6"/>
    <w:uiPriority w:val="99"/>
    <w:rsid w:val="000A119B"/>
    <w:rPr>
      <w:rFonts w:ascii="Courier New" w:eastAsia="Times New Roman" w:hAnsi="Courier New" w:cs="Times New Roman"/>
      <w:sz w:val="20"/>
      <w:szCs w:val="20"/>
    </w:rPr>
  </w:style>
  <w:style w:type="character" w:customStyle="1" w:styleId="highlight">
    <w:name w:val="highlight"/>
    <w:basedOn w:val="a2"/>
    <w:rsid w:val="000A119B"/>
  </w:style>
  <w:style w:type="paragraph" w:customStyle="1" w:styleId="13">
    <w:name w:val="Без интервала1"/>
    <w:uiPriority w:val="1"/>
    <w:qFormat/>
    <w:rsid w:val="000A119B"/>
    <w:pPr>
      <w:jc w:val="both"/>
    </w:pPr>
    <w:rPr>
      <w:rFonts w:ascii="Times New Roman" w:eastAsia="Calibri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9"/>
    <w:uiPriority w:val="59"/>
    <w:rsid w:val="000A119B"/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0A119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character" w:styleId="aff8">
    <w:name w:val="FollowedHyperlink"/>
    <w:uiPriority w:val="99"/>
    <w:semiHidden/>
    <w:unhideWhenUsed/>
    <w:rsid w:val="000A119B"/>
    <w:rPr>
      <w:color w:val="800080"/>
      <w:u w:val="single"/>
    </w:rPr>
  </w:style>
  <w:style w:type="paragraph" w:customStyle="1" w:styleId="xl65">
    <w:name w:val="xl6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69">
    <w:name w:val="xl6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0">
    <w:name w:val="xl7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a1"/>
    <w:rsid w:val="000A119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4">
    <w:name w:val="xl7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b/>
      <w:bCs/>
      <w:sz w:val="24"/>
      <w:szCs w:val="24"/>
    </w:rPr>
  </w:style>
  <w:style w:type="paragraph" w:customStyle="1" w:styleId="xl76">
    <w:name w:val="xl7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8">
    <w:name w:val="xl7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9">
    <w:name w:val="xl7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84">
    <w:name w:val="xl8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8">
    <w:name w:val="xl8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9">
    <w:name w:val="xl8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90">
    <w:name w:val="xl90"/>
    <w:basedOn w:val="a1"/>
    <w:rsid w:val="000A119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1">
    <w:name w:val="xl91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2">
    <w:name w:val="xl92"/>
    <w:basedOn w:val="a1"/>
    <w:rsid w:val="000A119B"/>
    <w:pP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3">
    <w:name w:val="xl93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4">
    <w:name w:val="xl94"/>
    <w:basedOn w:val="a1"/>
    <w:rsid w:val="000A119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TableParagraph">
    <w:name w:val="Table Paragraph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aff9">
    <w:name w:val="Body Text"/>
    <w:aliases w:val="bt,Òàáë òåêñò"/>
    <w:basedOn w:val="a1"/>
    <w:link w:val="affa"/>
    <w:uiPriority w:val="99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121"/>
    </w:pPr>
    <w:rPr>
      <w:rFonts w:ascii="Arial" w:hAnsi="Arial"/>
      <w:sz w:val="24"/>
      <w:szCs w:val="24"/>
    </w:rPr>
  </w:style>
  <w:style w:type="character" w:customStyle="1" w:styleId="affa">
    <w:name w:val="Основной текст Знак"/>
    <w:aliases w:val="bt Знак,Òàáë òåêñò Знак"/>
    <w:link w:val="aff9"/>
    <w:uiPriority w:val="99"/>
    <w:rsid w:val="000A119B"/>
    <w:rPr>
      <w:rFonts w:ascii="Arial" w:eastAsia="Times New Roman" w:hAnsi="Arial" w:cs="Times New Roman"/>
      <w:sz w:val="24"/>
      <w:szCs w:val="24"/>
    </w:rPr>
  </w:style>
  <w:style w:type="paragraph" w:styleId="a0">
    <w:name w:val="List Bullet"/>
    <w:aliases w:val="Маркированный список Знак"/>
    <w:basedOn w:val="a1"/>
    <w:rsid w:val="000A119B"/>
    <w:pPr>
      <w:numPr>
        <w:numId w:val="15"/>
      </w:numPr>
      <w:spacing w:after="0" w:line="240" w:lineRule="auto"/>
      <w:jc w:val="both"/>
    </w:pPr>
    <w:rPr>
      <w:rFonts w:ascii="Arial" w:hAnsi="Arial"/>
      <w:sz w:val="20"/>
      <w:szCs w:val="20"/>
    </w:rPr>
  </w:style>
  <w:style w:type="paragraph" w:customStyle="1" w:styleId="xl63">
    <w:name w:val="xl6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4">
    <w:name w:val="xl64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A119B"/>
    <w:pPr>
      <w:widowControl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A119B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character" w:styleId="affb">
    <w:name w:val="annotation reference"/>
    <w:uiPriority w:val="99"/>
    <w:semiHidden/>
    <w:unhideWhenUsed/>
    <w:rsid w:val="000A119B"/>
    <w:rPr>
      <w:sz w:val="16"/>
      <w:szCs w:val="16"/>
    </w:rPr>
  </w:style>
  <w:style w:type="paragraph" w:styleId="affc">
    <w:name w:val="annotation text"/>
    <w:basedOn w:val="a1"/>
    <w:link w:val="affd"/>
    <w:uiPriority w:val="99"/>
    <w:unhideWhenUsed/>
    <w:rsid w:val="000A119B"/>
    <w:pPr>
      <w:spacing w:after="0" w:line="240" w:lineRule="auto"/>
      <w:jc w:val="both"/>
    </w:pPr>
    <w:rPr>
      <w:rFonts w:ascii="Times New Roman" w:eastAsia="Calibri" w:hAnsi="Times New Roman"/>
      <w:sz w:val="20"/>
      <w:szCs w:val="20"/>
    </w:rPr>
  </w:style>
  <w:style w:type="character" w:customStyle="1" w:styleId="affd">
    <w:name w:val="Текст примечания Знак"/>
    <w:link w:val="affc"/>
    <w:uiPriority w:val="99"/>
    <w:rsid w:val="000A119B"/>
    <w:rPr>
      <w:rFonts w:ascii="Times New Roman" w:eastAsia="Calibri" w:hAnsi="Times New Roman" w:cs="Times New Roman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0A119B"/>
    <w:rPr>
      <w:b/>
      <w:bCs/>
    </w:rPr>
  </w:style>
  <w:style w:type="character" w:customStyle="1" w:styleId="afff">
    <w:name w:val="Тема примечания Знак"/>
    <w:link w:val="affe"/>
    <w:uiPriority w:val="99"/>
    <w:semiHidden/>
    <w:rsid w:val="000A119B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0A119B"/>
    <w:rPr>
      <w:rFonts w:ascii="Times New Roman" w:eastAsia="Calibri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customStyle="1" w:styleId="Style11">
    <w:name w:val="Style11"/>
    <w:basedOn w:val="a1"/>
    <w:uiPriority w:val="99"/>
    <w:rsid w:val="000A119B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FontStyle22">
    <w:name w:val="Font Style22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styleId="afff0">
    <w:name w:val="Strong"/>
    <w:uiPriority w:val="22"/>
    <w:qFormat/>
    <w:rsid w:val="000A119B"/>
    <w:rPr>
      <w:b/>
      <w:bCs/>
    </w:rPr>
  </w:style>
  <w:style w:type="paragraph" w:customStyle="1" w:styleId="22">
    <w:name w:val="Текст отчета 2"/>
    <w:basedOn w:val="a1"/>
    <w:link w:val="23"/>
    <w:qFormat/>
    <w:rsid w:val="000A119B"/>
    <w:pPr>
      <w:spacing w:after="0"/>
      <w:ind w:firstLine="709"/>
      <w:jc w:val="both"/>
    </w:pPr>
    <w:rPr>
      <w:rFonts w:ascii="Times New Roman" w:hAnsi="Times New Roman"/>
      <w:sz w:val="28"/>
      <w:szCs w:val="20"/>
    </w:rPr>
  </w:style>
  <w:style w:type="character" w:customStyle="1" w:styleId="23">
    <w:name w:val="Текст отчета 2 Знак"/>
    <w:link w:val="22"/>
    <w:locked/>
    <w:rsid w:val="000A119B"/>
    <w:rPr>
      <w:rFonts w:ascii="Times New Roman" w:eastAsia="Times New Roman" w:hAnsi="Times New Roman" w:cs="Times New Roman"/>
      <w:sz w:val="28"/>
      <w:szCs w:val="20"/>
    </w:rPr>
  </w:style>
  <w:style w:type="character" w:customStyle="1" w:styleId="24">
    <w:name w:val="Основной текст (2)_"/>
    <w:link w:val="25"/>
    <w:rsid w:val="000A119B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0A119B"/>
    <w:pPr>
      <w:widowControl w:val="0"/>
      <w:shd w:val="clear" w:color="auto" w:fill="FFFFFF"/>
      <w:spacing w:after="0" w:line="0" w:lineRule="atLeast"/>
      <w:ind w:hanging="360"/>
    </w:pPr>
    <w:rPr>
      <w:rFonts w:ascii="Times New Roman" w:hAnsi="Times New Roman"/>
    </w:rPr>
  </w:style>
  <w:style w:type="character" w:customStyle="1" w:styleId="26">
    <w:name w:val="Основной текст (2) + Полужирный"/>
    <w:rsid w:val="000A119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0A119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832"/>
      <w:outlineLvl w:val="0"/>
    </w:pPr>
    <w:rPr>
      <w:rFonts w:ascii="Arial Narrow" w:hAnsi="Arial Narrow" w:cs="Arial Narrow"/>
      <w:b/>
      <w:bCs/>
      <w:sz w:val="32"/>
      <w:szCs w:val="32"/>
    </w:rPr>
  </w:style>
  <w:style w:type="paragraph" w:customStyle="1" w:styleId="xl96">
    <w:name w:val="xl96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7">
    <w:name w:val="xl9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8">
    <w:name w:val="xl9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9">
    <w:name w:val="xl99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0">
    <w:name w:val="xl100"/>
    <w:basedOn w:val="a1"/>
    <w:rsid w:val="000A119B"/>
    <w:pPr>
      <w:pBdr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1">
    <w:name w:val="xl101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2">
    <w:name w:val="xl102"/>
    <w:basedOn w:val="a1"/>
    <w:rsid w:val="000A119B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3">
    <w:name w:val="xl103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4">
    <w:name w:val="xl104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5">
    <w:name w:val="xl105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6">
    <w:name w:val="xl106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7">
    <w:name w:val="xl10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8">
    <w:name w:val="xl10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9">
    <w:name w:val="xl10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0">
    <w:name w:val="xl110"/>
    <w:basedOn w:val="a1"/>
    <w:rsid w:val="000A119B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1">
    <w:name w:val="xl111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2">
    <w:name w:val="xl112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3">
    <w:name w:val="xl113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4">
    <w:name w:val="xl114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5">
    <w:name w:val="xl115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6">
    <w:name w:val="xl116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17">
    <w:name w:val="xl11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8">
    <w:name w:val="xl11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9">
    <w:name w:val="xl11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0">
    <w:name w:val="xl120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1">
    <w:name w:val="xl121"/>
    <w:basedOn w:val="a1"/>
    <w:rsid w:val="000A119B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2">
    <w:name w:val="xl122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3">
    <w:name w:val="xl123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4">
    <w:name w:val="xl124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5">
    <w:name w:val="xl125"/>
    <w:basedOn w:val="a1"/>
    <w:rsid w:val="000A119B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6">
    <w:name w:val="xl126"/>
    <w:basedOn w:val="a1"/>
    <w:rsid w:val="000A119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7">
    <w:name w:val="xl127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8">
    <w:name w:val="xl12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9">
    <w:name w:val="xl129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0">
    <w:name w:val="xl130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1">
    <w:name w:val="xl131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2">
    <w:name w:val="xl132"/>
    <w:basedOn w:val="a1"/>
    <w:rsid w:val="000A119B"/>
    <w:pPr>
      <w:pBdr>
        <w:top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3">
    <w:name w:val="xl133"/>
    <w:basedOn w:val="a1"/>
    <w:rsid w:val="000A119B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4">
    <w:name w:val="xl134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5">
    <w:name w:val="xl135"/>
    <w:basedOn w:val="a1"/>
    <w:rsid w:val="000A119B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6">
    <w:name w:val="xl136"/>
    <w:basedOn w:val="a1"/>
    <w:rsid w:val="000A119B"/>
    <w:pPr>
      <w:pBdr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7">
    <w:name w:val="xl137"/>
    <w:basedOn w:val="a1"/>
    <w:rsid w:val="000A119B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afff1">
    <w:name w:val="Стиль"/>
    <w:rsid w:val="000A119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ff2">
    <w:name w:val="Title"/>
    <w:basedOn w:val="a1"/>
    <w:link w:val="afff3"/>
    <w:qFormat/>
    <w:rsid w:val="000A119B"/>
    <w:pPr>
      <w:spacing w:after="0" w:line="240" w:lineRule="auto"/>
      <w:jc w:val="center"/>
    </w:pPr>
    <w:rPr>
      <w:rFonts w:ascii="Times New Roman" w:hAnsi="Times New Roman"/>
      <w:sz w:val="32"/>
      <w:szCs w:val="20"/>
    </w:rPr>
  </w:style>
  <w:style w:type="character" w:customStyle="1" w:styleId="afff3">
    <w:name w:val="Название Знак"/>
    <w:link w:val="afff2"/>
    <w:rsid w:val="000A119B"/>
    <w:rPr>
      <w:rFonts w:ascii="Times New Roman" w:eastAsia="Times New Roman" w:hAnsi="Times New Roman" w:cs="Times New Roman"/>
      <w:sz w:val="32"/>
      <w:szCs w:val="20"/>
    </w:rPr>
  </w:style>
  <w:style w:type="paragraph" w:customStyle="1" w:styleId="afff4">
    <w:name w:val="Стиль По ширине"/>
    <w:basedOn w:val="a1"/>
    <w:rsid w:val="000A119B"/>
    <w:pPr>
      <w:spacing w:after="0" w:line="240" w:lineRule="auto"/>
      <w:jc w:val="both"/>
    </w:pPr>
    <w:rPr>
      <w:rFonts w:ascii="Times New Roman" w:hAnsi="Times New Roman"/>
      <w:sz w:val="28"/>
      <w:szCs w:val="20"/>
    </w:rPr>
  </w:style>
  <w:style w:type="paragraph" w:styleId="28">
    <w:name w:val="Body Text 2"/>
    <w:basedOn w:val="a1"/>
    <w:link w:val="29"/>
    <w:uiPriority w:val="99"/>
    <w:semiHidden/>
    <w:unhideWhenUsed/>
    <w:rsid w:val="000A119B"/>
    <w:pPr>
      <w:spacing w:after="120" w:line="480" w:lineRule="auto"/>
      <w:jc w:val="both"/>
    </w:pPr>
    <w:rPr>
      <w:rFonts w:ascii="Times New Roman" w:eastAsia="Calibri" w:hAnsi="Times New Roman"/>
      <w:sz w:val="24"/>
      <w:lang w:eastAsia="en-US"/>
    </w:rPr>
  </w:style>
  <w:style w:type="character" w:customStyle="1" w:styleId="29">
    <w:name w:val="Основной текст 2 Знак"/>
    <w:link w:val="28"/>
    <w:uiPriority w:val="99"/>
    <w:semiHidden/>
    <w:rsid w:val="000A119B"/>
    <w:rPr>
      <w:rFonts w:ascii="Times New Roman" w:eastAsia="Calibri" w:hAnsi="Times New Roman" w:cs="Times New Roman"/>
      <w:sz w:val="24"/>
      <w:lang w:eastAsia="en-US"/>
    </w:rPr>
  </w:style>
  <w:style w:type="paragraph" w:styleId="2a">
    <w:name w:val="Body Text Indent 2"/>
    <w:basedOn w:val="a1"/>
    <w:link w:val="2b"/>
    <w:uiPriority w:val="99"/>
    <w:semiHidden/>
    <w:unhideWhenUsed/>
    <w:rsid w:val="00B35891"/>
    <w:pPr>
      <w:spacing w:after="120" w:line="480" w:lineRule="auto"/>
      <w:ind w:left="283"/>
    </w:pPr>
  </w:style>
  <w:style w:type="character" w:customStyle="1" w:styleId="2b">
    <w:name w:val="Основной текст с отступом 2 Знак"/>
    <w:basedOn w:val="a2"/>
    <w:link w:val="2a"/>
    <w:uiPriority w:val="99"/>
    <w:semiHidden/>
    <w:rsid w:val="00B358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886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3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yperlink" Target="https://ru.wikipedia.org/wiki/%D0%9A%D1%80%D0%B0%D1%81%D0%BD%D0%BE%D1%8F%D1%80%D1%81%D0%BA%D0%B8%D0%B9_%D0%BA%D1%80%D0%B0%D0%B9" TargetMode="External"/><Relationship Id="rId26" Type="http://schemas.openxmlformats.org/officeDocument/2006/relationships/header" Target="header9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yperlink" Target="https://ru.wikipedia.org/wiki/%D0%A1%D0%B5%D0%B2%D0%B5%D1%80%D0%BE-%D0%95%D0%BD%D0%B8%D1%81%D0%B5%D0%B9%D1%81%D0%BA%D0%B8%D0%B9_%D1%80%D0%B0%D0%B9%D0%BE%D0%BD_%D0%9A%D1%80%D0%B0%D1%81%D0%BD%D0%BE%D1%8F%D1%80%D1%81%D0%BA%D0%BE%D0%B3%D0%BE_%D0%BA%D1%80%D0%B0%D1%8F" TargetMode="External"/><Relationship Id="rId25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header" Target="header8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header" Target="header10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2.bin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(2)'!$E$44:$Q$44</c:f>
              <c:numCache>
                <c:formatCode>0.00</c:formatCode>
                <c:ptCount val="13"/>
                <c:pt idx="0">
                  <c:v>3461.22910648471</c:v>
                </c:pt>
                <c:pt idx="1">
                  <c:v>5400.2783145731637</c:v>
                </c:pt>
                <c:pt idx="2">
                  <c:v>3858.7130192250224</c:v>
                </c:pt>
                <c:pt idx="3">
                  <c:v>7344.3050050050051</c:v>
                </c:pt>
                <c:pt idx="4">
                  <c:v>4104.7923099910349</c:v>
                </c:pt>
                <c:pt idx="5">
                  <c:v>6240.012774070542</c:v>
                </c:pt>
                <c:pt idx="6">
                  <c:v>4243.8258790716209</c:v>
                </c:pt>
                <c:pt idx="7">
                  <c:v>4459.833648769797</c:v>
                </c:pt>
                <c:pt idx="8">
                  <c:v>4843.114609423249</c:v>
                </c:pt>
                <c:pt idx="9">
                  <c:v>5031.1482611937436</c:v>
                </c:pt>
                <c:pt idx="10">
                  <c:v>5226.8912926868288</c:v>
                </c:pt>
                <c:pt idx="11">
                  <c:v>5430.65978847113</c:v>
                </c:pt>
                <c:pt idx="12">
                  <c:v>5642.7827925825877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1F5-4EAB-B5C4-E80AB422062E}"/>
            </c:ext>
          </c:extLst>
        </c:ser>
        <c:ser>
          <c:idx val="0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(2)'!$E$45:$Q$45</c:f>
              <c:numCache>
                <c:formatCode>#,##0.00</c:formatCode>
                <c:ptCount val="13"/>
                <c:pt idx="0">
                  <c:v>3461.22910648471</c:v>
                </c:pt>
                <c:pt idx="1">
                  <c:v>3858.7130192250224</c:v>
                </c:pt>
                <c:pt idx="2">
                  <c:v>3858.7130192250224</c:v>
                </c:pt>
                <c:pt idx="3">
                  <c:v>4036.2138181093737</c:v>
                </c:pt>
                <c:pt idx="4">
                  <c:v>4036.2138181093737</c:v>
                </c:pt>
                <c:pt idx="5">
                  <c:v>4036.2138181093737</c:v>
                </c:pt>
                <c:pt idx="6">
                  <c:v>4036.2138181093737</c:v>
                </c:pt>
                <c:pt idx="7">
                  <c:v>4221.879653742405</c:v>
                </c:pt>
                <c:pt idx="8">
                  <c:v>4221.879653742405</c:v>
                </c:pt>
                <c:pt idx="9">
                  <c:v>4416.086117814556</c:v>
                </c:pt>
                <c:pt idx="10">
                  <c:v>4416.086117814556</c:v>
                </c:pt>
                <c:pt idx="11">
                  <c:v>4619.2260792340257</c:v>
                </c:pt>
                <c:pt idx="12">
                  <c:v>4619.2260792340257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1F5-4EAB-B5C4-E80AB42206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33008640"/>
        <c:axId val="184403072"/>
      </c:lineChart>
      <c:dateAx>
        <c:axId val="2330086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84403072"/>
        <c:crosses val="autoZero"/>
        <c:auto val="0"/>
        <c:lblOffset val="100"/>
        <c:baseTimeUnit val="days"/>
      </c:dateAx>
      <c:valAx>
        <c:axId val="184403072"/>
        <c:scaling>
          <c:orientation val="minMax"/>
          <c:max val="7000"/>
          <c:min val="3000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233008640"/>
        <c:crosses val="autoZero"/>
        <c:crossBetween val="between"/>
        <c:majorUnit val="500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888888888888889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556-4C60-9976-DE7B7ED51DD3}"/>
                </c:ext>
              </c:extLst>
            </c:dLbl>
            <c:dLbl>
              <c:idx val="1"/>
              <c:layout>
                <c:manualLayout>
                  <c:x val="3.3333333333333333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(2)'!$C$70:$C$71</c:f>
              <c:numCache>
                <c:formatCode>0.00</c:formatCode>
                <c:ptCount val="2"/>
                <c:pt idx="0">
                  <c:v>7344.3050050050051</c:v>
                </c:pt>
                <c:pt idx="1">
                  <c:v>6240.012774070542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556-4C60-9976-DE7B7ED51DD3}"/>
            </c:ext>
          </c:extLst>
        </c:ser>
        <c:ser>
          <c:idx val="1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3333333333333333E-2"/>
                  <c:y val="-4.1666666666666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8556-4C60-9976-DE7B7ED51DD3}"/>
                </c:ext>
              </c:extLst>
            </c:dLbl>
            <c:dLbl>
              <c:idx val="1"/>
              <c:layout>
                <c:manualLayout>
                  <c:x val="4.1666666666666664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(2)'!$D$70:$D$71</c:f>
              <c:numCache>
                <c:formatCode>0.00</c:formatCode>
                <c:ptCount val="2"/>
                <c:pt idx="0">
                  <c:v>4036.2138181093737</c:v>
                </c:pt>
                <c:pt idx="1">
                  <c:v>4036.2138181093737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8556-4C60-9976-DE7B7ED51D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2555648"/>
        <c:axId val="184404800"/>
        <c:axId val="0"/>
      </c:bar3DChart>
      <c:catAx>
        <c:axId val="182555648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84404800"/>
        <c:crossesAt val="0"/>
        <c:auto val="0"/>
        <c:lblAlgn val="ctr"/>
        <c:lblOffset val="100"/>
        <c:tickLblSkip val="1"/>
        <c:noMultiLvlLbl val="0"/>
      </c:catAx>
      <c:valAx>
        <c:axId val="1844048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82555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5"/>
          <c:y val="0.91700640976746062"/>
          <c:w val="0.9"/>
          <c:h val="8.29935902325394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F894B5-5C6F-4F92-A6CB-3A31F0376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55</Pages>
  <Words>15111</Words>
  <Characters>86136</Characters>
  <Application>Microsoft Office Word</Application>
  <DocSecurity>0</DocSecurity>
  <Lines>717</Lines>
  <Paragraphs>202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101045</CharactersWithSpaces>
  <SharedDoc>false</SharedDoc>
  <HLinks>
    <vt:vector size="18" baseType="variant">
      <vt:variant>
        <vt:i4>8060970</vt:i4>
      </vt:variant>
      <vt:variant>
        <vt:i4>6</vt:i4>
      </vt:variant>
      <vt:variant>
        <vt:i4>0</vt:i4>
      </vt:variant>
      <vt:variant>
        <vt:i4>5</vt:i4>
      </vt:variant>
      <vt:variant>
        <vt:lpwstr>http://www.economy.gov.ru/</vt:lpwstr>
      </vt:variant>
      <vt:variant>
        <vt:lpwstr/>
      </vt:variant>
      <vt:variant>
        <vt:i4>3866717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https://ru.wikipedia.org/wiki/%D0%9A%D1%80%D0%B0%D1%81%D0%BD%D0%BE%D1%8F%D1%80%D1%81%D0%BA%D0%B8%D0%B9_%D0%BA%D1%80%D0%B0%D0%B9</vt:lpwstr>
      </vt:variant>
      <vt:variant>
        <vt:lpwstr/>
      </vt:variant>
      <vt:variant>
        <vt:i4>2424843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https://ru.wikipedia.org/wiki/%D0%A1%D0%B5%D0%B2%D0%B5%D1%80%D0%BE-%D0%95%D0%BD%D0%B8%D1%81%D0%B5%D0%B9%D1%81%D0%BA%D0%B8%D0%B9_%D1%80%D0%B0%D0%B9%D0%BE%D0%BD_%D0%9A%D1%80%D0%B0%D1%81%D0%BD%D0%BE%D1%8F%D1%80%D1%81%D0%BA%D0%BE%D0%B3%D0%BE_%D0%BA%D1%80%D0%B0%D1%8F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Кудрявцева Валентина Юрьевна</cp:lastModifiedBy>
  <cp:revision>12</cp:revision>
  <cp:lastPrinted>2022-06-03T03:12:00Z</cp:lastPrinted>
  <dcterms:created xsi:type="dcterms:W3CDTF">2025-01-29T02:55:00Z</dcterms:created>
  <dcterms:modified xsi:type="dcterms:W3CDTF">2025-02-03T08:35:00Z</dcterms:modified>
</cp:coreProperties>
</file>